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Default Extension="png" ContentType="image/png"/>
  <Default Extension="jpg" ContentType="image/jpg"/>
  <Override PartName="/word/footer1.xml" ContentType="application/vnd.openxmlformats-officedocument.wordprocessingml.footer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32"/>
          <w:szCs w:val="32"/>
        </w:rPr>
        <w:jc w:val="right"/>
        <w:spacing w:lineRule="exact" w:line="380"/>
        <w:ind w:right="114"/>
      </w:pPr>
      <w:r>
        <w:rPr>
          <w:rFonts w:cs="Calibri" w:hAnsi="Calibri" w:eastAsia="Calibri" w:ascii="Calibri"/>
          <w:b/>
          <w:spacing w:val="1"/>
          <w:w w:val="100"/>
          <w:position w:val="1"/>
          <w:sz w:val="32"/>
          <w:szCs w:val="32"/>
        </w:rPr>
        <w:t>A</w:t>
      </w:r>
      <w:r>
        <w:rPr>
          <w:rFonts w:cs="Calibri" w:hAnsi="Calibri" w:eastAsia="Calibri" w:ascii="Calibri"/>
          <w:b/>
          <w:spacing w:val="-1"/>
          <w:w w:val="100"/>
          <w:position w:val="1"/>
          <w:sz w:val="32"/>
          <w:szCs w:val="32"/>
        </w:rPr>
        <w:t>n</w:t>
      </w:r>
      <w:r>
        <w:rPr>
          <w:rFonts w:cs="Calibri" w:hAnsi="Calibri" w:eastAsia="Calibri" w:ascii="Calibri"/>
          <w:b/>
          <w:spacing w:val="0"/>
          <w:w w:val="100"/>
          <w:position w:val="1"/>
          <w:sz w:val="32"/>
          <w:szCs w:val="32"/>
        </w:rPr>
        <w:t>exa</w:t>
      </w:r>
      <w:r>
        <w:rPr>
          <w:rFonts w:cs="Calibri" w:hAnsi="Calibri" w:eastAsia="Calibri" w:ascii="Calibri"/>
          <w:b/>
          <w:spacing w:val="-8"/>
          <w:w w:val="100"/>
          <w:position w:val="1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0"/>
          <w:w w:val="99"/>
          <w:position w:val="1"/>
          <w:sz w:val="32"/>
          <w:szCs w:val="32"/>
        </w:rPr>
        <w:t>1</w:t>
      </w:r>
      <w:r>
        <w:rPr>
          <w:rFonts w:cs="Calibri" w:hAnsi="Calibri" w:eastAsia="Calibri" w:ascii="Calibri"/>
          <w:spacing w:val="0"/>
          <w:w w:val="100"/>
          <w:position w:val="0"/>
          <w:sz w:val="32"/>
          <w:szCs w:val="3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Trebuchet MS" w:hAnsi="Trebuchet MS" w:eastAsia="Trebuchet MS" w:ascii="Trebuchet MS"/>
          <w:sz w:val="96"/>
          <w:szCs w:val="96"/>
        </w:rPr>
        <w:tabs>
          <w:tab w:pos="1660" w:val="left"/>
          <w:tab w:pos="5660" w:val="left"/>
        </w:tabs>
        <w:jc w:val="center"/>
        <w:ind w:left="279" w:right="277" w:hanging="5"/>
        <w:sectPr>
          <w:pgNumType w:start="1"/>
          <w:pgMar w:header="567" w:footer="320" w:top="2240" w:bottom="280" w:left="1020" w:right="880"/>
          <w:headerReference w:type="default" r:id="rId3"/>
          <w:footerReference w:type="default" r:id="rId4"/>
          <w:pgSz w:w="11920" w:h="16840"/>
        </w:sectPr>
      </w:pPr>
      <w:r>
        <w:rPr>
          <w:rFonts w:cs="Trebuchet MS" w:hAnsi="Trebuchet MS" w:eastAsia="Trebuchet MS" w:ascii="Trebuchet MS"/>
          <w:b/>
          <w:sz w:val="96"/>
          <w:szCs w:val="96"/>
        </w:rPr>
        <w:t>Instrucțiuni</w:t>
        <w:tab/>
      </w:r>
      <w:r>
        <w:rPr>
          <w:rFonts w:cs="Trebuchet MS" w:hAnsi="Trebuchet MS" w:eastAsia="Trebuchet MS" w:ascii="Trebuchet MS"/>
          <w:b/>
          <w:w w:val="27"/>
          <w:sz w:val="96"/>
          <w:szCs w:val="96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96"/>
          <w:szCs w:val="96"/>
        </w:rPr>
        <w:t>de</w:t>
      </w:r>
      <w:r>
        <w:rPr>
          <w:rFonts w:cs="Trebuchet MS" w:hAnsi="Trebuchet MS" w:eastAsia="Trebuchet MS" w:ascii="Trebuchet MS"/>
          <w:b/>
          <w:spacing w:val="0"/>
          <w:w w:val="100"/>
          <w:sz w:val="96"/>
          <w:szCs w:val="96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96"/>
          <w:szCs w:val="96"/>
        </w:rPr>
        <w:t>completare</w:t>
        <w:tab/>
      </w:r>
      <w:r>
        <w:rPr>
          <w:rFonts w:cs="Trebuchet MS" w:hAnsi="Trebuchet MS" w:eastAsia="Trebuchet MS" w:ascii="Trebuchet MS"/>
          <w:b/>
          <w:spacing w:val="0"/>
          <w:w w:val="100"/>
          <w:sz w:val="96"/>
          <w:szCs w:val="96"/>
        </w:rPr>
        <w:t>a</w:t>
      </w:r>
      <w:r>
        <w:rPr>
          <w:rFonts w:cs="Trebuchet MS" w:hAnsi="Trebuchet MS" w:eastAsia="Trebuchet MS" w:ascii="Trebuchet MS"/>
          <w:b/>
          <w:spacing w:val="0"/>
          <w:w w:val="100"/>
          <w:sz w:val="96"/>
          <w:szCs w:val="96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96"/>
          <w:szCs w:val="96"/>
        </w:rPr>
        <w:t>Cererii</w:t>
      </w:r>
      <w:r>
        <w:rPr>
          <w:rFonts w:cs="Trebuchet MS" w:hAnsi="Trebuchet MS" w:eastAsia="Trebuchet MS" w:ascii="Trebuchet MS"/>
          <w:b/>
          <w:spacing w:val="0"/>
          <w:w w:val="100"/>
          <w:sz w:val="96"/>
          <w:szCs w:val="96"/>
        </w:rPr>
        <w:t> </w:t>
      </w:r>
      <w:r>
        <w:rPr>
          <w:rFonts w:cs="Trebuchet MS" w:hAnsi="Trebuchet MS" w:eastAsia="Trebuchet MS" w:ascii="Trebuchet MS"/>
          <w:b/>
          <w:spacing w:val="-1"/>
          <w:w w:val="100"/>
          <w:sz w:val="96"/>
          <w:szCs w:val="96"/>
        </w:rPr>
        <w:t>d</w:t>
      </w:r>
      <w:r>
        <w:rPr>
          <w:rFonts w:cs="Trebuchet MS" w:hAnsi="Trebuchet MS" w:eastAsia="Trebuchet MS" w:ascii="Trebuchet MS"/>
          <w:b/>
          <w:spacing w:val="0"/>
          <w:w w:val="100"/>
          <w:sz w:val="96"/>
          <w:szCs w:val="96"/>
        </w:rPr>
        <w:t>e</w:t>
        <w:tab/>
      </w:r>
      <w:r>
        <w:rPr>
          <w:rFonts w:cs="Trebuchet MS" w:hAnsi="Trebuchet MS" w:eastAsia="Trebuchet MS" w:ascii="Trebuchet MS"/>
          <w:b/>
          <w:spacing w:val="0"/>
          <w:w w:val="100"/>
          <w:sz w:val="96"/>
          <w:szCs w:val="96"/>
        </w:rPr>
      </w:r>
      <w:r>
        <w:rPr>
          <w:rFonts w:cs="Trebuchet MS" w:hAnsi="Trebuchet MS" w:eastAsia="Trebuchet MS" w:ascii="Trebuchet MS"/>
          <w:b/>
          <w:spacing w:val="0"/>
          <w:w w:val="100"/>
          <w:sz w:val="96"/>
          <w:szCs w:val="96"/>
        </w:rPr>
        <w:t>finanțare</w:t>
      </w:r>
      <w:r>
        <w:rPr>
          <w:rFonts w:cs="Trebuchet MS" w:hAnsi="Trebuchet MS" w:eastAsia="Trebuchet MS" w:ascii="Trebuchet MS"/>
          <w:spacing w:val="0"/>
          <w:w w:val="100"/>
          <w:sz w:val="96"/>
          <w:szCs w:val="96"/>
        </w:rPr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Cambria" w:hAnsi="Cambria" w:eastAsia="Cambria" w:ascii="Cambria"/>
          <w:sz w:val="28"/>
          <w:szCs w:val="28"/>
        </w:rPr>
        <w:jc w:val="left"/>
        <w:spacing w:before="21"/>
        <w:ind w:left="113"/>
      </w:pPr>
      <w:r>
        <w:rPr>
          <w:rFonts w:cs="Cambria" w:hAnsi="Cambria" w:eastAsia="Cambria" w:ascii="Cambria"/>
          <w:b/>
          <w:color w:val="365F91"/>
          <w:spacing w:val="0"/>
          <w:w w:val="100"/>
          <w:sz w:val="28"/>
          <w:szCs w:val="28"/>
        </w:rPr>
        <w:t>Cupr</w:t>
      </w:r>
      <w:r>
        <w:rPr>
          <w:rFonts w:cs="Cambria" w:hAnsi="Cambria" w:eastAsia="Cambria" w:ascii="Cambria"/>
          <w:b/>
          <w:color w:val="365F91"/>
          <w:spacing w:val="-2"/>
          <w:w w:val="100"/>
          <w:sz w:val="28"/>
          <w:szCs w:val="28"/>
        </w:rPr>
        <w:t>i</w:t>
      </w:r>
      <w:r>
        <w:rPr>
          <w:rFonts w:cs="Cambria" w:hAnsi="Cambria" w:eastAsia="Cambria" w:ascii="Cambria"/>
          <w:b/>
          <w:color w:val="365F91"/>
          <w:spacing w:val="0"/>
          <w:w w:val="100"/>
          <w:sz w:val="28"/>
          <w:szCs w:val="28"/>
        </w:rPr>
        <w:t>ns</w:t>
      </w:r>
      <w:r>
        <w:rPr>
          <w:rFonts w:cs="Cambria" w:hAnsi="Cambria" w:eastAsia="Cambria" w:ascii="Cambria"/>
          <w:color w:val="000000"/>
          <w:spacing w:val="0"/>
          <w:w w:val="100"/>
          <w:sz w:val="28"/>
          <w:szCs w:val="2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7"/>
        <w:ind w:left="113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Solic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tant</w:t>
      </w:r>
      <w:r>
        <w:rPr>
          <w:rFonts w:cs="Calibri" w:hAnsi="Calibri" w:eastAsia="Calibri" w:ascii="Calibri"/>
          <w:spacing w:val="-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3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-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</w:t>
      </w:r>
      <w:r>
        <w:rPr>
          <w:rFonts w:cs="Calibri" w:hAnsi="Calibri" w:eastAsia="Calibri" w:ascii="Calibri"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6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3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7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3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Pers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................................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7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3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tant</w:t>
      </w:r>
      <w:r>
        <w:rPr>
          <w:rFonts w:cs="Calibri" w:hAnsi="Calibri" w:eastAsia="Calibri" w:ascii="Calibri"/>
          <w:spacing w:val="-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8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3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</w:t>
      </w:r>
      <w:r>
        <w:rPr>
          <w:rFonts w:cs="Calibri" w:hAnsi="Calibri" w:eastAsia="Calibri" w:ascii="Calibri"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8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3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ect</w:t>
      </w:r>
      <w:r>
        <w:rPr>
          <w:rFonts w:cs="Calibri" w:hAnsi="Calibri" w:eastAsia="Calibri" w:ascii="Calibri"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</w:t>
      </w:r>
      <w:r>
        <w:rPr>
          <w:rFonts w:cs="Calibri" w:hAnsi="Calibri" w:eastAsia="Calibri" w:ascii="Calibri"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8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13"/>
      </w:pP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8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Rez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lt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te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ș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te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position w:val="1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..</w:t>
      </w:r>
      <w:r>
        <w:rPr>
          <w:rFonts w:cs="Calibri" w:hAnsi="Calibri" w:eastAsia="Calibri" w:ascii="Calibri"/>
          <w:spacing w:val="-7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9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3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</w:t>
      </w:r>
      <w:r>
        <w:rPr>
          <w:rFonts w:cs="Calibri" w:hAnsi="Calibri" w:eastAsia="Calibri" w:ascii="Calibri"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9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3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stifi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-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9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"/>
        <w:ind w:left="113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țintă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</w:t>
      </w:r>
      <w:r>
        <w:rPr>
          <w:rFonts w:cs="Calibri" w:hAnsi="Calibri" w:eastAsia="Calibri" w:ascii="Calibri"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9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3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ilitate</w:t>
      </w:r>
      <w:r>
        <w:rPr>
          <w:rFonts w:cs="Calibri" w:hAnsi="Calibri" w:eastAsia="Calibri" w:ascii="Calibri"/>
          <w:spacing w:val="-3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</w:t>
      </w:r>
      <w:r>
        <w:rPr>
          <w:rFonts w:cs="Calibri" w:hAnsi="Calibri" w:eastAsia="Calibri" w:ascii="Calibri"/>
          <w:spacing w:val="-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3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ță</w:t>
      </w:r>
      <w:r>
        <w:rPr>
          <w:rFonts w:cs="Calibri" w:hAnsi="Calibri" w:eastAsia="Calibri" w:ascii="Calibri"/>
          <w:spacing w:val="-2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</w:t>
      </w:r>
      <w:r>
        <w:rPr>
          <w:rFonts w:cs="Calibri" w:hAnsi="Calibri" w:eastAsia="Calibri" w:ascii="Calibri"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3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</w:t>
      </w:r>
      <w:r>
        <w:rPr>
          <w:rFonts w:cs="Calibri" w:hAnsi="Calibri" w:eastAsia="Calibri" w:ascii="Calibri"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3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................................</w:t>
      </w:r>
      <w:r>
        <w:rPr>
          <w:rFonts w:cs="Calibri" w:hAnsi="Calibri" w:eastAsia="Calibri" w:ascii="Calibri"/>
          <w:spacing w:val="-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3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caz</w:t>
      </w:r>
      <w:r>
        <w:rPr>
          <w:rFonts w:cs="Calibri" w:hAnsi="Calibri" w:eastAsia="Calibri" w:ascii="Calibri"/>
          <w:spacing w:val="-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</w:t>
      </w:r>
      <w:r>
        <w:rPr>
          <w:rFonts w:cs="Calibri" w:hAnsi="Calibri" w:eastAsia="Calibri" w:ascii="Calibri"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3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crierea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iț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ei</w:t>
      </w:r>
      <w:r>
        <w:rPr>
          <w:rFonts w:cs="Calibri" w:hAnsi="Calibri" w:eastAsia="Calibri" w:ascii="Calibri"/>
          <w:spacing w:val="-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</w:t>
      </w:r>
      <w:r>
        <w:rPr>
          <w:rFonts w:cs="Calibri" w:hAnsi="Calibri" w:eastAsia="Calibri" w:ascii="Calibri"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13"/>
      </w:pP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8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.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crierea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eh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ică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ie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tu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9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position w:val="1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...........</w:t>
      </w:r>
      <w:r>
        <w:rPr>
          <w:rFonts w:cs="Calibri" w:hAnsi="Calibri" w:eastAsia="Calibri" w:ascii="Calibri"/>
          <w:spacing w:val="-1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14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3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crierea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</w:t>
      </w:r>
      <w:r>
        <w:rPr>
          <w:rFonts w:cs="Calibri" w:hAnsi="Calibri" w:eastAsia="Calibri" w:ascii="Calibri"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3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ilita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justificat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2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</w:t>
      </w:r>
      <w:r>
        <w:rPr>
          <w:rFonts w:cs="Calibri" w:hAnsi="Calibri" w:eastAsia="Calibri" w:ascii="Calibri"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3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iți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</w:t>
      </w:r>
      <w:r>
        <w:rPr>
          <w:rFonts w:cs="Calibri" w:hAnsi="Calibri" w:eastAsia="Calibri" w:ascii="Calibri"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3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achi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iții</w:t>
      </w:r>
      <w:r>
        <w:rPr>
          <w:rFonts w:cs="Calibri" w:hAnsi="Calibri" w:eastAsia="Calibri" w:ascii="Calibri"/>
          <w:spacing w:val="-2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</w:t>
      </w:r>
      <w:r>
        <w:rPr>
          <w:rFonts w:cs="Calibri" w:hAnsi="Calibri" w:eastAsia="Calibri" w:ascii="Calibri"/>
          <w:spacing w:val="-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3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esurse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</w:t>
      </w:r>
      <w:r>
        <w:rPr>
          <w:rFonts w:cs="Calibri" w:hAnsi="Calibri" w:eastAsia="Calibri" w:ascii="Calibri"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16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3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esurse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licate</w:t>
      </w:r>
      <w:r>
        <w:rPr>
          <w:rFonts w:cs="Calibri" w:hAnsi="Calibri" w:eastAsia="Calibri" w:ascii="Calibri"/>
          <w:spacing w:val="-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</w:t>
      </w:r>
      <w:r>
        <w:rPr>
          <w:rFonts w:cs="Calibri" w:hAnsi="Calibri" w:eastAsia="Calibri" w:ascii="Calibri"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17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3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tăți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</w:t>
      </w:r>
      <w:r>
        <w:rPr>
          <w:rFonts w:cs="Calibri" w:hAnsi="Calibri" w:eastAsia="Calibri" w:ascii="Calibri"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18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3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ăți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</w:t>
      </w:r>
      <w:r>
        <w:rPr>
          <w:rFonts w:cs="Calibri" w:hAnsi="Calibri" w:eastAsia="Calibri" w:ascii="Calibri"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19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3"/>
        <w:sectPr>
          <w:pgMar w:header="567" w:footer="320" w:top="2240" w:bottom="280" w:left="1020" w:right="880"/>
          <w:pgSz w:w="11920" w:h="16840"/>
        </w:sectPr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tare...............................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</w:t>
      </w:r>
      <w:r>
        <w:rPr>
          <w:rFonts w:cs="Calibri" w:hAnsi="Calibri" w:eastAsia="Calibri" w:ascii="Calibri"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33"/>
        <w:ind w:left="821"/>
      </w:pP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ate</w:t>
      </w:r>
      <w:r>
        <w:rPr>
          <w:rFonts w:cs="Trebuchet MS" w:hAnsi="Trebuchet MS" w:eastAsia="Trebuchet MS" w:ascii="Trebuchet MS"/>
          <w:b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en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ale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both"/>
        <w:spacing w:before="1"/>
        <w:ind w:left="113" w:right="80" w:firstLine="708"/>
      </w:pP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Ac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do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z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ă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î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plet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î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ț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ele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că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My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IS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ț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te</w:t>
      </w:r>
      <w:r>
        <w:rPr>
          <w:rFonts w:cs="Trebuchet MS" w:hAnsi="Trebuchet MS" w:eastAsia="Trebuchet MS" w:ascii="Trebuchet MS"/>
          <w:spacing w:val="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î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Stra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eg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ei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de</w:t>
      </w:r>
      <w:r>
        <w:rPr>
          <w:rFonts w:cs="Trebuchet MS" w:hAnsi="Trebuchet MS" w:eastAsia="Trebuchet MS" w:ascii="Trebuchet MS"/>
          <w:spacing w:val="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z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GLP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”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ea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j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”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mul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Op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ț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esc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ș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me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2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0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1</w:t>
      </w:r>
      <w:r>
        <w:rPr>
          <w:rFonts w:cs="Trebuchet MS" w:hAnsi="Trebuchet MS" w:eastAsia="Trebuchet MS" w:ascii="Trebuchet MS"/>
          <w:spacing w:val="7"/>
          <w:w w:val="100"/>
          <w:sz w:val="20"/>
          <w:szCs w:val="20"/>
        </w:rPr>
        <w:t>4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-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2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0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2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0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both"/>
        <w:spacing w:before="1"/>
        <w:ind w:left="113" w:right="76"/>
      </w:pP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ci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ț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de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ț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e,</w:t>
      </w:r>
      <w:r>
        <w:rPr>
          <w:rFonts w:cs="Trebuchet MS" w:hAnsi="Trebuchet MS" w:eastAsia="Trebuchet MS" w:ascii="Trebuchet MS"/>
          <w:spacing w:val="-1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bi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tui</w:t>
      </w:r>
      <w:r>
        <w:rPr>
          <w:rFonts w:cs="Trebuchet MS" w:hAnsi="Trebuchet MS" w:eastAsia="Trebuchet MS" w:ascii="Trebuchet MS"/>
          <w:spacing w:val="-1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ce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b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î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My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MIS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pa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z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1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de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-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cț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-1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dări</w:t>
      </w:r>
      <w:r>
        <w:rPr>
          <w:rFonts w:cs="Trebuchet MS" w:hAnsi="Trebuchet MS" w:eastAsia="Trebuchet MS" w:ascii="Trebuchet MS"/>
          <w:spacing w:val="-1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ș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5"/>
          <w:w w:val="100"/>
          <w:sz w:val="20"/>
          <w:szCs w:val="20"/>
        </w:rPr>
        <w:t>x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ț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ea</w:t>
      </w:r>
      <w:r>
        <w:rPr>
          <w:rFonts w:cs="Trebuchet MS" w:hAnsi="Trebuchet MS" w:eastAsia="Trebuchet MS" w:ascii="Trebuchet MS"/>
          <w:spacing w:val="-1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ă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datel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cit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te.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both"/>
        <w:ind w:left="113" w:right="140"/>
      </w:pP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tru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ea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î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cmi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ș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ț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e,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ț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MySMIS,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b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să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ă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ț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î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â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both"/>
        <w:ind w:left="113" w:right="3407"/>
      </w:pP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z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cț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-1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ă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k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–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both"/>
        <w:ind w:left="113" w:right="3808"/>
      </w:pPr>
      <w:r>
        <w:rPr>
          <w:rFonts w:cs="Trebuchet MS" w:hAnsi="Trebuchet MS" w:eastAsia="Trebuchet MS" w:ascii="Trebuchet MS"/>
          <w:color w:val="0000FF"/>
          <w:w w:val="99"/>
          <w:sz w:val="20"/>
          <w:szCs w:val="20"/>
        </w:rPr>
      </w:r>
      <w:hyperlink r:id="rId5">
        <w:r>
          <w:rPr>
            <w:rFonts w:cs="Trebuchet MS" w:hAnsi="Trebuchet MS" w:eastAsia="Trebuchet MS" w:ascii="Trebuchet MS"/>
            <w:color w:val="0000FF"/>
            <w:spacing w:val="-1"/>
            <w:w w:val="100"/>
            <w:sz w:val="20"/>
            <w:szCs w:val="20"/>
            <w:u w:val="single" w:color="0000FF"/>
          </w:rPr>
          <w:t>h</w:t>
        </w:r>
        <w:r>
          <w:rPr>
            <w:rFonts w:cs="Trebuchet MS" w:hAnsi="Trebuchet MS" w:eastAsia="Trebuchet MS" w:ascii="Trebuchet MS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  <w:t>tt</w:t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  <w:t>p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  <w:t>: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  <w:t>/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  <w:t>/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  <w:t>w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  <w:t>w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  <w:t>w</w:t>
        </w:r>
        <w:r>
          <w:rPr>
            <w:rFonts w:cs="Trebuchet MS" w:hAnsi="Trebuchet MS" w:eastAsia="Trebuchet MS" w:ascii="Trebuchet MS"/>
            <w:color w:val="0000FF"/>
            <w:spacing w:val="2"/>
            <w:w w:val="100"/>
            <w:sz w:val="20"/>
            <w:szCs w:val="20"/>
            <w:u w:val="single" w:color="0000FF"/>
          </w:rPr>
          <w:t>.</w:t>
        </w:r>
        <w:r>
          <w:rPr>
            <w:rFonts w:cs="Trebuchet MS" w:hAnsi="Trebuchet MS" w:eastAsia="Trebuchet MS" w:ascii="Trebuchet MS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  <w:t>f</w:t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-1"/>
            <w:w w:val="100"/>
            <w:sz w:val="20"/>
            <w:szCs w:val="20"/>
            <w:u w:val="single" w:color="0000FF"/>
          </w:rPr>
          <w:t>n</w:t>
        </w:r>
        <w:r>
          <w:rPr>
            <w:rFonts w:cs="Trebuchet MS" w:hAnsi="Trebuchet MS" w:eastAsia="Trebuchet MS" w:ascii="Trebuchet MS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  <w:t>d</w:t>
        </w:r>
        <w:r>
          <w:rPr>
            <w:rFonts w:cs="Trebuchet MS" w:hAnsi="Trebuchet MS" w:eastAsia="Trebuchet MS" w:ascii="Trebuchet MS"/>
            <w:color w:val="0000FF"/>
            <w:spacing w:val="-1"/>
            <w:w w:val="100"/>
            <w:sz w:val="20"/>
            <w:szCs w:val="20"/>
            <w:u w:val="single" w:color="0000FF"/>
          </w:rPr>
          <w:t>u</w:t>
        </w:r>
        <w:r>
          <w:rPr>
            <w:rFonts w:cs="Trebuchet MS" w:hAnsi="Trebuchet MS" w:eastAsia="Trebuchet MS" w:ascii="Trebuchet MS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-1"/>
            <w:w w:val="100"/>
            <w:sz w:val="20"/>
            <w:szCs w:val="20"/>
            <w:u w:val="single" w:color="0000FF"/>
          </w:rPr>
          <w:t>r</w:t>
        </w:r>
        <w:r>
          <w:rPr>
            <w:rFonts w:cs="Trebuchet MS" w:hAnsi="Trebuchet MS" w:eastAsia="Trebuchet MS" w:ascii="Trebuchet MS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3"/>
            <w:w w:val="100"/>
            <w:sz w:val="20"/>
            <w:szCs w:val="20"/>
            <w:u w:val="single" w:color="0000FF"/>
          </w:rPr>
          <w:t>i</w:t>
        </w:r>
        <w:r>
          <w:rPr>
            <w:rFonts w:cs="Trebuchet MS" w:hAnsi="Trebuchet MS" w:eastAsia="Trebuchet MS" w:ascii="Trebuchet MS"/>
            <w:color w:val="0000FF"/>
            <w:spacing w:val="3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  <w:t>-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-1"/>
            <w:w w:val="100"/>
            <w:sz w:val="20"/>
            <w:szCs w:val="20"/>
            <w:u w:val="single" w:color="0000FF"/>
          </w:rPr>
          <w:t>u</w:t>
        </w:r>
        <w:r>
          <w:rPr>
            <w:rFonts w:cs="Trebuchet MS" w:hAnsi="Trebuchet MS" w:eastAsia="Trebuchet MS" w:ascii="Trebuchet MS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  <w:t>e.</w:t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-1"/>
            <w:w w:val="100"/>
            <w:sz w:val="20"/>
            <w:szCs w:val="20"/>
            <w:u w:val="single" w:color="0000FF"/>
          </w:rPr>
          <w:t>r</w:t>
        </w:r>
        <w:r>
          <w:rPr>
            <w:rFonts w:cs="Trebuchet MS" w:hAnsi="Trebuchet MS" w:eastAsia="Trebuchet MS" w:ascii="Trebuchet MS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3"/>
            <w:w w:val="100"/>
            <w:sz w:val="20"/>
            <w:szCs w:val="20"/>
            <w:u w:val="single" w:color="0000FF"/>
          </w:rPr>
          <w:t>o</w:t>
        </w:r>
        <w:r>
          <w:rPr>
            <w:rFonts w:cs="Trebuchet MS" w:hAnsi="Trebuchet MS" w:eastAsia="Trebuchet MS" w:ascii="Trebuchet MS"/>
            <w:color w:val="0000FF"/>
            <w:spacing w:val="3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  <w:t>/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  <w:t>i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  <w:t>m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  <w:t>a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  <w:t>g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  <w:t>es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  <w:t>/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  <w:t>f</w:t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-2"/>
            <w:w w:val="100"/>
            <w:sz w:val="20"/>
            <w:szCs w:val="20"/>
            <w:u w:val="single" w:color="0000FF"/>
          </w:rPr>
          <w:t>i</w:t>
        </w:r>
        <w:r>
          <w:rPr>
            <w:rFonts w:cs="Trebuchet MS" w:hAnsi="Trebuchet MS" w:eastAsia="Trebuchet MS" w:ascii="Trebuchet MS"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  <w:t>l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  <w:t>es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  <w:t>/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  <w:t>my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  <w:t>s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  <w:t>m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  <w:t>i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  <w:t>s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-1"/>
            <w:w w:val="100"/>
            <w:sz w:val="20"/>
            <w:szCs w:val="20"/>
            <w:u w:val="single" w:color="0000FF"/>
          </w:rPr>
          <w:t>/</w:t>
        </w:r>
        <w:r>
          <w:rPr>
            <w:rFonts w:cs="Trebuchet MS" w:hAnsi="Trebuchet MS" w:eastAsia="Trebuchet MS" w:ascii="Trebuchet MS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  <w:t>1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  <w:t>.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  <w:t>C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-3"/>
            <w:w w:val="100"/>
            <w:sz w:val="20"/>
            <w:szCs w:val="20"/>
            <w:u w:val="single" w:color="0000FF"/>
          </w:rPr>
          <w:t>r</w:t>
        </w:r>
        <w:r>
          <w:rPr>
            <w:rFonts w:cs="Trebuchet MS" w:hAnsi="Trebuchet MS" w:eastAsia="Trebuchet MS" w:ascii="Trebuchet MS"/>
            <w:color w:val="0000FF"/>
            <w:spacing w:val="-3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  <w:t>ear</w:t>
        </w:r>
        <w:r>
          <w:rPr>
            <w:rFonts w:cs="Trebuchet MS" w:hAnsi="Trebuchet MS" w:eastAsia="Trebuchet MS" w:ascii="Trebuchet MS"/>
            <w:color w:val="0000FF"/>
            <w:spacing w:val="-1"/>
            <w:w w:val="100"/>
            <w:sz w:val="20"/>
            <w:szCs w:val="20"/>
            <w:u w:val="single" w:color="0000FF"/>
          </w:rPr>
          <w:t>e</w:t>
        </w:r>
        <w:r>
          <w:rPr>
            <w:rFonts w:cs="Trebuchet MS" w:hAnsi="Trebuchet MS" w:eastAsia="Trebuchet MS" w:ascii="Trebuchet MS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  <w:t>.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  <w:t>c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-1"/>
            <w:w w:val="100"/>
            <w:sz w:val="20"/>
            <w:szCs w:val="20"/>
            <w:u w:val="single" w:color="0000FF"/>
          </w:rPr>
          <w:t>n</w:t>
        </w:r>
        <w:r>
          <w:rPr>
            <w:rFonts w:cs="Trebuchet MS" w:hAnsi="Trebuchet MS" w:eastAsia="Trebuchet MS" w:ascii="Trebuchet MS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  <w:t>t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  <w:t>.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2"/>
            <w:w w:val="100"/>
            <w:sz w:val="20"/>
            <w:szCs w:val="20"/>
            <w:u w:val="single" w:color="0000FF"/>
          </w:rPr>
          <w:t>p</w:t>
        </w:r>
        <w:r>
          <w:rPr>
            <w:rFonts w:cs="Trebuchet MS" w:hAnsi="Trebuchet MS" w:eastAsia="Trebuchet MS" w:ascii="Trebuchet MS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  <w:t>df</w:t>
        </w:r>
      </w:hyperlink>
      <w:r>
        <w:rPr>
          <w:rFonts w:cs="Trebuchet MS" w:hAnsi="Trebuchet MS" w:eastAsia="Trebuchet MS" w:ascii="Trebuchet MS"/>
          <w:color w:val="0000FF"/>
          <w:spacing w:val="0"/>
          <w:w w:val="100"/>
          <w:sz w:val="20"/>
          <w:szCs w:val="20"/>
        </w:rPr>
      </w:r>
      <w:r>
        <w:rPr>
          <w:rFonts w:cs="Trebuchet MS" w:hAnsi="Trebuchet MS" w:eastAsia="Trebuchet MS" w:ascii="Trebuchet MS"/>
          <w:color w:val="000000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both"/>
        <w:spacing w:lineRule="exact" w:line="220"/>
        <w:ind w:left="113" w:right="3216"/>
      </w:pP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De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ea,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ă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ea,</w:t>
      </w:r>
      <w:r>
        <w:rPr>
          <w:rFonts w:cs="Trebuchet MS" w:hAnsi="Trebuchet MS" w:eastAsia="Trebuchet MS" w:ascii="Trebuchet MS"/>
          <w:spacing w:val="-1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ea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ei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ă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ți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j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dice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-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both"/>
        <w:ind w:left="113" w:right="2176"/>
      </w:pPr>
      <w:r>
        <w:rPr>
          <w:rFonts w:cs="Trebuchet MS" w:hAnsi="Trebuchet MS" w:eastAsia="Trebuchet MS" w:ascii="Trebuchet MS"/>
          <w:color w:val="0000FF"/>
          <w:w w:val="99"/>
          <w:sz w:val="20"/>
          <w:szCs w:val="20"/>
        </w:rPr>
      </w:r>
      <w:hyperlink r:id="rId6">
        <w:r>
          <w:rPr>
            <w:rFonts w:cs="Trebuchet MS" w:hAnsi="Trebuchet MS" w:eastAsia="Trebuchet MS" w:ascii="Trebuchet MS"/>
            <w:color w:val="0000FF"/>
            <w:spacing w:val="-1"/>
            <w:w w:val="100"/>
            <w:sz w:val="20"/>
            <w:szCs w:val="20"/>
            <w:u w:val="single" w:color="0000FF"/>
          </w:rPr>
          <w:t>h</w:t>
        </w:r>
        <w:r>
          <w:rPr>
            <w:rFonts w:cs="Trebuchet MS" w:hAnsi="Trebuchet MS" w:eastAsia="Trebuchet MS" w:ascii="Trebuchet MS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  <w:t>tt</w:t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  <w:t>p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  <w:t>: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  <w:t>/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  <w:t>/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  <w:t>w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  <w:t>w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  <w:t>w</w:t>
        </w:r>
        <w:r>
          <w:rPr>
            <w:rFonts w:cs="Trebuchet MS" w:hAnsi="Trebuchet MS" w:eastAsia="Trebuchet MS" w:ascii="Trebuchet MS"/>
            <w:color w:val="0000FF"/>
            <w:spacing w:val="2"/>
            <w:w w:val="100"/>
            <w:sz w:val="20"/>
            <w:szCs w:val="20"/>
            <w:u w:val="single" w:color="0000FF"/>
          </w:rPr>
          <w:t>.</w:t>
        </w:r>
        <w:r>
          <w:rPr>
            <w:rFonts w:cs="Trebuchet MS" w:hAnsi="Trebuchet MS" w:eastAsia="Trebuchet MS" w:ascii="Trebuchet MS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  <w:t>f</w:t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-1"/>
            <w:w w:val="100"/>
            <w:sz w:val="20"/>
            <w:szCs w:val="20"/>
            <w:u w:val="single" w:color="0000FF"/>
          </w:rPr>
          <w:t>n</w:t>
        </w:r>
        <w:r>
          <w:rPr>
            <w:rFonts w:cs="Trebuchet MS" w:hAnsi="Trebuchet MS" w:eastAsia="Trebuchet MS" w:ascii="Trebuchet MS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  <w:t>d</w:t>
        </w:r>
        <w:r>
          <w:rPr>
            <w:rFonts w:cs="Trebuchet MS" w:hAnsi="Trebuchet MS" w:eastAsia="Trebuchet MS" w:ascii="Trebuchet MS"/>
            <w:color w:val="0000FF"/>
            <w:spacing w:val="-1"/>
            <w:w w:val="100"/>
            <w:sz w:val="20"/>
            <w:szCs w:val="20"/>
            <w:u w:val="single" w:color="0000FF"/>
          </w:rPr>
          <w:t>u</w:t>
        </w:r>
        <w:r>
          <w:rPr>
            <w:rFonts w:cs="Trebuchet MS" w:hAnsi="Trebuchet MS" w:eastAsia="Trebuchet MS" w:ascii="Trebuchet MS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-1"/>
            <w:w w:val="100"/>
            <w:sz w:val="20"/>
            <w:szCs w:val="20"/>
            <w:u w:val="single" w:color="0000FF"/>
          </w:rPr>
          <w:t>r</w:t>
        </w:r>
        <w:r>
          <w:rPr>
            <w:rFonts w:cs="Trebuchet MS" w:hAnsi="Trebuchet MS" w:eastAsia="Trebuchet MS" w:ascii="Trebuchet MS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3"/>
            <w:w w:val="100"/>
            <w:sz w:val="20"/>
            <w:szCs w:val="20"/>
            <w:u w:val="single" w:color="0000FF"/>
          </w:rPr>
          <w:t>i</w:t>
        </w:r>
        <w:r>
          <w:rPr>
            <w:rFonts w:cs="Trebuchet MS" w:hAnsi="Trebuchet MS" w:eastAsia="Trebuchet MS" w:ascii="Trebuchet MS"/>
            <w:color w:val="0000FF"/>
            <w:spacing w:val="3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  <w:t>-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-1"/>
            <w:w w:val="100"/>
            <w:sz w:val="20"/>
            <w:szCs w:val="20"/>
            <w:u w:val="single" w:color="0000FF"/>
          </w:rPr>
          <w:t>u</w:t>
        </w:r>
        <w:r>
          <w:rPr>
            <w:rFonts w:cs="Trebuchet MS" w:hAnsi="Trebuchet MS" w:eastAsia="Trebuchet MS" w:ascii="Trebuchet MS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  <w:t>e.</w:t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-1"/>
            <w:w w:val="100"/>
            <w:sz w:val="20"/>
            <w:szCs w:val="20"/>
            <w:u w:val="single" w:color="0000FF"/>
          </w:rPr>
          <w:t>r</w:t>
        </w:r>
        <w:r>
          <w:rPr>
            <w:rFonts w:cs="Trebuchet MS" w:hAnsi="Trebuchet MS" w:eastAsia="Trebuchet MS" w:ascii="Trebuchet MS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3"/>
            <w:w w:val="100"/>
            <w:sz w:val="20"/>
            <w:szCs w:val="20"/>
            <w:u w:val="single" w:color="0000FF"/>
          </w:rPr>
          <w:t>o</w:t>
        </w:r>
        <w:r>
          <w:rPr>
            <w:rFonts w:cs="Trebuchet MS" w:hAnsi="Trebuchet MS" w:eastAsia="Trebuchet MS" w:ascii="Trebuchet MS"/>
            <w:color w:val="0000FF"/>
            <w:spacing w:val="3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  <w:t>/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  <w:t>i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  <w:t>m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  <w:t>a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  <w:t>g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  <w:t>es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  <w:t>/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  <w:t>f</w:t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-2"/>
            <w:w w:val="100"/>
            <w:sz w:val="20"/>
            <w:szCs w:val="20"/>
            <w:u w:val="single" w:color="0000FF"/>
          </w:rPr>
          <w:t>i</w:t>
        </w:r>
        <w:r>
          <w:rPr>
            <w:rFonts w:cs="Trebuchet MS" w:hAnsi="Trebuchet MS" w:eastAsia="Trebuchet MS" w:ascii="Trebuchet MS"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  <w:t>l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  <w:t>es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  <w:t>/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  <w:t>my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  <w:t>s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  <w:t>m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  <w:t>i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  <w:t>s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-1"/>
            <w:w w:val="100"/>
            <w:sz w:val="20"/>
            <w:szCs w:val="20"/>
            <w:u w:val="single" w:color="0000FF"/>
          </w:rPr>
          <w:t>/</w:t>
        </w:r>
        <w:r>
          <w:rPr>
            <w:rFonts w:cs="Trebuchet MS" w:hAnsi="Trebuchet MS" w:eastAsia="Trebuchet MS" w:ascii="Trebuchet MS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  <w:t>4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  <w:t>.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  <w:t>I</w:t>
        </w:r>
        <w:r>
          <w:rPr>
            <w:rFonts w:cs="Trebuchet MS" w:hAnsi="Trebuchet MS" w:eastAsia="Trebuchet MS" w:ascii="Trebuchet MS"/>
            <w:color w:val="0000FF"/>
            <w:spacing w:val="-1"/>
            <w:w w:val="100"/>
            <w:sz w:val="20"/>
            <w:szCs w:val="20"/>
            <w:u w:val="single" w:color="0000FF"/>
          </w:rPr>
          <w:t>d</w:t>
        </w:r>
        <w:r>
          <w:rPr>
            <w:rFonts w:cs="Trebuchet MS" w:hAnsi="Trebuchet MS" w:eastAsia="Trebuchet MS" w:ascii="Trebuchet MS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  <w:t>e</w:t>
        </w:r>
        <w:r>
          <w:rPr>
            <w:rFonts w:cs="Trebuchet MS" w:hAnsi="Trebuchet MS" w:eastAsia="Trebuchet MS" w:ascii="Trebuchet MS"/>
            <w:color w:val="0000FF"/>
            <w:spacing w:val="-2"/>
            <w:w w:val="100"/>
            <w:sz w:val="20"/>
            <w:szCs w:val="20"/>
            <w:u w:val="single" w:color="0000FF"/>
          </w:rPr>
          <w:t>n</w:t>
        </w:r>
        <w:r>
          <w:rPr>
            <w:rFonts w:cs="Trebuchet MS" w:hAnsi="Trebuchet MS" w:eastAsia="Trebuchet MS" w:ascii="Trebuchet MS"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  <w:t>t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  <w:t>i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  <w:t>f</w:t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  <w:t>i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  <w:t>ca</w:t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-1"/>
            <w:w w:val="100"/>
            <w:sz w:val="20"/>
            <w:szCs w:val="20"/>
            <w:u w:val="single" w:color="0000FF"/>
          </w:rPr>
          <w:t>r</w:t>
        </w:r>
        <w:r>
          <w:rPr>
            <w:rFonts w:cs="Trebuchet MS" w:hAnsi="Trebuchet MS" w:eastAsia="Trebuchet MS" w:ascii="Trebuchet MS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  <w:t>e.</w:t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  <w:t>el</w:t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2"/>
            <w:w w:val="100"/>
            <w:sz w:val="20"/>
            <w:szCs w:val="20"/>
            <w:u w:val="single" w:color="0000FF"/>
          </w:rPr>
          <w:t>e</w:t>
        </w:r>
        <w:r>
          <w:rPr>
            <w:rFonts w:cs="Trebuchet MS" w:hAnsi="Trebuchet MS" w:eastAsia="Trebuchet MS" w:ascii="Trebuchet MS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  <w:t>ctronic%</w:t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  <w:t>C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  <w:t>4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  <w:t>%</w:t>
        </w:r>
        <w:r>
          <w:rPr>
            <w:rFonts w:cs="Trebuchet MS" w:hAnsi="Trebuchet MS" w:eastAsia="Trebuchet MS" w:ascii="Trebuchet MS"/>
            <w:color w:val="0000FF"/>
            <w:spacing w:val="4"/>
            <w:w w:val="100"/>
            <w:sz w:val="20"/>
            <w:szCs w:val="20"/>
            <w:u w:val="single" w:color="0000FF"/>
          </w:rPr>
          <w:t>8</w:t>
        </w:r>
        <w:r>
          <w:rPr>
            <w:rFonts w:cs="Trebuchet MS" w:hAnsi="Trebuchet MS" w:eastAsia="Trebuchet MS" w:ascii="Trebuchet MS"/>
            <w:color w:val="0000FF"/>
            <w:spacing w:val="4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  <w:t>3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  <w:t>.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  <w:t>p</w:t>
        </w:r>
        <w:r>
          <w:rPr>
            <w:rFonts w:cs="Trebuchet MS" w:hAnsi="Trebuchet MS" w:eastAsia="Trebuchet MS" w:ascii="Trebuchet MS"/>
            <w:color w:val="0000FF"/>
            <w:spacing w:val="-1"/>
            <w:w w:val="100"/>
            <w:sz w:val="20"/>
            <w:szCs w:val="20"/>
            <w:u w:val="single" w:color="0000FF"/>
          </w:rPr>
          <w:t>d</w:t>
        </w:r>
        <w:r>
          <w:rPr>
            <w:rFonts w:cs="Trebuchet MS" w:hAnsi="Trebuchet MS" w:eastAsia="Trebuchet MS" w:ascii="Trebuchet MS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0"/>
            <w:w w:val="100"/>
            <w:sz w:val="20"/>
            <w:szCs w:val="20"/>
            <w:u w:val="single" w:color="0000FF"/>
          </w:rPr>
          <w:t>f</w:t>
        </w:r>
      </w:hyperlink>
      <w:r>
        <w:rPr>
          <w:rFonts w:cs="Trebuchet MS" w:hAnsi="Trebuchet MS" w:eastAsia="Trebuchet MS" w:ascii="Trebuchet MS"/>
          <w:color w:val="0000FF"/>
          <w:spacing w:val="0"/>
          <w:w w:val="100"/>
          <w:sz w:val="20"/>
          <w:szCs w:val="20"/>
        </w:rPr>
      </w:r>
      <w:r>
        <w:rPr>
          <w:rFonts w:cs="Trebuchet MS" w:hAnsi="Trebuchet MS" w:eastAsia="Trebuchet MS" w:ascii="Trebuchet MS"/>
          <w:color w:val="000000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both"/>
        <w:ind w:left="113" w:right="221"/>
      </w:pP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ă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ea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z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ș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ea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ei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ă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ți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j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di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(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9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e.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cit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)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-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teți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ele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dint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esc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î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op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ț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e,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te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Loc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ă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esc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”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ă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ea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j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”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both"/>
        <w:ind w:left="113" w:right="78" w:firstLine="708"/>
      </w:pP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ă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5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pot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ce</w:t>
      </w:r>
      <w:r>
        <w:rPr>
          <w:rFonts w:cs="Trebuchet MS" w:hAnsi="Trebuchet MS" w:eastAsia="Trebuchet MS" w:ascii="Trebuchet MS"/>
          <w:spacing w:val="5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î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cț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5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5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LAG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el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5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es.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tro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de</w:t>
      </w:r>
      <w:r>
        <w:rPr>
          <w:rFonts w:cs="Trebuchet MS" w:hAnsi="Trebuchet MS" w:eastAsia="Trebuchet MS" w:ascii="Trebuchet MS"/>
          <w:spacing w:val="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te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ce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ș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pă</w:t>
      </w:r>
      <w:r>
        <w:rPr>
          <w:rFonts w:cs="Trebuchet MS" w:hAnsi="Trebuchet MS" w:eastAsia="Trebuchet MS" w:ascii="Trebuchet MS"/>
          <w:spacing w:val="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t,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z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â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cț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din</w:t>
      </w:r>
      <w:r>
        <w:rPr>
          <w:rFonts w:cs="Trebuchet MS" w:hAnsi="Trebuchet MS" w:eastAsia="Trebuchet MS" w:ascii="Trebuchet MS"/>
          <w:spacing w:val="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â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lineRule="exact" w:line="220"/>
        <w:ind w:left="821"/>
      </w:pP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Î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te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î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pe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pl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ea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ț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e,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cit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ți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ț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din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cif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both"/>
        <w:ind w:left="113" w:right="1818"/>
      </w:pP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tui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el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ș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ț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-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ă</w:t>
      </w:r>
      <w:r>
        <w:rPr>
          <w:rFonts w:cs="Trebuchet MS" w:hAnsi="Trebuchet MS" w:eastAsia="Trebuchet MS" w:ascii="Trebuchet MS"/>
          <w:spacing w:val="-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că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ți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î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țe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es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te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diț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ț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ă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both"/>
        <w:ind w:left="113" w:right="81"/>
      </w:pP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ţi</w:t>
      </w:r>
      <w:r>
        <w:rPr>
          <w:rFonts w:cs="Trebuchet MS" w:hAnsi="Trebuchet MS" w:eastAsia="Trebuchet MS" w:ascii="Trebuchet MS"/>
          <w:spacing w:val="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cu</w:t>
      </w:r>
      <w:r>
        <w:rPr>
          <w:rFonts w:cs="Trebuchet MS" w:hAnsi="Trebuchet MS" w:eastAsia="Trebuchet MS" w:ascii="Trebuchet MS"/>
          <w:spacing w:val="1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ţ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ţ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e,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dări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ş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exp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ţ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î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est</w:t>
      </w:r>
      <w:r>
        <w:rPr>
          <w:rFonts w:cs="Trebuchet MS" w:hAnsi="Trebuchet MS" w:eastAsia="Trebuchet MS" w:ascii="Trebuchet MS"/>
          <w:spacing w:val="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docu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t,</w:t>
      </w:r>
      <w:r>
        <w:rPr>
          <w:rFonts w:cs="Trebuchet MS" w:hAnsi="Trebuchet MS" w:eastAsia="Trebuchet MS" w:ascii="Trebuchet MS"/>
          <w:spacing w:val="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î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te</w:t>
      </w:r>
      <w:r>
        <w:rPr>
          <w:rFonts w:cs="Trebuchet MS" w:hAnsi="Trebuchet MS" w:eastAsia="Trebuchet MS" w:ascii="Trebuchet MS"/>
          <w:spacing w:val="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ea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ț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e.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es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ea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pinge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ea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ț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te</w:t>
      </w:r>
      <w:r>
        <w:rPr>
          <w:rFonts w:cs="Trebuchet MS" w:hAnsi="Trebuchet MS" w:eastAsia="Trebuchet MS" w:ascii="Trebuchet MS"/>
          <w:spacing w:val="-1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trat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ă</w:t>
      </w:r>
      <w:r>
        <w:rPr>
          <w:rFonts w:cs="Trebuchet MS" w:hAnsi="Trebuchet MS" w:eastAsia="Trebuchet MS" w:ascii="Trebuchet MS"/>
          <w:spacing w:val="-1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ct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ea</w:t>
      </w:r>
      <w:r>
        <w:rPr>
          <w:rFonts w:cs="Trebuchet MS" w:hAnsi="Trebuchet MS" w:eastAsia="Trebuchet MS" w:ascii="Trebuchet MS"/>
          <w:spacing w:val="-1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î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pa</w:t>
      </w:r>
      <w:r>
        <w:rPr>
          <w:rFonts w:cs="Trebuchet MS" w:hAnsi="Trebuchet MS" w:eastAsia="Trebuchet MS" w:ascii="Trebuchet MS"/>
          <w:spacing w:val="-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ev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că</w:t>
      </w:r>
      <w:r>
        <w:rPr>
          <w:rFonts w:cs="Trebuchet MS" w:hAnsi="Trebuchet MS" w:eastAsia="Trebuchet MS" w:ascii="Trebuchet MS"/>
          <w:spacing w:val="-1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ș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ă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lineRule="exact" w:line="220"/>
        <w:ind w:left="821"/>
      </w:pP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ă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ea</w:t>
      </w:r>
      <w:r>
        <w:rPr>
          <w:rFonts w:cs="Trebuchet MS" w:hAnsi="Trebuchet MS" w:eastAsia="Trebuchet MS" w:ascii="Trebuchet MS"/>
          <w:spacing w:val="-1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ț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-1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î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esp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-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es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ă</w:t>
      </w:r>
      <w:r>
        <w:rPr>
          <w:rFonts w:cs="Trebuchet MS" w:hAnsi="Trebuchet MS" w:eastAsia="Trebuchet MS" w:ascii="Trebuchet MS"/>
          <w:spacing w:val="-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ea</w:t>
      </w:r>
      <w:r>
        <w:rPr>
          <w:rFonts w:cs="Trebuchet MS" w:hAnsi="Trebuchet MS" w:eastAsia="Trebuchet MS" w:ascii="Trebuchet MS"/>
          <w:spacing w:val="-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-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ă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par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both"/>
        <w:ind w:left="113" w:right="85"/>
      </w:pP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ș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mp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ea</w:t>
      </w:r>
      <w:r>
        <w:rPr>
          <w:rFonts w:cs="Trebuchet MS" w:hAnsi="Trebuchet MS" w:eastAsia="Trebuchet MS" w:ascii="Trebuchet MS"/>
          <w:spacing w:val="-1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ț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tut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ș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tea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din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tem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ea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ț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î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cit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ă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ș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cu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ele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in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e.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ind w:left="821"/>
      </w:pP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TE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ȚIE!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lineRule="exact" w:line="220"/>
        <w:ind w:left="821"/>
      </w:pP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tru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ev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pie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da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e,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dă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ea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ț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pă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both"/>
        <w:ind w:left="113" w:right="5718"/>
      </w:pP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câmp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-1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pă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ea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b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”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e”.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1"/>
        <w:ind w:left="821"/>
      </w:pP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AT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Ț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!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both"/>
        <w:spacing w:before="1"/>
        <w:ind w:left="113" w:right="75" w:firstLine="708"/>
      </w:pP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dic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ţ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2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plet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2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ț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2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1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e,</w:t>
      </w:r>
      <w:r>
        <w:rPr>
          <w:rFonts w:cs="Trebuchet MS" w:hAnsi="Trebuchet MS" w:eastAsia="Trebuchet MS" w:ascii="Trebuchet MS"/>
          <w:spacing w:val="-2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6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LAG</w:t>
      </w:r>
      <w:r>
        <w:rPr>
          <w:rFonts w:cs="Trebuchet MS" w:hAnsi="Trebuchet MS" w:eastAsia="Trebuchet MS" w:ascii="Trebuchet MS"/>
          <w:spacing w:val="-1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bi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-1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î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cit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tr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ț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(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ș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)</w:t>
      </w:r>
      <w:r>
        <w:rPr>
          <w:rFonts w:cs="Trebuchet MS" w:hAnsi="Trebuchet MS" w:eastAsia="Trebuchet MS" w:ascii="Trebuchet MS"/>
          <w:spacing w:val="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ș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dic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ţ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de</w:t>
      </w:r>
      <w:r>
        <w:rPr>
          <w:rFonts w:cs="Trebuchet MS" w:hAnsi="Trebuchet MS" w:eastAsia="Trebuchet MS" w:ascii="Trebuchet MS"/>
          <w:spacing w:val="2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et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ţ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esp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both"/>
        <w:ind w:left="113" w:right="89" w:firstLine="708"/>
      </w:pP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tru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est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te,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ț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My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MIS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ș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ea,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ț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docu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ea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de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ț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e,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î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ă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ea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ș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ț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este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te.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both"/>
        <w:spacing w:lineRule="exact" w:line="220"/>
        <w:ind w:left="113" w:right="81"/>
      </w:pP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din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cif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c,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es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spacing w:val="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ob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ie</w:t>
      </w:r>
      <w:r>
        <w:rPr>
          <w:rFonts w:cs="Trebuchet MS" w:hAnsi="Trebuchet MS" w:eastAsia="Trebuchet MS" w:ascii="Trebuchet MS"/>
          <w:b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anexa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ea</w:t>
      </w:r>
      <w:r>
        <w:rPr>
          <w:rFonts w:cs="Trebuchet MS" w:hAnsi="Trebuchet MS" w:eastAsia="Trebuchet MS" w:ascii="Trebuchet MS"/>
          <w:b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do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ent</w:t>
      </w:r>
      <w:r>
        <w:rPr>
          <w:rFonts w:cs="Trebuchet MS" w:hAnsi="Trebuchet MS" w:eastAsia="Trebuchet MS" w:ascii="Trebuchet MS"/>
          <w:b/>
          <w:spacing w:val="3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or</w:t>
      </w:r>
      <w:r>
        <w:rPr>
          <w:rFonts w:cs="Trebuchet MS" w:hAnsi="Trebuchet MS" w:eastAsia="Trebuchet MS" w:ascii="Trebuchet MS"/>
          <w:b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enu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ate</w:t>
      </w:r>
      <w:r>
        <w:rPr>
          <w:rFonts w:cs="Trebuchet MS" w:hAnsi="Trebuchet MS" w:eastAsia="Trebuchet MS" w:ascii="Trebuchet MS"/>
          <w:b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ito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ul</w:t>
      </w:r>
      <w:r>
        <w:rPr>
          <w:rFonts w:cs="Trebuchet MS" w:hAnsi="Trebuchet MS" w:eastAsia="Trebuchet MS" w:ascii="Trebuchet MS"/>
          <w:b/>
          <w:spacing w:val="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4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both"/>
        <w:ind w:left="113" w:right="2652"/>
      </w:pP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un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tul</w:t>
      </w:r>
      <w:r>
        <w:rPr>
          <w:rFonts w:cs="Trebuchet MS" w:hAnsi="Trebuchet MS" w:eastAsia="Trebuchet MS" w:ascii="Trebuchet MS"/>
          <w:b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4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2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b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”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ent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or</w:t>
      </w:r>
      <w:r>
        <w:rPr>
          <w:rFonts w:cs="Trebuchet MS" w:hAnsi="Trebuchet MS" w:eastAsia="Trebuchet MS" w:ascii="Trebuchet MS"/>
          <w:b/>
          <w:spacing w:val="-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din</w:t>
      </w:r>
      <w:r>
        <w:rPr>
          <w:rFonts w:cs="Trebuchet MS" w:hAnsi="Trebuchet MS" w:eastAsia="Trebuchet MS" w:ascii="Trebuchet MS"/>
          <w:b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dosa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ul</w:t>
      </w:r>
      <w:r>
        <w:rPr>
          <w:rFonts w:cs="Trebuchet MS" w:hAnsi="Trebuchet MS" w:eastAsia="Trebuchet MS" w:ascii="Trebuchet MS"/>
          <w:b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ii</w:t>
      </w:r>
      <w:r>
        <w:rPr>
          <w:rFonts w:cs="Trebuchet MS" w:hAnsi="Trebuchet MS" w:eastAsia="Trebuchet MS" w:ascii="Trebuchet MS"/>
          <w:b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de</w:t>
      </w:r>
      <w:r>
        <w:rPr>
          <w:rFonts w:cs="Trebuchet MS" w:hAnsi="Trebuchet MS" w:eastAsia="Trebuchet MS" w:ascii="Trebuchet MS"/>
          <w:b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inanț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5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”</w:t>
      </w:r>
      <w:r>
        <w:rPr>
          <w:rFonts w:cs="Trebuchet MS" w:hAnsi="Trebuchet MS" w:eastAsia="Trebuchet MS" w:ascii="Trebuchet MS"/>
          <w:b/>
          <w:spacing w:val="-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din</w:t>
      </w:r>
      <w:r>
        <w:rPr>
          <w:rFonts w:cs="Trebuchet MS" w:hAnsi="Trebuchet MS" w:eastAsia="Trebuchet MS" w:ascii="Trebuchet MS"/>
          <w:b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hid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both"/>
        <w:ind w:left="113" w:right="77" w:firstLine="708"/>
      </w:pP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docu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fi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î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ă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te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î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My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MIS,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î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pă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em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te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exe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pot</w:t>
      </w:r>
      <w:r>
        <w:rPr>
          <w:rFonts w:cs="Trebuchet MS" w:hAnsi="Trebuchet MS" w:eastAsia="Trebuchet MS" w:ascii="Trebuchet MS"/>
          <w:spacing w:val="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fi</w:t>
      </w:r>
      <w:r>
        <w:rPr>
          <w:rFonts w:cs="Trebuchet MS" w:hAnsi="Trebuchet MS" w:eastAsia="Trebuchet MS" w:ascii="Trebuchet MS"/>
          <w:spacing w:val="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î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ă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î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te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ă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ț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din</w:t>
      </w:r>
      <w:r>
        <w:rPr>
          <w:rFonts w:cs="Trebuchet MS" w:hAnsi="Trebuchet MS" w:eastAsia="Trebuchet MS" w:ascii="Trebuchet MS"/>
          <w:spacing w:val="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ea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ț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(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es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ț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cit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)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ele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exe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bl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ț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(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ț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pe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e,</w:t>
      </w:r>
      <w:r>
        <w:rPr>
          <w:rFonts w:cs="Trebuchet MS" w:hAnsi="Trebuchet MS" w:eastAsia="Trebuchet MS" w:ascii="Trebuchet MS"/>
          <w:spacing w:val="-1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bi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teaTV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-1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eta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ce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ț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z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ș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ev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z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ea</w:t>
      </w:r>
      <w:r>
        <w:rPr>
          <w:rFonts w:cs="Trebuchet MS" w:hAnsi="Trebuchet MS" w:eastAsia="Trebuchet MS" w:ascii="Trebuchet MS"/>
          <w:spacing w:val="-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5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ă)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–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pă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e,</w:t>
      </w:r>
      <w:r>
        <w:rPr>
          <w:rFonts w:cs="Trebuchet MS" w:hAnsi="Trebuchet MS" w:eastAsia="Trebuchet MS" w:ascii="Trebuchet MS"/>
          <w:spacing w:val="-2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estea</w:t>
      </w:r>
      <w:r>
        <w:rPr>
          <w:rFonts w:cs="Trebuchet MS" w:hAnsi="Trebuchet MS" w:eastAsia="Trebuchet MS" w:ascii="Trebuchet MS"/>
          <w:spacing w:val="-1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-1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fi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te</w:t>
      </w:r>
      <w:r>
        <w:rPr>
          <w:rFonts w:cs="Trebuchet MS" w:hAnsi="Trebuchet MS" w:eastAsia="Trebuchet MS" w:ascii="Trebuchet MS"/>
          <w:spacing w:val="-1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î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1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1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-1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te</w:t>
      </w:r>
      <w:r>
        <w:rPr>
          <w:rFonts w:cs="Trebuchet MS" w:hAnsi="Trebuchet MS" w:eastAsia="Trebuchet MS" w:ascii="Trebuchet MS"/>
          <w:spacing w:val="-1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1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ș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î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ă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te</w:t>
      </w:r>
      <w:r>
        <w:rPr>
          <w:rFonts w:cs="Trebuchet MS" w:hAnsi="Trebuchet MS" w:eastAsia="Trebuchet MS" w:ascii="Trebuchet MS"/>
          <w:spacing w:val="-1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î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My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MIS.</w:t>
      </w:r>
      <w:r>
        <w:rPr>
          <w:rFonts w:cs="Trebuchet MS" w:hAnsi="Trebuchet MS" w:eastAsia="Trebuchet MS" w:ascii="Trebuchet MS"/>
          <w:spacing w:val="-1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elel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te</w:t>
      </w:r>
      <w:r>
        <w:rPr>
          <w:rFonts w:cs="Trebuchet MS" w:hAnsi="Trebuchet MS" w:eastAsia="Trebuchet MS" w:ascii="Trebuchet MS"/>
          <w:spacing w:val="-1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do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(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e.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docum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tut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docum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cada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tra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e)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7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te,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te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î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te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ș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î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ă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te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î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MySM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S,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ea</w:t>
      </w:r>
      <w:r>
        <w:rPr>
          <w:rFonts w:cs="Trebuchet MS" w:hAnsi="Trebuchet MS" w:eastAsia="Trebuchet MS" w:ascii="Trebuchet MS"/>
          <w:spacing w:val="-1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ț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e.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La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î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ă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ea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î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ț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MySMIS,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ți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ș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er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î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esp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z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ă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-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ș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est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î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â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„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ş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z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ă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”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3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11"/>
        <w:ind w:left="113"/>
      </w:pPr>
      <w:r>
        <w:pict>
          <v:group style="position:absolute;margin-left:55.2pt;margin-top:0.575781pt;width:491.98pt;height:14.64pt;mso-position-horizontal-relative:page;mso-position-vertical-relative:paragraph;z-index:-3315" coordorigin="1104,12" coordsize="9840,293">
            <v:shape style="position:absolute;left:1104;top:12;width:9840;height:293" coordorigin="1104,12" coordsize="9840,293" path="m1104,304l10944,304,10944,12,1104,12,1104,304xe" filled="t" fillcolor="#8DB3E1" stroked="f">
              <v:path arrowok="t"/>
              <v:fill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tant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13" w:right="319"/>
      </w:pP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Fu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ția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tă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ile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resp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tiv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J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idi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–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J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idi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–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Ge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/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Fi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iare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/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/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lui.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2"/>
        <w:ind w:left="113" w:right="805"/>
      </w:pP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Fu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ția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ză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(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</w:t>
      </w:r>
      <w:r>
        <w:rPr>
          <w:rFonts w:cs="Calibri" w:hAnsi="Calibri" w:eastAsia="Calibri" w:ascii="Calibri"/>
          <w:i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iți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înrol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).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ia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ilul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j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idi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"/>
        <w:ind w:left="113"/>
      </w:pP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Ă: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13" w:right="287"/>
        <w:sectPr>
          <w:pgMar w:header="567" w:footer="320" w:top="2240" w:bottom="280" w:left="1020" w:right="880"/>
          <w:pgSz w:w="11920" w:h="16840"/>
        </w:sectPr>
      </w:pP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ș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și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lți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tili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â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fizi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să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9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fin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ș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fu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ția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tiliz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i,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tiliz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â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lare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lui.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16"/>
        <w:ind w:left="113" w:right="7769"/>
      </w:pPr>
      <w:r>
        <w:rPr>
          <w:rFonts w:cs="Calibri" w:hAnsi="Calibri" w:eastAsia="Calibri" w:ascii="Calibri"/>
          <w:b/>
          <w:color w:val="30849B"/>
          <w:spacing w:val="0"/>
          <w:w w:val="100"/>
          <w:sz w:val="22"/>
          <w:szCs w:val="22"/>
        </w:rPr>
        <w:t>DA</w:t>
      </w:r>
      <w:r>
        <w:rPr>
          <w:rFonts w:cs="Calibri" w:hAnsi="Calibri" w:eastAsia="Calibri" w:ascii="Calibri"/>
          <w:b/>
          <w:color w:val="30849B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color w:val="30849B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color w:val="30849B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0849B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b/>
          <w:color w:val="30849B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0849B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color w:val="30849B"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color w:val="30849B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color w:val="30849B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color w:val="30849B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color w:val="30849B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color w:val="30849B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color w:val="30849B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color w:val="30849B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color w:val="30849B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color w:val="30849B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color w:val="30849B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13" w:right="71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rivire</w:t>
      </w:r>
      <w:r>
        <w:rPr>
          <w:rFonts w:cs="Calibri" w:hAnsi="Calibri" w:eastAsia="Calibri" w:ascii="Calibri"/>
          <w:spacing w:val="3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icarea</w:t>
      </w:r>
      <w:r>
        <w:rPr>
          <w:rFonts w:cs="Calibri" w:hAnsi="Calibri" w:eastAsia="Calibri" w:ascii="Calibri"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citant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i,</w:t>
      </w:r>
      <w:r>
        <w:rPr>
          <w:rFonts w:cs="Calibri" w:hAnsi="Calibri" w:eastAsia="Calibri" w:ascii="Calibri"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reze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tant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și</w:t>
      </w:r>
      <w:r>
        <w:rPr>
          <w:rFonts w:cs="Calibri" w:hAnsi="Calibri" w:eastAsia="Calibri" w:ascii="Calibri"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cial</w:t>
      </w:r>
      <w:r>
        <w:rPr>
          <w:rFonts w:cs="Calibri" w:hAnsi="Calibri" w:eastAsia="Calibri" w:ascii="Calibri"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3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ii.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13" w:right="4108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să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atuta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13" w:right="7257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ț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ți: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0"/>
        <w:ind w:left="473"/>
      </w:pP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2"/>
          <w:w w:val="13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ică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tă;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Î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trepr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ivid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ale;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Î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trepr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(î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țate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în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33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cări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letări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lter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);</w:t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before="12"/>
        <w:ind w:left="436" w:right="243"/>
      </w:pP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2"/>
          <w:w w:val="13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IMM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î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în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cată,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cări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473"/>
      </w:pP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2"/>
          <w:w w:val="13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că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ție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că;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473"/>
      </w:pP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2"/>
          <w:w w:val="13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ații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ale;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0"/>
        <w:ind w:left="473"/>
      </w:pP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2"/>
          <w:w w:val="13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Asociații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cari,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ații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ri,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ții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ații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ații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3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1"/>
        <w:ind w:left="113" w:right="571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î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ț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î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în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erțul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ții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și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13" w:right="8888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ații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13" w:right="70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ț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cifre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(clasa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ez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tă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iect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tăți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ți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aici</w:t>
      </w:r>
      <w:r>
        <w:rPr>
          <w:rFonts w:cs="Calibri" w:hAnsi="Calibri" w:eastAsia="Calibri" w:ascii="Calibri"/>
          <w:spacing w:val="-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sta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î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altă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ț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cerer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13" w:right="69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Î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î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ați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citant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î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în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13" w:right="161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treb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xată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țare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ertif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catul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î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în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TVA.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exact" w:line="260"/>
        <w:ind w:left="113" w:right="81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În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ce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eș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rep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enta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tul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le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al,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atele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9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entif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care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ale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ia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8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treb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ie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să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resp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ă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13" w:right="70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entul</w:t>
      </w:r>
      <w:r>
        <w:rPr>
          <w:rFonts w:cs="Calibri" w:hAnsi="Calibri" w:eastAsia="Calibri" w:ascii="Calibri"/>
          <w:spacing w:val="-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entifica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at.</w:t>
      </w:r>
      <w:r>
        <w:rPr>
          <w:rFonts w:cs="Calibri" w:hAnsi="Calibri" w:eastAsia="Calibri" w:ascii="Calibri"/>
          <w:spacing w:val="-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tul</w:t>
      </w:r>
      <w:r>
        <w:rPr>
          <w:rFonts w:cs="Calibri" w:hAnsi="Calibri" w:eastAsia="Calibri" w:ascii="Calibri"/>
          <w:spacing w:val="-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legal</w:t>
      </w:r>
      <w:r>
        <w:rPr>
          <w:rFonts w:cs="Calibri" w:hAnsi="Calibri" w:eastAsia="Calibri" w:ascii="Calibri"/>
          <w:spacing w:val="-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licita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care</w:t>
      </w:r>
      <w:r>
        <w:rPr>
          <w:rFonts w:cs="Calibri" w:hAnsi="Calibri" w:eastAsia="Calibri" w:ascii="Calibri"/>
          <w:spacing w:val="-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rept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l,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13" w:right="1959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titut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ația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eze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în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ia.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13" w:right="75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În</w:t>
      </w:r>
      <w:r>
        <w:rPr>
          <w:rFonts w:cs="Calibri" w:hAnsi="Calibri" w:eastAsia="Calibri" w:ascii="Calibri"/>
          <w:spacing w:val="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relăr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ații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ele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rior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enț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și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ț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are,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acea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13" w:right="3557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respi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în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tapei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exact" w:line="260"/>
        <w:ind w:left="113" w:right="7762"/>
      </w:pPr>
      <w:r>
        <w:pict>
          <v:group style="position:absolute;margin-left:56.59pt;margin-top:13.1836pt;width:465.08pt;height:14.9881pt;mso-position-horizontal-relative:page;mso-position-vertical-relative:paragraph;z-index:-3314" coordorigin="1132,264" coordsize="9302,300">
            <v:group style="position:absolute;left:1142;top:274;width:9280;height:0" coordorigin="1142,274" coordsize="9280,0">
              <v:shape style="position:absolute;left:1142;top:274;width:9280;height:0" coordorigin="1142,274" coordsize="9280,0" path="m1142,274l10423,274e" filled="f" stroked="t" strokeweight="0.57998pt" strokecolor="#000000">
                <v:path arrowok="t"/>
              </v:shape>
              <v:group style="position:absolute;left:1138;top:269;width:0;height:288" coordorigin="1138,269" coordsize="0,288">
                <v:shape style="position:absolute;left:1138;top:269;width:0;height:288" coordorigin="1138,269" coordsize="0,288" path="m1138,269l1138,558e" filled="f" stroked="t" strokeweight="0.58pt" strokecolor="#000000">
                  <v:path arrowok="t"/>
                </v:shape>
                <v:group style="position:absolute;left:1142;top:553;width:9280;height:0" coordorigin="1142,553" coordsize="9280,0">
                  <v:shape style="position:absolute;left:1142;top:553;width:9280;height:0" coordorigin="1142,553" coordsize="9280,0" path="m1142,553l10423,553e" filled="f" stroked="t" strokeweight="0.604pt" strokecolor="#000000">
                    <v:path arrowok="t"/>
                  </v:shape>
                  <v:group style="position:absolute;left:10428;top:269;width:0;height:288" coordorigin="10428,269" coordsize="0,288">
                    <v:shape style="position:absolute;left:10428;top:269;width:0;height:288" coordorigin="10428,269" coordsize="0,288" path="m10428,269l10428,558e" filled="f" stroked="t" strokeweight="0.58004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(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6"/>
        <w:ind w:left="113"/>
      </w:pPr>
      <w:r>
        <w:pict>
          <v:group style="position:absolute;margin-left:56.59pt;margin-top:13.9836pt;width:465.08pt;height:17.9801pt;mso-position-horizontal-relative:page;mso-position-vertical-relative:paragraph;z-index:-3313" coordorigin="1132,280" coordsize="9302,360">
            <v:group style="position:absolute;left:1142;top:290;width:9280;height:0" coordorigin="1142,290" coordsize="9280,0">
              <v:shape style="position:absolute;left:1142;top:290;width:9280;height:0" coordorigin="1142,290" coordsize="9280,0" path="m1142,290l10423,290e" filled="f" stroked="t" strokeweight="0.58001pt" strokecolor="#000000">
                <v:path arrowok="t"/>
              </v:shape>
              <v:group style="position:absolute;left:1138;top:285;width:0;height:348" coordorigin="1138,285" coordsize="0,348">
                <v:shape style="position:absolute;left:1138;top:285;width:0;height:348" coordorigin="1138,285" coordsize="0,348" path="m1138,285l1138,633e" filled="f" stroked="t" strokeweight="0.58pt" strokecolor="#000000">
                  <v:path arrowok="t"/>
                </v:shape>
                <v:group style="position:absolute;left:1142;top:629;width:9280;height:0" coordorigin="1142,629" coordsize="9280,0">
                  <v:shape style="position:absolute;left:1142;top:629;width:9280;height:0" coordorigin="1142,629" coordsize="9280,0" path="m1142,629l10423,629e" filled="f" stroked="t" strokeweight="0.57998pt" strokecolor="#000000">
                    <v:path arrowok="t"/>
                  </v:shape>
                  <v:group style="position:absolute;left:10428;top:285;width:0;height:348" coordorigin="10428,285" coordsize="0,348">
                    <v:shape style="position:absolute;left:10428;top:285;width:0;height:348" coordorigin="10428,285" coordsize="0,348" path="m10428,285l10428,633e" filled="f" stroked="t" strokeweight="0.58004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ț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(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0"/>
        <w:ind w:left="228"/>
      </w:pP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va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ț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î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ede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Sol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i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70" w:lineRule="exact" w:line="260"/>
        <w:ind w:left="113"/>
      </w:pPr>
      <w:r>
        <w:pict>
          <v:group style="position:absolute;margin-left:56.59pt;margin-top:16.6836pt;width:465.08pt;height:14.9801pt;mso-position-horizontal-relative:page;mso-position-vertical-relative:paragraph;z-index:-3312" coordorigin="1132,334" coordsize="9302,300">
            <v:group style="position:absolute;left:1142;top:344;width:9280;height:0" coordorigin="1142,344" coordsize="9280,0">
              <v:shape style="position:absolute;left:1142;top:344;width:9280;height:0" coordorigin="1142,344" coordsize="9280,0" path="m1142,344l10423,344e" filled="f" stroked="t" strokeweight="0.58001pt" strokecolor="#000000">
                <v:path arrowok="t"/>
              </v:shape>
              <v:group style="position:absolute;left:1138;top:339;width:0;height:288" coordorigin="1138,339" coordsize="0,288">
                <v:shape style="position:absolute;left:1138;top:339;width:0;height:288" coordorigin="1138,339" coordsize="0,288" path="m1138,339l1138,627e" filled="f" stroked="t" strokeweight="0.58pt" strokecolor="#000000">
                  <v:path arrowok="t"/>
                </v:shape>
                <v:group style="position:absolute;left:1142;top:623;width:9280;height:0" coordorigin="1142,623" coordsize="9280,0">
                  <v:shape style="position:absolute;left:1142;top:623;width:9280;height:0" coordorigin="1142,623" coordsize="9280,0" path="m1142,623l10423,623e" filled="f" stroked="t" strokeweight="0.57998pt" strokecolor="#000000">
                    <v:path arrowok="t"/>
                  </v:shape>
                  <v:group style="position:absolute;left:10428;top:339;width:0;height:288" coordorigin="10428,339" coordsize="0,288">
                    <v:shape style="position:absolute;left:10428;top:339;width:0;height:288" coordorigin="10428,339" coordsize="0,288" path="m10428,339l10428,627e" filled="f" stroked="t" strokeweight="0.58004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(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6"/>
        <w:ind w:left="113"/>
      </w:pPr>
      <w:r>
        <w:pict>
          <v:group style="position:absolute;margin-left:56.59pt;margin-top:13.9836pt;width:465.08pt;height:13.7801pt;mso-position-horizontal-relative:page;mso-position-vertical-relative:paragraph;z-index:-3311" coordorigin="1132,280" coordsize="9302,276">
            <v:group style="position:absolute;left:1142;top:290;width:9280;height:0" coordorigin="1142,290" coordsize="9280,0">
              <v:shape style="position:absolute;left:1142;top:290;width:9280;height:0" coordorigin="1142,290" coordsize="9280,0" path="m1142,290l10423,290e" filled="f" stroked="t" strokeweight="0.58004pt" strokecolor="#000000">
                <v:path arrowok="t"/>
              </v:shape>
              <v:group style="position:absolute;left:1138;top:285;width:0;height:264" coordorigin="1138,285" coordsize="0,264">
                <v:shape style="position:absolute;left:1138;top:285;width:0;height:264" coordorigin="1138,285" coordsize="0,264" path="m1138,285l1138,549e" filled="f" stroked="t" strokeweight="0.58pt" strokecolor="#000000">
                  <v:path arrowok="t"/>
                </v:shape>
                <v:group style="position:absolute;left:1142;top:545;width:9280;height:0" coordorigin="1142,545" coordsize="9280,0">
                  <v:shape style="position:absolute;left:1142;top:545;width:9280;height:0" coordorigin="1142,545" coordsize="9280,0" path="m1142,545l10423,545e" filled="f" stroked="t" strokeweight="0.57998pt" strokecolor="#000000">
                    <v:path arrowok="t"/>
                  </v:shape>
                  <v:group style="position:absolute;left:10428;top:285;width:0;height:264" coordorigin="10428,285" coordsize="0,264">
                    <v:shape style="position:absolute;left:10428;top:285;width:0;height:264" coordorigin="10428,285" coordsize="0,264" path="m10428,285l10428,549e" filled="f" stroked="t" strokeweight="0.58004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î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(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2"/>
        <w:ind w:left="228"/>
      </w:pP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plet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ază</w:t>
      </w:r>
      <w:r>
        <w:rPr>
          <w:rFonts w:cs="Calibri" w:hAnsi="Calibri" w:eastAsia="Calibri" w:ascii="Calibri"/>
          <w:b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cu</w:t>
      </w:r>
      <w:r>
        <w:rPr>
          <w:rFonts w:cs="Calibri" w:hAnsi="Calibri" w:eastAsia="Calibri" w:ascii="Calibri"/>
          <w:b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r.</w:t>
      </w:r>
      <w:r>
        <w:rPr>
          <w:rFonts w:cs="Calibri" w:hAnsi="Calibri" w:eastAsia="Calibri" w:ascii="Calibri"/>
          <w:b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î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nr</w:t>
      </w:r>
      <w:r>
        <w:rPr>
          <w:rFonts w:cs="Calibri" w:hAnsi="Calibri" w:eastAsia="Calibri" w:ascii="Calibri"/>
          <w:b/>
          <w:i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trare</w:t>
      </w:r>
      <w:r>
        <w:rPr>
          <w:rFonts w:cs="Calibri" w:hAnsi="Calibri" w:eastAsia="Calibri" w:ascii="Calibri"/>
          <w:b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din</w:t>
      </w:r>
      <w:r>
        <w:rPr>
          <w:rFonts w:cs="Calibri" w:hAnsi="Calibri" w:eastAsia="Calibri" w:ascii="Calibri"/>
          <w:b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b/>
          <w:i/>
          <w:spacing w:val="3"/>
          <w:w w:val="100"/>
          <w:sz w:val="20"/>
          <w:szCs w:val="20"/>
        </w:rPr>
        <w:t>g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trele</w:t>
      </w:r>
      <w:r>
        <w:rPr>
          <w:rFonts w:cs="Calibri" w:hAnsi="Calibri" w:eastAsia="Calibri" w:ascii="Calibri"/>
          <w:b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i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i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b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tru</w:t>
      </w:r>
      <w:r>
        <w:rPr>
          <w:rFonts w:cs="Calibri" w:hAnsi="Calibri" w:eastAsia="Calibri" w:ascii="Calibri"/>
          <w:b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jur</w:t>
      </w:r>
      <w:r>
        <w:rPr>
          <w:rFonts w:cs="Calibri" w:hAnsi="Calibri" w:eastAsia="Calibri" w:ascii="Calibri"/>
          <w:b/>
          <w:i/>
          <w:spacing w:val="-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dic</w:t>
      </w:r>
      <w:r>
        <w:rPr>
          <w:rFonts w:cs="Calibri" w:hAnsi="Calibri" w:eastAsia="Calibri" w:ascii="Calibri"/>
          <w:b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i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nt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ui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8"/>
        <w:ind w:left="113"/>
      </w:pPr>
      <w:r>
        <w:pict>
          <v:group style="position:absolute;margin-left:56.59pt;margin-top:13.5836pt;width:465.08pt;height:68.6201pt;mso-position-horizontal-relative:page;mso-position-vertical-relative:paragraph;z-index:-3310" coordorigin="1132,272" coordsize="9302,1372">
            <v:group style="position:absolute;left:1142;top:282;width:9280;height:0" coordorigin="1142,282" coordsize="9280,0">
              <v:shape style="position:absolute;left:1142;top:282;width:9280;height:0" coordorigin="1142,282" coordsize="9280,0" path="m1142,282l10423,282e" filled="f" stroked="t" strokeweight="0.57998pt" strokecolor="#000000">
                <v:path arrowok="t"/>
              </v:shape>
              <v:group style="position:absolute;left:1138;top:277;width:0;height:1361" coordorigin="1138,277" coordsize="0,1361">
                <v:shape style="position:absolute;left:1138;top:277;width:0;height:1361" coordorigin="1138,277" coordsize="0,1361" path="m1138,277l1138,1638e" filled="f" stroked="t" strokeweight="0.58pt" strokecolor="#000000">
                  <v:path arrowok="t"/>
                </v:shape>
                <v:group style="position:absolute;left:1142;top:1633;width:9280;height:0" coordorigin="1142,1633" coordsize="9280,0">
                  <v:shape style="position:absolute;left:1142;top:1633;width:9280;height:0" coordorigin="1142,1633" coordsize="9280,0" path="m1142,1633l10423,1633e" filled="f" stroked="t" strokeweight="0.57998pt" strokecolor="#000000">
                    <v:path arrowok="t"/>
                  </v:shape>
                  <v:group style="position:absolute;left:10428;top:277;width:0;height:1361" coordorigin="10428,277" coordsize="0,1361">
                    <v:shape style="position:absolute;left:10428;top:277;width:0;height:1361" coordorigin="10428,277" coordsize="0,1361" path="m10428,277l10428,1638e" filled="f" stroked="t" strokeweight="0.58004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Reg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(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0"/>
        <w:ind w:left="228"/>
      </w:pP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ect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228"/>
      </w:pP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228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Registr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erțul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228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Registr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ciați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și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ații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228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Registr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tăți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0"/>
        <w:ind w:left="113"/>
      </w:pPr>
      <w:r>
        <w:pict>
          <v:group style="position:absolute;margin-left:56.59pt;margin-top:13.6836pt;width:465.08pt;height:13.8101pt;mso-position-horizontal-relative:page;mso-position-vertical-relative:paragraph;z-index:-3309" coordorigin="1132,274" coordsize="9302,276">
            <v:group style="position:absolute;left:1142;top:284;width:9280;height:0" coordorigin="1142,284" coordsize="9280,0">
              <v:shape style="position:absolute;left:1142;top:284;width:9280;height:0" coordorigin="1142,284" coordsize="9280,0" path="m1142,284l10423,284e" filled="f" stroked="t" strokeweight="0.58004pt" strokecolor="#000000">
                <v:path arrowok="t"/>
              </v:shape>
              <v:group style="position:absolute;left:1138;top:279;width:0;height:265" coordorigin="1138,279" coordsize="0,265">
                <v:shape style="position:absolute;left:1138;top:279;width:0;height:265" coordorigin="1138,279" coordsize="0,265" path="m1138,279l1138,544e" filled="f" stroked="t" strokeweight="0.58pt" strokecolor="#000000">
                  <v:path arrowok="t"/>
                </v:shape>
                <v:group style="position:absolute;left:1142;top:539;width:9280;height:0" coordorigin="1142,539" coordsize="9280,0">
                  <v:shape style="position:absolute;left:1142;top:539;width:9280;height:0" coordorigin="1142,539" coordsize="9280,0" path="m1142,539l10423,539e" filled="f" stroked="t" strokeweight="0.57998pt" strokecolor="#000000">
                    <v:path arrowok="t"/>
                  </v:shape>
                  <v:group style="position:absolute;left:10428;top:279;width:0;height:265" coordorigin="10428,279" coordsize="0,265">
                    <v:shape style="position:absolute;left:10428;top:279;width:0;height:265" coordorigin="10428,279" coordsize="0,265" path="m10428,279l10428,544e" filled="f" stroked="t" strokeweight="0.58004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2"/>
        <w:ind w:left="228"/>
      </w:pP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va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trece</w:t>
      </w:r>
      <w:r>
        <w:rPr>
          <w:rFonts w:cs="Calibri" w:hAnsi="Calibri" w:eastAsia="Calibri" w:ascii="Calibri"/>
          <w:b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CA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i/>
          <w:spacing w:val="-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b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pă</w:t>
      </w:r>
      <w:r>
        <w:rPr>
          <w:rFonts w:cs="Calibri" w:hAnsi="Calibri" w:eastAsia="Calibri" w:ascii="Calibri"/>
          <w:b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caz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8" w:lineRule="exact" w:line="260"/>
        <w:ind w:left="113"/>
      </w:pPr>
      <w:r>
        <w:pict>
          <v:group style="position:absolute;margin-left:56.59pt;margin-top:13.5836pt;width:465.08pt;height:15.1001pt;mso-position-horizontal-relative:page;mso-position-vertical-relative:paragraph;z-index:-3308" coordorigin="1132,272" coordsize="9302,302">
            <v:group style="position:absolute;left:1142;top:282;width:9280;height:0" coordorigin="1142,282" coordsize="9280,0">
              <v:shape style="position:absolute;left:1142;top:282;width:9280;height:0" coordorigin="1142,282" coordsize="9280,0" path="m1142,282l10423,282e" filled="f" stroked="t" strokeweight="0.58004pt" strokecolor="#000000">
                <v:path arrowok="t"/>
              </v:shape>
              <v:group style="position:absolute;left:1138;top:277;width:0;height:290" coordorigin="1138,277" coordsize="0,290">
                <v:shape style="position:absolute;left:1138;top:277;width:0;height:290" coordorigin="1138,277" coordsize="0,290" path="m1138,277l1138,568e" filled="f" stroked="t" strokeweight="0.58pt" strokecolor="#000000">
                  <v:path arrowok="t"/>
                </v:shape>
                <v:group style="position:absolute;left:1142;top:563;width:9280;height:0" coordorigin="1142,563" coordsize="9280,0">
                  <v:shape style="position:absolute;left:1142;top:563;width:9280;height:0" coordorigin="1142,563" coordsize="9280,0" path="m1142,563l10423,563e" filled="f" stroked="t" strokeweight="0.57998pt" strokecolor="#000000">
                    <v:path arrowok="t"/>
                  </v:shape>
                  <v:group style="position:absolute;left:10428;top:277;width:0;height:290" coordorigin="10428,277" coordsize="0,290">
                    <v:shape style="position:absolute;left:10428;top:277;width:0;height:290" coordorigin="10428,277" coordsize="0,290" path="m10428,277l10428,568e" filled="f" stroked="t" strokeweight="0.58004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î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ț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6"/>
        <w:ind w:left="113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Î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î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Da/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caz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3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dre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/N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az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3" w:right="7803"/>
      </w:pPr>
      <w:r>
        <w:pict>
          <v:group style="position:absolute;margin-left:56.59pt;margin-top:26.6196pt;width:465.08pt;height:14.9801pt;mso-position-horizontal-relative:page;mso-position-vertical-relative:paragraph;z-index:-3307" coordorigin="1132,532" coordsize="9302,300">
            <v:group style="position:absolute;left:1142;top:543;width:9280;height:0" coordorigin="1142,543" coordsize="9280,0">
              <v:shape style="position:absolute;left:1142;top:543;width:9280;height:0" coordorigin="1142,543" coordsize="9280,0" path="m1142,543l10423,543e" filled="f" stroked="t" strokeweight="0.57998pt" strokecolor="#000000">
                <v:path arrowok="t"/>
              </v:shape>
              <v:group style="position:absolute;left:1138;top:538;width:0;height:288" coordorigin="1138,538" coordsize="0,288">
                <v:shape style="position:absolute;left:1138;top:538;width:0;height:288" coordorigin="1138,538" coordsize="0,288" path="m1138,538l1138,826e" filled="f" stroked="t" strokeweight="0.58pt" strokecolor="#000000">
                  <v:path arrowok="t"/>
                </v:shape>
                <v:group style="position:absolute;left:1142;top:821;width:9280;height:0" coordorigin="1142,821" coordsize="9280,0">
                  <v:shape style="position:absolute;left:1142;top:821;width:9280;height:0" coordorigin="1142,821" coordsize="9280,0" path="m1142,821l10423,821e" filled="f" stroked="t" strokeweight="0.57998pt" strokecolor="#000000">
                    <v:path arrowok="t"/>
                  </v:shape>
                  <v:group style="position:absolute;left:10428;top:538;width:0;height:288" coordorigin="10428,538" coordsize="0,288">
                    <v:shape style="position:absolute;left:10428;top:538;width:0;height:288" coordorigin="10428,538" coordsize="0,288" path="m10428,538l10428,826e" filled="f" stroked="t" strokeweight="0.58004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b/>
          <w:color w:val="30849B"/>
          <w:spacing w:val="0"/>
          <w:w w:val="100"/>
          <w:sz w:val="22"/>
          <w:szCs w:val="22"/>
        </w:rPr>
        <w:t>REP</w:t>
      </w:r>
      <w:r>
        <w:rPr>
          <w:rFonts w:cs="Calibri" w:hAnsi="Calibri" w:eastAsia="Calibri" w:ascii="Calibri"/>
          <w:b/>
          <w:color w:val="30849B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color w:val="30849B"/>
          <w:spacing w:val="0"/>
          <w:w w:val="100"/>
          <w:sz w:val="22"/>
          <w:szCs w:val="22"/>
        </w:rPr>
        <w:t>EZ</w:t>
      </w:r>
      <w:r>
        <w:rPr>
          <w:rFonts w:cs="Calibri" w:hAnsi="Calibri" w:eastAsia="Calibri" w:ascii="Calibri"/>
          <w:b/>
          <w:color w:val="30849B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color w:val="30849B"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color w:val="30849B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color w:val="30849B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color w:val="30849B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color w:val="30849B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color w:val="30849B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0849B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color w:val="30849B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color w:val="30849B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color w:val="30849B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b/>
          <w:color w:val="30849B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2"/>
          <w:szCs w:val="22"/>
        </w:rPr>
        <w:t>me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2"/>
          <w:szCs w:val="22"/>
        </w:rPr>
        <w:t>(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color w:val="000000"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6"/>
        <w:ind w:left="113"/>
        <w:sectPr>
          <w:pgMar w:header="567" w:footer="320" w:top="2240" w:bottom="280" w:left="1020" w:right="880"/>
          <w:pgSz w:w="11920" w:h="16840"/>
        </w:sectPr>
      </w:pPr>
      <w:r>
        <w:pict>
          <v:group style="position:absolute;margin-left:56.59pt;margin-top:13.9836pt;width:465.08pt;height:14.9801pt;mso-position-horizontal-relative:page;mso-position-vertical-relative:paragraph;z-index:-3306" coordorigin="1132,280" coordsize="9302,300">
            <v:group style="position:absolute;left:1142;top:290;width:9280;height:0" coordorigin="1142,290" coordsize="9280,0">
              <v:shape style="position:absolute;left:1142;top:290;width:9280;height:0" coordorigin="1142,290" coordsize="9280,0" path="m1142,290l10423,290e" filled="f" stroked="t" strokeweight="0.58004pt" strokecolor="#000000">
                <v:path arrowok="t"/>
              </v:shape>
              <v:group style="position:absolute;left:1138;top:285;width:0;height:288" coordorigin="1138,285" coordsize="0,288">
                <v:shape style="position:absolute;left:1138;top:285;width:0;height:288" coordorigin="1138,285" coordsize="0,288" path="m1138,285l1138,573e" filled="f" stroked="t" strokeweight="0.58pt" strokecolor="#000000">
                  <v:path arrowok="t"/>
                </v:shape>
                <v:group style="position:absolute;left:1142;top:569;width:9280;height:0" coordorigin="1142,569" coordsize="9280,0">
                  <v:shape style="position:absolute;left:1142;top:569;width:9280;height:0" coordorigin="1142,569" coordsize="9280,0" path="m1142,569l10423,569e" filled="f" stroked="t" strokeweight="0.57998pt" strokecolor="#000000">
                    <v:path arrowok="t"/>
                  </v:shape>
                  <v:group style="position:absolute;left:10428;top:285;width:0;height:288" coordorigin="10428,285" coordsize="0,288">
                    <v:shape style="position:absolute;left:10428;top:285;width:0;height:288" coordorigin="10428,285" coordsize="0,288" path="m10428,285l10428,573e" filled="f" stroked="t" strokeweight="0.58004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(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6" w:lineRule="exact" w:line="260"/>
        <w:ind w:left="113"/>
      </w:pPr>
      <w:r>
        <w:pict>
          <v:group style="position:absolute;margin-left:56.59pt;margin-top:13.9836pt;width:465.08pt;height:14.9801pt;mso-position-horizontal-relative:page;mso-position-vertical-relative:paragraph;z-index:-3305" coordorigin="1132,280" coordsize="9302,300">
            <v:group style="position:absolute;left:1142;top:290;width:9280;height:0" coordorigin="1142,290" coordsize="9280,0">
              <v:shape style="position:absolute;left:1142;top:290;width:9280;height:0" coordorigin="1142,290" coordsize="9280,0" path="m1142,290l10423,290e" filled="f" stroked="t" strokeweight="0.58pt" strokecolor="#000000">
                <v:path arrowok="t"/>
              </v:shape>
              <v:group style="position:absolute;left:1138;top:285;width:0;height:288" coordorigin="1138,285" coordsize="0,288">
                <v:shape style="position:absolute;left:1138;top:285;width:0;height:288" coordorigin="1138,285" coordsize="0,288" path="m1138,285l1138,573e" filled="f" stroked="t" strokeweight="0.58pt" strokecolor="#000000">
                  <v:path arrowok="t"/>
                </v:shape>
                <v:group style="position:absolute;left:1142;top:569;width:9280;height:0" coordorigin="1142,569" coordsize="9280,0">
                  <v:shape style="position:absolute;left:1142;top:569;width:9280;height:0" coordorigin="1142,569" coordsize="9280,0" path="m1142,569l10423,569e" filled="f" stroked="t" strokeweight="0.58pt" strokecolor="#000000">
                    <v:path arrowok="t"/>
                  </v:shape>
                  <v:group style="position:absolute;left:10428;top:285;width:0;height:288" coordorigin="10428,285" coordsize="0,288">
                    <v:shape style="position:absolute;left:10428;top:285;width:0;height:288" coordorigin="10428,285" coordsize="0,288" path="m10428,285l10428,573e" filled="f" stroked="t" strokeweight="0.58004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șter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(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6" w:lineRule="exact" w:line="260"/>
        <w:ind w:left="113"/>
      </w:pPr>
      <w:r>
        <w:pict>
          <v:group style="position:absolute;margin-left:56.59pt;margin-top:13.9836pt;width:465.08pt;height:14.9801pt;mso-position-horizontal-relative:page;mso-position-vertical-relative:paragraph;z-index:-3304" coordorigin="1132,280" coordsize="9302,300">
            <v:group style="position:absolute;left:1142;top:290;width:9280;height:0" coordorigin="1142,290" coordsize="9280,0">
              <v:shape style="position:absolute;left:1142;top:290;width:9280;height:0" coordorigin="1142,290" coordsize="9280,0" path="m1142,290l10423,290e" filled="f" stroked="t" strokeweight="0.58pt" strokecolor="#000000">
                <v:path arrowok="t"/>
              </v:shape>
              <v:group style="position:absolute;left:1138;top:285;width:0;height:288" coordorigin="1138,285" coordsize="0,288">
                <v:shape style="position:absolute;left:1138;top:285;width:0;height:288" coordorigin="1138,285" coordsize="0,288" path="m1138,285l1138,573e" filled="f" stroked="t" strokeweight="0.58pt" strokecolor="#000000">
                  <v:path arrowok="t"/>
                </v:shape>
                <v:group style="position:absolute;left:1142;top:569;width:9280;height:0" coordorigin="1142,569" coordsize="9280,0">
                  <v:shape style="position:absolute;left:1142;top:569;width:9280;height:0" coordorigin="1142,569" coordsize="9280,0" path="m1142,569l10423,569e" filled="f" stroked="t" strokeweight="0.58pt" strokecolor="#000000">
                    <v:path arrowok="t"/>
                  </v:shape>
                  <v:group style="position:absolute;left:10428;top:285;width:0;height:288" coordorigin="10428,285" coordsize="0,288">
                    <v:shape style="position:absolute;left:10428;top:285;width:0;height:288" coordorigin="10428,285" coordsize="0,288" path="m10428,285l10428,573e" filled="f" stroked="t" strokeweight="0.58004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CNP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6" w:lineRule="exact" w:line="260"/>
        <w:ind w:left="113"/>
      </w:pPr>
      <w:r>
        <w:pict>
          <v:group style="position:absolute;margin-left:56.59pt;margin-top:13.9836pt;width:465.08pt;height:14.9801pt;mso-position-horizontal-relative:page;mso-position-vertical-relative:paragraph;z-index:-3303" coordorigin="1132,280" coordsize="9302,300">
            <v:group style="position:absolute;left:1142;top:290;width:9280;height:0" coordorigin="1142,290" coordsize="9280,0">
              <v:shape style="position:absolute;left:1142;top:290;width:9280;height:0" coordorigin="1142,290" coordsize="9280,0" path="m1142,290l10423,290e" filled="f" stroked="t" strokeweight="0.58001pt" strokecolor="#000000">
                <v:path arrowok="t"/>
              </v:shape>
              <v:group style="position:absolute;left:1138;top:285;width:0;height:288" coordorigin="1138,285" coordsize="0,288">
                <v:shape style="position:absolute;left:1138;top:285;width:0;height:288" coordorigin="1138,285" coordsize="0,288" path="m1138,285l1138,573e" filled="f" stroked="t" strokeweight="0.58pt" strokecolor="#000000">
                  <v:path arrowok="t"/>
                </v:shape>
                <v:group style="position:absolute;left:1142;top:569;width:9280;height:0" coordorigin="1142,569" coordsize="9280,0">
                  <v:shape style="position:absolute;left:1142;top:569;width:9280;height:0" coordorigin="1142,569" coordsize="9280,0" path="m1142,569l10423,569e" filled="f" stroked="t" strokeweight="0.58001pt" strokecolor="#000000">
                    <v:path arrowok="t"/>
                  </v:shape>
                  <v:group style="position:absolute;left:10428;top:285;width:0;height:288" coordorigin="10428,285" coordsize="0,288">
                    <v:shape style="position:absolute;left:10428;top:285;width:0;height:288" coordorigin="10428,285" coordsize="0,288" path="m10428,285l10428,573e" filled="f" stroked="t" strokeweight="0.58004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6" w:lineRule="exact" w:line="260"/>
        <w:ind w:left="113"/>
      </w:pPr>
      <w:r>
        <w:pict>
          <v:group style="position:absolute;margin-left:56.59pt;margin-top:13.9836pt;width:465.08pt;height:15.1001pt;mso-position-horizontal-relative:page;mso-position-vertical-relative:paragraph;z-index:-3302" coordorigin="1132,280" coordsize="9302,302">
            <v:group style="position:absolute;left:1142;top:290;width:9280;height:0" coordorigin="1142,290" coordsize="9280,0">
              <v:shape style="position:absolute;left:1142;top:290;width:9280;height:0" coordorigin="1142,290" coordsize="9280,0" path="m1142,290l10423,290e" filled="f" stroked="t" strokeweight="0.58pt" strokecolor="#000000">
                <v:path arrowok="t"/>
              </v:shape>
              <v:group style="position:absolute;left:1138;top:285;width:0;height:290" coordorigin="1138,285" coordsize="0,290">
                <v:shape style="position:absolute;left:1138;top:285;width:0;height:290" coordorigin="1138,285" coordsize="0,290" path="m1138,285l1138,576e" filled="f" stroked="t" strokeweight="0.58pt" strokecolor="#000000">
                  <v:path arrowok="t"/>
                </v:shape>
                <v:group style="position:absolute;left:1142;top:571;width:9280;height:0" coordorigin="1142,571" coordsize="9280,0">
                  <v:shape style="position:absolute;left:1142;top:571;width:9280;height:0" coordorigin="1142,571" coordsize="9280,0" path="m1142,571l10423,571e" filled="f" stroked="t" strokeweight="0.58pt" strokecolor="#000000">
                    <v:path arrowok="t"/>
                  </v:shape>
                  <v:group style="position:absolute;left:10428;top:285;width:0;height:290" coordorigin="10428,285" coordsize="0,290">
                    <v:shape style="position:absolute;left:10428;top:285;width:0;height:290" coordorigin="10428,285" coordsize="0,290" path="m10428,285l10428,576e" filled="f" stroked="t" strokeweight="0.58004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6" w:lineRule="exact" w:line="260"/>
        <w:ind w:left="113"/>
      </w:pPr>
      <w:r>
        <w:pict>
          <v:group style="position:absolute;margin-left:56.59pt;margin-top:13.9836pt;width:465.08pt;height:15.1001pt;mso-position-horizontal-relative:page;mso-position-vertical-relative:paragraph;z-index:-3301" coordorigin="1132,280" coordsize="9302,302">
            <v:group style="position:absolute;left:1142;top:290;width:9280;height:0" coordorigin="1142,290" coordsize="9280,0">
              <v:shape style="position:absolute;left:1142;top:290;width:9280;height:0" coordorigin="1142,290" coordsize="9280,0" path="m1142,290l10423,290e" filled="f" stroked="t" strokeweight="0.58pt" strokecolor="#000000">
                <v:path arrowok="t"/>
              </v:shape>
              <v:group style="position:absolute;left:1138;top:285;width:0;height:290" coordorigin="1138,285" coordsize="0,290">
                <v:shape style="position:absolute;left:1138;top:285;width:0;height:290" coordorigin="1138,285" coordsize="0,290" path="m1138,285l1138,576e" filled="f" stroked="t" strokeweight="0.58pt" strokecolor="#000000">
                  <v:path arrowok="t"/>
                </v:shape>
                <v:group style="position:absolute;left:1142;top:571;width:9280;height:0" coordorigin="1142,571" coordsize="9280,0">
                  <v:shape style="position:absolute;left:1142;top:571;width:9280;height:0" coordorigin="1142,571" coordsize="9280,0" path="m1142,571l10423,571e" filled="f" stroked="t" strokeweight="0.57998pt" strokecolor="#000000">
                    <v:path arrowok="t"/>
                  </v:shape>
                  <v:group style="position:absolute;left:10428;top:285;width:0;height:290" coordorigin="10428,285" coordsize="0,290">
                    <v:shape style="position:absolute;left:10428;top:285;width:0;height:290" coordorigin="10428,285" coordsize="0,290" path="m10428,285l10428,576e" filled="f" stroked="t" strokeweight="0.58004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6"/>
        <w:ind w:left="113"/>
      </w:pPr>
      <w:r>
        <w:rPr>
          <w:rFonts w:cs="Calibri" w:hAnsi="Calibri" w:eastAsia="Calibri" w:ascii="Calibri"/>
          <w:b/>
          <w:color w:val="30849B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color w:val="30849B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color w:val="30849B"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color w:val="30849B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color w:val="30849B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color w:val="30849B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0849B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color w:val="30849B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color w:val="30849B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color w:val="30849B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color w:val="30849B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color w:val="30849B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13"/>
      </w:pPr>
      <w:r>
        <w:pict>
          <v:group style="position:absolute;margin-left:56.59pt;margin-top:13.1059pt;width:465.08pt;height:15.1001pt;mso-position-horizontal-relative:page;mso-position-vertical-relative:paragraph;z-index:-3300" coordorigin="1132,262" coordsize="9302,302">
            <v:group style="position:absolute;left:1142;top:273;width:7614;height:0" coordorigin="1142,273" coordsize="7614,0">
              <v:shape style="position:absolute;left:1142;top:273;width:7614;height:0" coordorigin="1142,273" coordsize="7614,0" path="m1142,273l8757,273e" filled="f" stroked="t" strokeweight="0.58001pt" strokecolor="#000000">
                <v:path arrowok="t"/>
              </v:shape>
              <v:group style="position:absolute;left:8766;top:273;width:1656;height:0" coordorigin="8766,273" coordsize="1656,0">
                <v:shape style="position:absolute;left:8766;top:273;width:1656;height:0" coordorigin="8766,273" coordsize="1656,0" path="m8766,273l10423,273e" filled="f" stroked="t" strokeweight="0.58001pt" strokecolor="#000000">
                  <v:path arrowok="t"/>
                </v:shape>
                <v:group style="position:absolute;left:1138;top:268;width:0;height:290" coordorigin="1138,268" coordsize="0,290">
                  <v:shape style="position:absolute;left:1138;top:268;width:0;height:290" coordorigin="1138,268" coordsize="0,290" path="m1138,268l1138,558e" filled="f" stroked="t" strokeweight="0.58pt" strokecolor="#000000">
                    <v:path arrowok="t"/>
                  </v:shape>
                  <v:group style="position:absolute;left:1142;top:554;width:7614;height:0" coordorigin="1142,554" coordsize="7614,0">
                    <v:shape style="position:absolute;left:1142;top:554;width:7614;height:0" coordorigin="1142,554" coordsize="7614,0" path="m1142,554l8757,554e" filled="f" stroked="t" strokeweight="0.58001pt" strokecolor="#000000">
                      <v:path arrowok="t"/>
                    </v:shape>
                    <v:group style="position:absolute;left:8761;top:268;width:0;height:290" coordorigin="8761,268" coordsize="0,290">
                      <v:shape style="position:absolute;left:8761;top:268;width:0;height:290" coordorigin="8761,268" coordsize="0,290" path="m8761,268l8761,558e" filled="f" stroked="t" strokeweight="0.58001pt" strokecolor="#000000">
                        <v:path arrowok="t"/>
                      </v:shape>
                      <v:group style="position:absolute;left:8766;top:554;width:1656;height:0" coordorigin="8766,554" coordsize="1656,0">
                        <v:shape style="position:absolute;left:8766;top:554;width:1656;height:0" coordorigin="8766,554" coordsize="1656,0" path="m8766,554l10423,554e" filled="f" stroked="t" strokeweight="0.58001pt" strokecolor="#000000">
                          <v:path arrowok="t"/>
                        </v:shape>
                        <v:group style="position:absolute;left:10428;top:268;width:0;height:290" coordorigin="10428,268" coordsize="0,290">
                          <v:shape style="position:absolute;left:10428;top:268;width:0;height:290" coordorigin="10428,268" coordsize="0,290" path="m10428,268l10428,558e" filled="f" stroked="t" strokeweight="0.58004pt" strokecolor="#000000">
                            <v:path arrowok="t"/>
                          </v:shape>
                        </v:group>
                      </v:group>
                    </v:group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                                                                                                                                               </w:t>
      </w:r>
      <w:r>
        <w:rPr>
          <w:rFonts w:cs="Calibri" w:hAnsi="Calibri" w:eastAsia="Calibri" w:ascii="Calibri"/>
          <w:b/>
          <w:spacing w:val="34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măr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before="12"/>
        <w:ind w:left="188" w:right="8597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(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0" w:lineRule="exact" w:line="260"/>
        <w:ind w:left="113"/>
      </w:pPr>
      <w:r>
        <w:pict>
          <v:group style="position:absolute;margin-left:56.59pt;margin-top:13.6836pt;width:465.08pt;height:14.9801pt;mso-position-horizontal-relative:page;mso-position-vertical-relative:paragraph;z-index:-3299" coordorigin="1132,274" coordsize="9302,300">
            <v:group style="position:absolute;left:1142;top:284;width:9280;height:0" coordorigin="1142,284" coordsize="9280,0">
              <v:shape style="position:absolute;left:1142;top:284;width:9280;height:0" coordorigin="1142,284" coordsize="9280,0" path="m1142,284l10423,284e" filled="f" stroked="t" strokeweight="0.57998pt" strokecolor="#000000">
                <v:path arrowok="t"/>
              </v:shape>
              <v:group style="position:absolute;left:1138;top:279;width:0;height:288" coordorigin="1138,279" coordsize="0,288">
                <v:shape style="position:absolute;left:1138;top:279;width:0;height:288" coordorigin="1138,279" coordsize="0,288" path="m1138,279l1138,567e" filled="f" stroked="t" strokeweight="0.58pt" strokecolor="#000000">
                  <v:path arrowok="t"/>
                </v:shape>
                <v:group style="position:absolute;left:1142;top:563;width:9280;height:0" coordorigin="1142,563" coordsize="9280,0">
                  <v:shape style="position:absolute;left:1142;top:563;width:9280;height:0" coordorigin="1142,563" coordsize="9280,0" path="m1142,563l10423,563e" filled="f" stroked="t" strokeweight="0.58001pt" strokecolor="#000000">
                    <v:path arrowok="t"/>
                  </v:shape>
                  <v:group style="position:absolute;left:10428;top:279;width:0;height:288" coordorigin="10428,279" coordsize="0,288">
                    <v:shape style="position:absolute;left:10428;top:279;width:0;height:288" coordorigin="10428,279" coordsize="0,288" path="m10428,279l10428,567e" filled="f" stroked="t" strokeweight="0.58004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maț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xtra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5"/>
          <w:szCs w:val="15"/>
        </w:rPr>
        <w:jc w:val="left"/>
        <w:spacing w:before="6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1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78" w:hRule="exact"/>
        </w:trPr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105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</w:rPr>
              <w:t>te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</w:rPr>
              <w:t>(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</w:rPr>
              <w:t>)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105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</w:rPr>
              <w:t>Postal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78" w:hRule="exact"/>
        </w:trPr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tbl>
      <w:tblPr>
        <w:tblW w:w="0" w:type="auto"/>
        <w:tblLook w:val="01E0"/>
        <w:jc w:val="left"/>
        <w:tblInd w:w="11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78" w:hRule="exact"/>
        </w:trPr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105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</w:rPr>
              <w:t>Jud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</w:rPr>
              <w:t>ț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105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</w:rPr>
              <w:t>Ț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</w:rPr>
              <w:t>(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</w:rPr>
              <w:t>)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78" w:hRule="exact"/>
        </w:trPr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tbl>
      <w:tblPr>
        <w:tblW w:w="0" w:type="auto"/>
        <w:tblLook w:val="01E0"/>
        <w:jc w:val="left"/>
        <w:tblInd w:w="11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78" w:hRule="exact"/>
        </w:trPr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105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105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78" w:hRule="exact"/>
        </w:trPr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tbl>
      <w:tblPr>
        <w:tblW w:w="0" w:type="auto"/>
        <w:tblLook w:val="01E0"/>
        <w:jc w:val="left"/>
        <w:tblInd w:w="11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78" w:hRule="exact"/>
        </w:trPr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105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</w:rPr>
              <w:t>Em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105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81" w:hRule="exact"/>
        </w:trPr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13"/>
      </w:pPr>
      <w:r>
        <w:rPr>
          <w:rFonts w:cs="Calibri" w:hAnsi="Calibri" w:eastAsia="Calibri" w:ascii="Calibri"/>
          <w:b/>
          <w:color w:val="30849B"/>
          <w:spacing w:val="0"/>
          <w:w w:val="100"/>
          <w:position w:val="1"/>
          <w:sz w:val="22"/>
          <w:szCs w:val="22"/>
        </w:rPr>
        <w:t>DA</w:t>
      </w:r>
      <w:r>
        <w:rPr>
          <w:rFonts w:cs="Calibri" w:hAnsi="Calibri" w:eastAsia="Calibri" w:ascii="Calibri"/>
          <w:b/>
          <w:color w:val="30849B"/>
          <w:spacing w:val="-1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b/>
          <w:color w:val="30849B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b/>
          <w:color w:val="30849B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0849B"/>
          <w:spacing w:val="0"/>
          <w:w w:val="100"/>
          <w:position w:val="1"/>
          <w:sz w:val="22"/>
          <w:szCs w:val="22"/>
        </w:rPr>
        <w:t>F</w:t>
      </w:r>
      <w:r>
        <w:rPr>
          <w:rFonts w:cs="Calibri" w:hAnsi="Calibri" w:eastAsia="Calibri" w:ascii="Calibri"/>
          <w:b/>
          <w:color w:val="30849B"/>
          <w:spacing w:val="-2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b/>
          <w:color w:val="30849B"/>
          <w:spacing w:val="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b/>
          <w:color w:val="30849B"/>
          <w:spacing w:val="-2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b/>
          <w:color w:val="30849B"/>
          <w:spacing w:val="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b/>
          <w:color w:val="30849B"/>
          <w:spacing w:val="-2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b/>
          <w:color w:val="30849B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b/>
          <w:color w:val="30849B"/>
          <w:spacing w:val="-2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b/>
          <w:color w:val="30849B"/>
          <w:spacing w:val="0"/>
          <w:w w:val="100"/>
          <w:position w:val="1"/>
          <w:sz w:val="22"/>
          <w:szCs w:val="22"/>
        </w:rPr>
        <w:t>RE</w:t>
      </w:r>
      <w:r>
        <w:rPr>
          <w:rFonts w:cs="Calibri" w:hAnsi="Calibri" w:eastAsia="Calibri" w:ascii="Calibri"/>
          <w:color w:val="000000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3" w:right="16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date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entif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ează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în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iect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i.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În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să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ț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în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ț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rsare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eltu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elil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r.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13" w:right="7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leta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aț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rente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rciții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ciare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(sau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turor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ciții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î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cheiate,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în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cita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țil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țin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ții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ciare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î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chei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țare.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ații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ații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afe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ații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ții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ciare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at,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în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caz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erea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țare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să.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leta,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în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ate: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7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spacing w:val="4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ți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473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   </w:t>
      </w:r>
      <w:r>
        <w:rPr>
          <w:rFonts w:cs="Calibri" w:hAnsi="Calibri" w:eastAsia="Calibri" w:ascii="Calibri"/>
          <w:spacing w:val="44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Cif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afa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eri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"/>
        <w:ind w:left="47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spacing w:val="4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Active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tale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7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spacing w:val="4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scris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7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spacing w:val="4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riu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7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spacing w:val="4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net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7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spacing w:val="4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7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ilar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stituti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13"/>
      </w:pPr>
      <w:r>
        <w:pict>
          <v:shape type="#_x0000_t202" style="position:absolute;margin-left:56.625pt;margin-top:13.1796pt;width:489.455pt;height:36.4601pt;mso-position-horizontal-relative:page;mso-position-vertical-relative:paragraph;z-index:-3298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439" w:hRule="exact"/>
                    </w:trPr>
                    <w:tc>
                      <w:tcPr>
                        <w:tcW w:w="20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7" w:space="0" w:color="FFFFFF"/>
                          <w:right w:val="single" w:sz="5" w:space="0" w:color="000000"/>
                        </w:tcBorders>
                        <w:shd w:val="clear" w:color="auto" w:fill="C4C4C4"/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4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8"/>
                            <w:szCs w:val="18"/>
                          </w:rPr>
                          <w:jc w:val="center"/>
                          <w:ind w:left="784" w:right="783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IB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5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7" w:space="0" w:color="FFFFFF"/>
                          <w:right w:val="single" w:sz="5" w:space="0" w:color="000000"/>
                        </w:tcBorders>
                        <w:shd w:val="clear" w:color="auto" w:fill="C4C4C4"/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4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8"/>
                            <w:szCs w:val="18"/>
                          </w:rPr>
                          <w:jc w:val="center"/>
                          <w:ind w:left="539" w:right="540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7" w:space="0" w:color="FFFFFF"/>
                          <w:right w:val="single" w:sz="5" w:space="0" w:color="000000"/>
                        </w:tcBorders>
                        <w:shd w:val="clear" w:color="auto" w:fill="C4C4C4"/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4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8"/>
                            <w:szCs w:val="18"/>
                          </w:rPr>
                          <w:jc w:val="left"/>
                          <w:ind w:left="263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Ba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5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7" w:space="0" w:color="FFFFFF"/>
                          <w:right w:val="single" w:sz="5" w:space="0" w:color="000000"/>
                        </w:tcBorders>
                        <w:shd w:val="clear" w:color="auto" w:fill="C4C4C4"/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4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8"/>
                            <w:szCs w:val="18"/>
                          </w:rPr>
                          <w:jc w:val="left"/>
                          <w:ind w:left="393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sa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2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7" w:space="0" w:color="FFFFFF"/>
                          <w:right w:val="single" w:sz="5" w:space="0" w:color="000000"/>
                        </w:tcBorders>
                        <w:shd w:val="clear" w:color="auto" w:fill="C4C4C4"/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18"/>
                            <w:szCs w:val="18"/>
                          </w:rPr>
                          <w:jc w:val="left"/>
                          <w:spacing w:lineRule="exact" w:line="200"/>
                          <w:ind w:left="349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esa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8"/>
                            <w:szCs w:val="18"/>
                          </w:rPr>
                          <w:jc w:val="left"/>
                          <w:spacing w:before="1" w:lineRule="exact" w:line="200"/>
                          <w:ind w:left="261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su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sa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33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7" w:space="0" w:color="FFFFFF"/>
                          <w:right w:val="single" w:sz="5" w:space="0" w:color="000000"/>
                        </w:tcBorders>
                        <w:shd w:val="clear" w:color="auto" w:fill="C4C4C4"/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4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8"/>
                            <w:szCs w:val="18"/>
                          </w:rPr>
                          <w:jc w:val="center"/>
                          <w:ind w:left="438" w:right="439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ft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7" w:space="0" w:color="FFFFFF"/>
                          <w:right w:val="single" w:sz="5" w:space="0" w:color="000000"/>
                        </w:tcBorders>
                        <w:shd w:val="clear" w:color="auto" w:fill="C4C4C4"/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4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8"/>
                            <w:szCs w:val="18"/>
                          </w:rPr>
                          <w:jc w:val="left"/>
                          <w:ind w:left="263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fo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</w:tr>
                  <w:tr>
                    <w:trPr>
                      <w:trHeight w:val="264" w:hRule="exact"/>
                    </w:trPr>
                    <w:tc>
                      <w:tcPr>
                        <w:tcW w:w="2021" w:type="dxa"/>
                        <w:tcBorders>
                          <w:top w:val="single" w:sz="7" w:space="0" w:color="FFFFFF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508" w:type="dxa"/>
                        <w:tcBorders>
                          <w:top w:val="single" w:sz="7" w:space="0" w:color="FFFFFF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991" w:type="dxa"/>
                        <w:tcBorders>
                          <w:top w:val="single" w:sz="7" w:space="0" w:color="FFFFFF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508" w:type="dxa"/>
                        <w:tcBorders>
                          <w:top w:val="single" w:sz="7" w:space="0" w:color="FFFFFF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229" w:type="dxa"/>
                        <w:tcBorders>
                          <w:top w:val="single" w:sz="7" w:space="0" w:color="FFFFFF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337" w:type="dxa"/>
                        <w:tcBorders>
                          <w:top w:val="single" w:sz="7" w:space="0" w:color="FFFFFF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178" w:type="dxa"/>
                        <w:tcBorders>
                          <w:top w:val="single" w:sz="7" w:space="0" w:color="FFFFFF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Calibri" w:hAnsi="Calibri" w:eastAsia="Calibri" w:ascii="Calibri"/>
          <w:b/>
          <w:color w:val="6F2F9F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color w:val="6F2F9F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color w:val="6F2F9F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color w:val="6F2F9F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color w:val="6F2F9F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color w:val="6F2F9F"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color w:val="6F2F9F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color w:val="6F2F9F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6F2F9F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color w:val="6F2F9F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color w:val="6F2F9F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color w:val="6F2F9F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color w:val="6F2F9F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color w:val="6F2F9F"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color w:val="6F2F9F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6"/>
        <w:ind w:left="113"/>
      </w:pPr>
      <w:r>
        <w:rPr>
          <w:rFonts w:cs="Calibri" w:hAnsi="Calibri" w:eastAsia="Calibri" w:ascii="Calibri"/>
          <w:b/>
          <w:color w:val="6F2F9F"/>
          <w:spacing w:val="0"/>
          <w:w w:val="100"/>
          <w:sz w:val="22"/>
          <w:szCs w:val="22"/>
        </w:rPr>
        <w:t>Ex</w:t>
      </w:r>
      <w:r>
        <w:rPr>
          <w:rFonts w:cs="Calibri" w:hAnsi="Calibri" w:eastAsia="Calibri" w:ascii="Calibri"/>
          <w:b/>
          <w:color w:val="6F2F9F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color w:val="6F2F9F"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color w:val="6F2F9F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color w:val="6F2F9F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color w:val="6F2F9F"/>
          <w:spacing w:val="0"/>
          <w:w w:val="100"/>
          <w:sz w:val="22"/>
          <w:szCs w:val="22"/>
        </w:rPr>
        <w:t>ț</w:t>
      </w:r>
      <w:r>
        <w:rPr>
          <w:rFonts w:cs="Calibri" w:hAnsi="Calibri" w:eastAsia="Calibri" w:ascii="Calibri"/>
          <w:b/>
          <w:color w:val="6F2F9F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color w:val="6F2F9F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color w:val="6F2F9F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6F2F9F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color w:val="6F2F9F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color w:val="6F2F9F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color w:val="6F2F9F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color w:val="6F2F9F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color w:val="6F2F9F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color w:val="6F2F9F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color w:val="6F2F9F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color w:val="6F2F9F"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color w:val="6F2F9F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3"/>
        <w:sectPr>
          <w:pgMar w:header="567" w:footer="320" w:top="2240" w:bottom="280" w:left="1020" w:right="880"/>
          <w:pgSz w:w="11920" w:h="16840"/>
        </w:sectPr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Lei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tbl>
      <w:tblPr>
        <w:tblW w:w="0" w:type="auto"/>
        <w:tblLook w:val="01E0"/>
        <w:jc w:val="left"/>
        <w:tblInd w:w="13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743" w:hRule="exact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center"/>
              <w:ind w:left="122" w:right="114" w:hanging="5"/>
            </w:pP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D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ă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î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nc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per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center"/>
              <w:ind w:left="98" w:right="96" w:hanging="2"/>
            </w:pP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D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ă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î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nch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r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center"/>
              <w:ind w:left="103" w:right="102" w:hanging="1"/>
            </w:pP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N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u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m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ă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r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m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d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u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ngaj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ț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8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4" w:lineRule="exact" w:line="180"/>
              <w:ind w:left="162" w:right="94" w:hanging="41"/>
            </w:pP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f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ra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de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f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ri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4" w:lineRule="exact" w:line="180"/>
              <w:ind w:left="133" w:right="81" w:hanging="26"/>
            </w:pP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v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l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4" w:lineRule="exact" w:line="180"/>
              <w:ind w:left="205" w:right="95" w:hanging="84"/>
            </w:pP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V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n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u</w:t>
            </w:r>
            <w:r>
              <w:rPr>
                <w:rFonts w:cs="Arial" w:hAnsi="Arial" w:eastAsia="Arial" w:ascii="Arial"/>
                <w:b/>
                <w:color w:val="4F4F4F"/>
                <w:spacing w:val="-2"/>
                <w:w w:val="100"/>
                <w:sz w:val="16"/>
                <w:szCs w:val="16"/>
              </w:rPr>
              <w:t>r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o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l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center"/>
              <w:ind w:left="120" w:right="121" w:hanging="3"/>
            </w:pP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s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ocial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s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ubs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ri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center"/>
              <w:ind w:left="127" w:right="122" w:hanging="3"/>
            </w:pP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s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ocial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propr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u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lineRule="exact" w:line="180"/>
              <w:ind w:left="141"/>
            </w:pP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P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ro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f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lineRule="exact" w:line="180"/>
              <w:ind w:left="191"/>
            </w:pP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N</w:t>
            </w:r>
            <w:r>
              <w:rPr>
                <w:rFonts w:cs="Arial" w:hAnsi="Arial" w:eastAsia="Arial" w:ascii="Arial"/>
                <w:b/>
                <w:color w:val="4F4F4F"/>
                <w:spacing w:val="-2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8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center"/>
              <w:ind w:left="105" w:right="102"/>
            </w:pP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P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ro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f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b/>
                <w:color w:val="4F4F4F"/>
                <w:spacing w:val="-2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î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n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x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l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oat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re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center"/>
              <w:ind w:left="88" w:right="89"/>
            </w:pP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V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n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u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ri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r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re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center"/>
              <w:ind w:left="93" w:right="90"/>
            </w:pP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heltu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li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r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r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80" w:hRule="exact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p>
      <w:pPr>
        <w:rPr>
          <w:rFonts w:cs="Calibri" w:hAnsi="Calibri" w:eastAsia="Calibri" w:ascii="Calibri"/>
          <w:sz w:val="20"/>
          <w:szCs w:val="20"/>
        </w:rPr>
        <w:jc w:val="both"/>
        <w:spacing w:lineRule="exact" w:line="220"/>
        <w:ind w:left="133" w:right="113"/>
      </w:pPr>
      <w:r>
        <w:rPr>
          <w:rFonts w:cs="Calibri" w:hAnsi="Calibri" w:eastAsia="Calibri" w:ascii="Calibri"/>
          <w:b/>
          <w:i/>
          <w:spacing w:val="1"/>
          <w:w w:val="100"/>
          <w:position w:val="1"/>
          <w:sz w:val="20"/>
          <w:szCs w:val="20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0"/>
          <w:szCs w:val="20"/>
        </w:rPr>
        <w:t>ot</w:t>
      </w:r>
      <w:r>
        <w:rPr>
          <w:rFonts w:cs="Calibri" w:hAnsi="Calibri" w:eastAsia="Calibri" w:ascii="Calibri"/>
          <w:b/>
          <w:i/>
          <w:spacing w:val="1"/>
          <w:w w:val="100"/>
          <w:position w:val="1"/>
          <w:sz w:val="20"/>
          <w:szCs w:val="20"/>
        </w:rPr>
        <w:t>ă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0"/>
          <w:szCs w:val="20"/>
        </w:rPr>
        <w:t>:</w:t>
      </w:r>
      <w:r>
        <w:rPr>
          <w:rFonts w:cs="Calibri" w:hAnsi="Calibri" w:eastAsia="Calibri" w:ascii="Calibri"/>
          <w:b/>
          <w:i/>
          <w:spacing w:val="-1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0"/>
          <w:szCs w:val="20"/>
        </w:rPr>
        <w:t>Co</w:t>
      </w:r>
      <w:r>
        <w:rPr>
          <w:rFonts w:cs="Calibri" w:hAnsi="Calibri" w:eastAsia="Calibri" w:ascii="Calibri"/>
          <w:b/>
          <w:i/>
          <w:spacing w:val="-1"/>
          <w:w w:val="100"/>
          <w:position w:val="1"/>
          <w:sz w:val="20"/>
          <w:szCs w:val="20"/>
        </w:rPr>
        <w:t>l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0"/>
          <w:szCs w:val="20"/>
        </w:rPr>
        <w:t>o</w:t>
      </w:r>
      <w:r>
        <w:rPr>
          <w:rFonts w:cs="Calibri" w:hAnsi="Calibri" w:eastAsia="Calibri" w:ascii="Calibri"/>
          <w:b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0"/>
          <w:szCs w:val="20"/>
        </w:rPr>
        <w:t>nele</w:t>
      </w:r>
      <w:r>
        <w:rPr>
          <w:rFonts w:cs="Calibri" w:hAnsi="Calibri" w:eastAsia="Calibri" w:ascii="Calibri"/>
          <w:b/>
          <w:i/>
          <w:spacing w:val="-5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0"/>
          <w:szCs w:val="20"/>
        </w:rPr>
        <w:t>afere</w:t>
      </w:r>
      <w:r>
        <w:rPr>
          <w:rFonts w:cs="Calibri" w:hAnsi="Calibri" w:eastAsia="Calibri" w:ascii="Calibri"/>
          <w:b/>
          <w:i/>
          <w:spacing w:val="1"/>
          <w:w w:val="100"/>
          <w:position w:val="1"/>
          <w:sz w:val="20"/>
          <w:szCs w:val="20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0"/>
          <w:szCs w:val="20"/>
        </w:rPr>
        <w:t>te</w:t>
      </w:r>
      <w:r>
        <w:rPr>
          <w:rFonts w:cs="Calibri" w:hAnsi="Calibri" w:eastAsia="Calibri" w:ascii="Calibri"/>
          <w:b/>
          <w:i/>
          <w:spacing w:val="-4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0"/>
          <w:szCs w:val="20"/>
        </w:rPr>
        <w:t>v</w:t>
      </w:r>
      <w:r>
        <w:rPr>
          <w:rFonts w:cs="Calibri" w:hAnsi="Calibri" w:eastAsia="Calibri" w:ascii="Calibri"/>
          <w:b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0"/>
          <w:szCs w:val="20"/>
        </w:rPr>
        <w:t>n</w:t>
      </w:r>
      <w:r>
        <w:rPr>
          <w:rFonts w:cs="Calibri" w:hAnsi="Calibri" w:eastAsia="Calibri" w:ascii="Calibri"/>
          <w:b/>
          <w:i/>
          <w:spacing w:val="-1"/>
          <w:w w:val="100"/>
          <w:position w:val="1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position w:val="1"/>
          <w:sz w:val="20"/>
          <w:szCs w:val="20"/>
        </w:rPr>
        <w:t>u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b/>
          <w:i/>
          <w:spacing w:val="1"/>
          <w:w w:val="100"/>
          <w:position w:val="1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-1"/>
          <w:w w:val="100"/>
          <w:position w:val="1"/>
          <w:sz w:val="20"/>
          <w:szCs w:val="20"/>
        </w:rPr>
        <w:t>l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0"/>
          <w:szCs w:val="20"/>
        </w:rPr>
        <w:t>or</w:t>
      </w:r>
      <w:r>
        <w:rPr>
          <w:rFonts w:cs="Calibri" w:hAnsi="Calibri" w:eastAsia="Calibri" w:ascii="Calibri"/>
          <w:b/>
          <w:i/>
          <w:spacing w:val="-6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position w:val="1"/>
          <w:sz w:val="20"/>
          <w:szCs w:val="20"/>
        </w:rPr>
        <w:t>ș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1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0"/>
          <w:szCs w:val="20"/>
        </w:rPr>
        <w:t>ch</w:t>
      </w:r>
      <w:r>
        <w:rPr>
          <w:rFonts w:cs="Calibri" w:hAnsi="Calibri" w:eastAsia="Calibri" w:ascii="Calibri"/>
          <w:b/>
          <w:i/>
          <w:spacing w:val="3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-1"/>
          <w:w w:val="100"/>
          <w:position w:val="1"/>
          <w:sz w:val="20"/>
          <w:szCs w:val="20"/>
        </w:rPr>
        <w:t>l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position w:val="1"/>
          <w:sz w:val="20"/>
          <w:szCs w:val="20"/>
        </w:rPr>
        <w:t>u</w:t>
      </w:r>
      <w:r>
        <w:rPr>
          <w:rFonts w:cs="Calibri" w:hAnsi="Calibri" w:eastAsia="Calibri" w:ascii="Calibri"/>
          <w:b/>
          <w:i/>
          <w:spacing w:val="-1"/>
          <w:w w:val="100"/>
          <w:position w:val="1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2"/>
          <w:w w:val="100"/>
          <w:position w:val="1"/>
          <w:sz w:val="20"/>
          <w:szCs w:val="20"/>
        </w:rPr>
        <w:t>l</w:t>
      </w:r>
      <w:r>
        <w:rPr>
          <w:rFonts w:cs="Calibri" w:hAnsi="Calibri" w:eastAsia="Calibri" w:ascii="Calibri"/>
          <w:b/>
          <w:i/>
          <w:spacing w:val="-1"/>
          <w:w w:val="100"/>
          <w:position w:val="1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-1"/>
          <w:w w:val="100"/>
          <w:position w:val="1"/>
          <w:sz w:val="20"/>
          <w:szCs w:val="20"/>
        </w:rPr>
        <w:t>l</w:t>
      </w:r>
      <w:r>
        <w:rPr>
          <w:rFonts w:cs="Calibri" w:hAnsi="Calibri" w:eastAsia="Calibri" w:ascii="Calibri"/>
          <w:b/>
          <w:i/>
          <w:spacing w:val="3"/>
          <w:w w:val="100"/>
          <w:position w:val="1"/>
          <w:sz w:val="20"/>
          <w:szCs w:val="20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b/>
          <w:i/>
          <w:spacing w:val="-6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0"/>
          <w:szCs w:val="20"/>
        </w:rPr>
        <w:t>cu</w:t>
      </w:r>
      <w:r>
        <w:rPr>
          <w:rFonts w:cs="Calibri" w:hAnsi="Calibri" w:eastAsia="Calibri" w:ascii="Calibri"/>
          <w:b/>
          <w:i/>
          <w:spacing w:val="1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0"/>
          <w:szCs w:val="20"/>
        </w:rPr>
        <w:t>cer</w:t>
      </w:r>
      <w:r>
        <w:rPr>
          <w:rFonts w:cs="Calibri" w:hAnsi="Calibri" w:eastAsia="Calibri" w:ascii="Calibri"/>
          <w:b/>
          <w:i/>
          <w:spacing w:val="1"/>
          <w:w w:val="100"/>
          <w:position w:val="1"/>
          <w:sz w:val="20"/>
          <w:szCs w:val="20"/>
        </w:rPr>
        <w:t>c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1"/>
          <w:w w:val="100"/>
          <w:position w:val="1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0"/>
          <w:szCs w:val="20"/>
        </w:rPr>
        <w:t>area</w:t>
      </w:r>
      <w:r>
        <w:rPr>
          <w:rFonts w:cs="Calibri" w:hAnsi="Calibri" w:eastAsia="Calibri" w:ascii="Calibri"/>
          <w:b/>
          <w:i/>
          <w:spacing w:val="-6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position w:val="1"/>
          <w:sz w:val="20"/>
          <w:szCs w:val="20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1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0"/>
          <w:szCs w:val="20"/>
        </w:rPr>
        <w:t>v</w:t>
      </w:r>
      <w:r>
        <w:rPr>
          <w:rFonts w:cs="Calibri" w:hAnsi="Calibri" w:eastAsia="Calibri" w:ascii="Calibri"/>
          <w:b/>
          <w:i/>
          <w:spacing w:val="1"/>
          <w:w w:val="100"/>
          <w:position w:val="1"/>
          <w:sz w:val="20"/>
          <w:szCs w:val="20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b/>
          <w:i/>
          <w:spacing w:val="-1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0"/>
          <w:szCs w:val="20"/>
        </w:rPr>
        <w:t>co</w:t>
      </w:r>
      <w:r>
        <w:rPr>
          <w:rFonts w:cs="Calibri" w:hAnsi="Calibri" w:eastAsia="Calibri" w:ascii="Calibri"/>
          <w:b/>
          <w:i/>
          <w:spacing w:val="1"/>
          <w:w w:val="100"/>
          <w:position w:val="1"/>
          <w:sz w:val="20"/>
          <w:szCs w:val="20"/>
        </w:rPr>
        <w:t>m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0"/>
          <w:szCs w:val="20"/>
        </w:rPr>
        <w:t>pleta</w:t>
      </w:r>
      <w:r>
        <w:rPr>
          <w:rFonts w:cs="Calibri" w:hAnsi="Calibri" w:eastAsia="Calibri" w:ascii="Calibri"/>
          <w:b/>
          <w:i/>
          <w:spacing w:val="-5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0"/>
          <w:szCs w:val="20"/>
        </w:rPr>
        <w:t>numai</w:t>
      </w:r>
      <w:r>
        <w:rPr>
          <w:rFonts w:cs="Calibri" w:hAnsi="Calibri" w:eastAsia="Calibri" w:ascii="Calibri"/>
          <w:b/>
          <w:i/>
          <w:spacing w:val="-3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position w:val="1"/>
          <w:sz w:val="20"/>
          <w:szCs w:val="20"/>
        </w:rPr>
        <w:t>î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0"/>
          <w:szCs w:val="20"/>
        </w:rPr>
        <w:t>n</w:t>
      </w:r>
      <w:r>
        <w:rPr>
          <w:rFonts w:cs="Calibri" w:hAnsi="Calibri" w:eastAsia="Calibri" w:ascii="Calibri"/>
          <w:b/>
          <w:i/>
          <w:spacing w:val="2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0"/>
          <w:szCs w:val="20"/>
        </w:rPr>
        <w:t>cazu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0"/>
          <w:szCs w:val="20"/>
        </w:rPr>
        <w:t>l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position w:val="1"/>
          <w:sz w:val="20"/>
          <w:szCs w:val="20"/>
        </w:rPr>
        <w:t>î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0"/>
          <w:szCs w:val="20"/>
        </w:rPr>
        <w:t>n</w:t>
      </w:r>
      <w:r>
        <w:rPr>
          <w:rFonts w:cs="Calibri" w:hAnsi="Calibri" w:eastAsia="Calibri" w:ascii="Calibri"/>
          <w:b/>
          <w:i/>
          <w:spacing w:val="2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0"/>
          <w:szCs w:val="20"/>
        </w:rPr>
        <w:t>care</w:t>
      </w:r>
      <w:r>
        <w:rPr>
          <w:rFonts w:cs="Calibri" w:hAnsi="Calibri" w:eastAsia="Calibri" w:ascii="Calibri"/>
          <w:b/>
          <w:i/>
          <w:spacing w:val="-1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position w:val="1"/>
          <w:sz w:val="20"/>
          <w:szCs w:val="20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1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0"/>
          <w:szCs w:val="20"/>
        </w:rPr>
        <w:t>d</w:t>
      </w:r>
      <w:r>
        <w:rPr>
          <w:rFonts w:cs="Calibri" w:hAnsi="Calibri" w:eastAsia="Calibri" w:ascii="Calibri"/>
          <w:b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1"/>
          <w:w w:val="100"/>
          <w:position w:val="1"/>
          <w:sz w:val="20"/>
          <w:szCs w:val="20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0"/>
          <w:szCs w:val="20"/>
        </w:rPr>
        <w:t>făș</w:t>
      </w:r>
      <w:r>
        <w:rPr>
          <w:rFonts w:cs="Calibri" w:hAnsi="Calibri" w:eastAsia="Calibri" w:ascii="Calibri"/>
          <w:b/>
          <w:i/>
          <w:spacing w:val="1"/>
          <w:w w:val="100"/>
          <w:position w:val="1"/>
          <w:sz w:val="20"/>
          <w:szCs w:val="20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b/>
          <w:i/>
          <w:spacing w:val="2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0"/>
          <w:szCs w:val="20"/>
        </w:rPr>
        <w:t>ă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both"/>
        <w:ind w:left="133" w:right="4189"/>
      </w:pP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activ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de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re,</w:t>
      </w:r>
      <w:r>
        <w:rPr>
          <w:rFonts w:cs="Calibri" w:hAnsi="Calibri" w:eastAsia="Calibri" w:ascii="Calibri"/>
          <w:b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b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i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z</w:t>
      </w:r>
      <w:r>
        <w:rPr>
          <w:rFonts w:cs="Calibri" w:hAnsi="Calibri" w:eastAsia="Calibri" w:ascii="Calibri"/>
          <w:b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trar</w:t>
      </w:r>
      <w:r>
        <w:rPr>
          <w:rFonts w:cs="Calibri" w:hAnsi="Calibri" w:eastAsia="Calibri" w:ascii="Calibri"/>
          <w:b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va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pleta</w:t>
      </w:r>
      <w:r>
        <w:rPr>
          <w:rFonts w:cs="Calibri" w:hAnsi="Calibri" w:eastAsia="Calibri" w:ascii="Calibri"/>
          <w:b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cu</w:t>
      </w:r>
      <w:r>
        <w:rPr>
          <w:rFonts w:cs="Calibri" w:hAnsi="Calibri" w:eastAsia="Calibri" w:ascii="Calibri"/>
          <w:b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7"/>
          <w:w w:val="100"/>
          <w:sz w:val="20"/>
          <w:szCs w:val="20"/>
        </w:rPr>
        <w:t>v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aloarea</w:t>
      </w:r>
      <w:r>
        <w:rPr>
          <w:rFonts w:cs="Calibri" w:hAnsi="Calibri" w:eastAsia="Calibri" w:ascii="Calibri"/>
          <w:b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0.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exact" w:line="260"/>
        <w:ind w:left="133" w:right="8872"/>
      </w:pPr>
      <w:r>
        <w:rPr>
          <w:rFonts w:cs="Calibri" w:hAnsi="Calibri" w:eastAsia="Calibri" w:ascii="Calibri"/>
          <w:b/>
          <w:color w:val="30849B"/>
          <w:spacing w:val="0"/>
          <w:w w:val="100"/>
          <w:position w:val="1"/>
          <w:sz w:val="22"/>
          <w:szCs w:val="22"/>
        </w:rPr>
        <w:t>FI</w:t>
      </w:r>
      <w:r>
        <w:rPr>
          <w:rFonts w:cs="Calibri" w:hAnsi="Calibri" w:eastAsia="Calibri" w:ascii="Calibri"/>
          <w:b/>
          <w:color w:val="30849B"/>
          <w:spacing w:val="-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b/>
          <w:color w:val="30849B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b/>
          <w:color w:val="30849B"/>
          <w:spacing w:val="-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b/>
          <w:color w:val="30849B"/>
          <w:spacing w:val="1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b/>
          <w:color w:val="30849B"/>
          <w:spacing w:val="-2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b/>
          <w:color w:val="30849B"/>
          <w:spacing w:val="0"/>
          <w:w w:val="100"/>
          <w:position w:val="1"/>
          <w:sz w:val="22"/>
          <w:szCs w:val="22"/>
        </w:rPr>
        <w:t>RI</w:t>
      </w:r>
      <w:r>
        <w:rPr>
          <w:rFonts w:cs="Calibri" w:hAnsi="Calibri" w:eastAsia="Calibri" w:ascii="Calibri"/>
          <w:color w:val="000000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33" w:right="92"/>
      </w:pPr>
      <w:r>
        <w:rPr>
          <w:rFonts w:cs="Calibri" w:hAnsi="Calibri" w:eastAsia="Calibri" w:ascii="Calibri"/>
          <w:b/>
          <w:color w:val="6F2F9F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color w:val="6F2F9F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color w:val="6F2F9F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color w:val="6F2F9F"/>
          <w:spacing w:val="0"/>
          <w:w w:val="100"/>
          <w:sz w:val="22"/>
          <w:szCs w:val="22"/>
        </w:rPr>
        <w:t>ste</w:t>
      </w:r>
      <w:r>
        <w:rPr>
          <w:rFonts w:cs="Calibri" w:hAnsi="Calibri" w:eastAsia="Calibri" w:ascii="Calibri"/>
          <w:b/>
          <w:color w:val="6F2F9F"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color w:val="6F2F9F"/>
          <w:spacing w:val="0"/>
          <w:w w:val="100"/>
          <w:sz w:val="22"/>
          <w:szCs w:val="22"/>
        </w:rPr>
        <w:t>ță</w:t>
      </w:r>
      <w:r>
        <w:rPr>
          <w:rFonts w:cs="Calibri" w:hAnsi="Calibri" w:eastAsia="Calibri" w:ascii="Calibri"/>
          <w:b/>
          <w:color w:val="6F2F9F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6F2F9F"/>
          <w:spacing w:val="-4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color w:val="6F2F9F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color w:val="6F2F9F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color w:val="6F2F9F"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color w:val="6F2F9F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color w:val="6F2F9F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color w:val="6F2F9F"/>
          <w:spacing w:val="0"/>
          <w:w w:val="100"/>
          <w:sz w:val="22"/>
          <w:szCs w:val="22"/>
        </w:rPr>
        <w:t>tă</w:t>
      </w:r>
      <w:r>
        <w:rPr>
          <w:rFonts w:cs="Calibri" w:hAnsi="Calibri" w:eastAsia="Calibri" w:ascii="Calibri"/>
          <w:b/>
          <w:color w:val="6F2F9F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6F2F9F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color w:val="6F2F9F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color w:val="6F2F9F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b/>
          <w:color w:val="6F2F9F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color w:val="6F2F9F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color w:val="6F2F9F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color w:val="6F2F9F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color w:val="6F2F9F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b/>
          <w:color w:val="000000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let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ți</w:t>
      </w:r>
      <w:r>
        <w:rPr>
          <w:rFonts w:cs="Calibri" w:hAnsi="Calibri" w:eastAsia="Calibri" w:ascii="Calibri"/>
          <w:color w:val="000000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color w:val="000000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tate</w:t>
      </w:r>
      <w:r>
        <w:rPr>
          <w:rFonts w:cs="Calibri" w:hAnsi="Calibri" w:eastAsia="Calibri" w:ascii="Calibri"/>
          <w:color w:val="000000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entru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color w:val="000000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țări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color w:val="000000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color w:val="000000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ți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color w:val="000000"/>
          <w:spacing w:val="-4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entita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color w:val="000000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citantă</w:t>
      </w:r>
      <w:r>
        <w:rPr>
          <w:rFonts w:cs="Calibri" w:hAnsi="Calibri" w:eastAsia="Calibri" w:ascii="Calibri"/>
          <w:color w:val="000000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în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lti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ii</w:t>
      </w:r>
      <w:r>
        <w:rPr>
          <w:rFonts w:cs="Calibri" w:hAnsi="Calibri" w:eastAsia="Calibri" w:ascii="Calibri"/>
          <w:color w:val="000000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color w:val="000000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000000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fis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ali</w:t>
      </w:r>
      <w:r>
        <w:rPr>
          <w:rFonts w:cs="Calibri" w:hAnsi="Calibri" w:eastAsia="Calibri" w:ascii="Calibri"/>
          <w:color w:val="000000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(i.e.</w:t>
      </w:r>
      <w:r>
        <w:rPr>
          <w:rFonts w:cs="Calibri" w:hAnsi="Calibri" w:eastAsia="Calibri" w:ascii="Calibri"/>
          <w:color w:val="000000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lti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ii</w:t>
      </w:r>
      <w:r>
        <w:rPr>
          <w:rFonts w:cs="Calibri" w:hAnsi="Calibri" w:eastAsia="Calibri" w:ascii="Calibri"/>
          <w:color w:val="000000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color w:val="000000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000000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cali</w:t>
      </w:r>
      <w:r>
        <w:rPr>
          <w:rFonts w:cs="Calibri" w:hAnsi="Calibri" w:eastAsia="Calibri" w:ascii="Calibri"/>
          <w:color w:val="000000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î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color w:val="000000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ata</w:t>
      </w:r>
      <w:r>
        <w:rPr>
          <w:rFonts w:cs="Calibri" w:hAnsi="Calibri" w:eastAsia="Calibri" w:ascii="Calibri"/>
          <w:color w:val="000000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ep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erii</w:t>
      </w:r>
      <w:r>
        <w:rPr>
          <w:rFonts w:cs="Calibri" w:hAnsi="Calibri" w:eastAsia="Calibri" w:ascii="Calibri"/>
          <w:color w:val="000000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erii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țare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și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erii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ța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e).</w:t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lineRule="exact" w:line="260"/>
        <w:ind w:left="3733" w:right="3736"/>
      </w:pPr>
      <w:r>
        <w:pict>
          <v:shape type="#_x0000_t202" style="position:absolute;margin-left:57.105pt;margin-top:278.16pt;width:488.975pt;height:44.26pt;mso-position-horizontal-relative:page;mso-position-vertical-relative:page;z-index:-3295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593" w:hRule="exact"/>
                    </w:trPr>
                    <w:tc>
                      <w:tcPr>
                        <w:tcW w:w="483" w:type="dxa"/>
                        <w:tcBorders>
                          <w:top w:val="single" w:sz="7" w:space="0" w:color="C4C4C4"/>
                          <w:left w:val="single" w:sz="5" w:space="0" w:color="000000"/>
                          <w:bottom w:val="single" w:sz="7" w:space="0" w:color="FFFFFF"/>
                          <w:right w:val="single" w:sz="5" w:space="0" w:color="000000"/>
                        </w:tcBorders>
                        <w:shd w:val="clear" w:color="auto" w:fill="C4C4C4"/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left"/>
                          <w:spacing w:lineRule="exact" w:line="180"/>
                          <w:ind w:left="107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position w:val="1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16"/>
                            <w:szCs w:val="16"/>
                          </w:rPr>
                          <w:t>od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left"/>
                          <w:spacing w:lineRule="exact" w:line="180"/>
                          <w:ind w:left="68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482" w:type="dxa"/>
                        <w:tcBorders>
                          <w:top w:val="single" w:sz="7" w:space="0" w:color="C4C4C4"/>
                          <w:left w:val="single" w:sz="5" w:space="0" w:color="000000"/>
                          <w:bottom w:val="single" w:sz="7" w:space="0" w:color="FFFFFF"/>
                          <w:right w:val="single" w:sz="5" w:space="0" w:color="000000"/>
                        </w:tcBorders>
                        <w:shd w:val="clear" w:color="auto" w:fill="C4C4C4"/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Rule="exact" w:line="180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left"/>
                          <w:ind w:left="87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7" w:space="0" w:color="C4C4C4"/>
                          <w:left w:val="single" w:sz="5" w:space="0" w:color="000000"/>
                          <w:bottom w:val="single" w:sz="7" w:space="0" w:color="FFFFFF"/>
                          <w:right w:val="single" w:sz="5" w:space="0" w:color="000000"/>
                        </w:tcBorders>
                        <w:shd w:val="clear" w:color="auto" w:fill="C4C4C4"/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left"/>
                          <w:spacing w:before="86" w:lineRule="exact" w:line="180"/>
                          <w:ind w:left="28" w:right="-18" w:hanging="17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Nr.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nr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g.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con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ract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607" w:type="dxa"/>
                        <w:tcBorders>
                          <w:top w:val="single" w:sz="7" w:space="0" w:color="C4C4C4"/>
                          <w:left w:val="single" w:sz="5" w:space="0" w:color="000000"/>
                          <w:bottom w:val="single" w:sz="7" w:space="0" w:color="FFFFFF"/>
                          <w:right w:val="single" w:sz="5" w:space="0" w:color="000000"/>
                        </w:tcBorders>
                        <w:shd w:val="clear" w:color="auto" w:fill="C4C4C4"/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left"/>
                          <w:spacing w:before="86" w:lineRule="exact" w:line="180"/>
                          <w:ind w:left="11" w:right="-22" w:firstLine="130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na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610" w:type="dxa"/>
                        <w:tcBorders>
                          <w:top w:val="single" w:sz="7" w:space="0" w:color="C4C4C4"/>
                          <w:left w:val="single" w:sz="5" w:space="0" w:color="000000"/>
                          <w:bottom w:val="single" w:sz="7" w:space="0" w:color="FFFFFF"/>
                          <w:right w:val="single" w:sz="5" w:space="0" w:color="000000"/>
                        </w:tcBorders>
                        <w:shd w:val="clear" w:color="auto" w:fill="C4C4C4"/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left"/>
                          <w:spacing w:before="86" w:lineRule="exact" w:line="180"/>
                          <w:ind w:left="13" w:right="-22" w:firstLine="130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nc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648" w:type="dxa"/>
                        <w:tcBorders>
                          <w:top w:val="single" w:sz="7" w:space="0" w:color="C4C4C4"/>
                          <w:left w:val="single" w:sz="5" w:space="0" w:color="000000"/>
                          <w:bottom w:val="single" w:sz="7" w:space="0" w:color="FFFFFF"/>
                          <w:right w:val="single" w:sz="5" w:space="0" w:color="000000"/>
                        </w:tcBorders>
                        <w:shd w:val="clear" w:color="auto" w:fill="C4C4C4"/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left"/>
                          <w:spacing w:before="86" w:lineRule="exact" w:line="180"/>
                          <w:ind w:left="13" w:right="-20" w:firstLine="149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na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16"/>
                            <w:szCs w:val="16"/>
                          </w:rPr>
                          <w:t>z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are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547" w:type="dxa"/>
                        <w:tcBorders>
                          <w:top w:val="single" w:sz="7" w:space="0" w:color="C4C4C4"/>
                          <w:left w:val="single" w:sz="5" w:space="0" w:color="000000"/>
                          <w:bottom w:val="single" w:sz="7" w:space="0" w:color="FFFFFF"/>
                          <w:right w:val="single" w:sz="5" w:space="0" w:color="000000"/>
                        </w:tcBorders>
                        <w:shd w:val="clear" w:color="auto" w:fill="C4C4C4"/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left"/>
                          <w:spacing w:lineRule="exact" w:line="180"/>
                          <w:ind w:left="11" w:right="-37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position w:val="1"/>
                            <w:sz w:val="16"/>
                            <w:szCs w:val="16"/>
                          </w:rPr>
                          <w:t>V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position w:val="1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16"/>
                            <w:szCs w:val="16"/>
                          </w:rPr>
                          <w:t>oare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left"/>
                          <w:spacing w:lineRule="exact" w:line="180"/>
                          <w:ind w:left="61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To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left"/>
                          <w:spacing w:before="1" w:lineRule="exact" w:line="180"/>
                          <w:ind w:left="35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ro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ect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499" w:type="dxa"/>
                        <w:tcBorders>
                          <w:top w:val="single" w:sz="7" w:space="0" w:color="C4C4C4"/>
                          <w:left w:val="single" w:sz="5" w:space="0" w:color="000000"/>
                          <w:bottom w:val="single" w:sz="7" w:space="0" w:color="FFFFFF"/>
                          <w:right w:val="single" w:sz="5" w:space="0" w:color="000000"/>
                        </w:tcBorders>
                        <w:shd w:val="clear" w:color="auto" w:fill="C4C4C4"/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left"/>
                          <w:spacing w:before="89"/>
                          <w:ind w:left="28" w:right="-25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b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left"/>
                          <w:spacing w:lineRule="exact" w:line="180"/>
                          <w:ind w:left="11" w:right="-40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ro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ect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706" w:type="dxa"/>
                        <w:tcBorders>
                          <w:top w:val="single" w:sz="7" w:space="0" w:color="C4C4C4"/>
                          <w:left w:val="single" w:sz="5" w:space="0" w:color="000000"/>
                          <w:bottom w:val="single" w:sz="7" w:space="0" w:color="FFFFFF"/>
                          <w:right w:val="single" w:sz="5" w:space="0" w:color="000000"/>
                        </w:tcBorders>
                        <w:shd w:val="clear" w:color="auto" w:fill="C4C4C4"/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center"/>
                          <w:spacing w:before="89"/>
                          <w:ind w:left="96" w:right="93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b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center"/>
                          <w:spacing w:lineRule="exact" w:line="180"/>
                          <w:ind w:left="-19" w:right="-20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16"/>
                            <w:szCs w:val="16"/>
                          </w:rPr>
                          <w:t>B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ef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ar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706" w:type="dxa"/>
                        <w:tcBorders>
                          <w:top w:val="single" w:sz="7" w:space="0" w:color="C4C4C4"/>
                          <w:left w:val="single" w:sz="5" w:space="0" w:color="000000"/>
                          <w:bottom w:val="single" w:sz="7" w:space="0" w:color="FFFFFF"/>
                          <w:right w:val="single" w:sz="5" w:space="0" w:color="000000"/>
                        </w:tcBorders>
                        <w:shd w:val="clear" w:color="auto" w:fill="C4C4C4"/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center"/>
                          <w:spacing w:before="89"/>
                          <w:ind w:left="101" w:right="99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center"/>
                          <w:spacing w:lineRule="exact" w:line="180"/>
                          <w:ind w:left="-19" w:right="-20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16"/>
                            <w:szCs w:val="16"/>
                          </w:rPr>
                          <w:t>B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ef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ar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852" w:type="dxa"/>
                        <w:tcBorders>
                          <w:top w:val="single" w:sz="7" w:space="0" w:color="C4C4C4"/>
                          <w:left w:val="single" w:sz="5" w:space="0" w:color="000000"/>
                          <w:bottom w:val="single" w:sz="7" w:space="0" w:color="FFFFFF"/>
                          <w:right w:val="single" w:sz="5" w:space="0" w:color="000000"/>
                        </w:tcBorders>
                        <w:shd w:val="clear" w:color="auto" w:fill="C4C4C4"/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center"/>
                          <w:spacing w:before="89"/>
                          <w:ind w:left="-21" w:right="-18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Ra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bu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are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center"/>
                          <w:spacing w:lineRule="exact" w:line="180"/>
                          <w:ind w:left="123" w:right="125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fect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16"/>
                            <w:szCs w:val="16"/>
                          </w:rPr>
                          <w:t>v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4" w:type="dxa"/>
                        <w:tcBorders>
                          <w:top w:val="single" w:sz="7" w:space="0" w:color="C4C4C4"/>
                          <w:left w:val="single" w:sz="5" w:space="0" w:color="000000"/>
                          <w:bottom w:val="single" w:sz="7" w:space="0" w:color="FFFFFF"/>
                          <w:right w:val="single" w:sz="5" w:space="0" w:color="000000"/>
                        </w:tcBorders>
                        <w:shd w:val="clear" w:color="auto" w:fill="C4C4C4"/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center"/>
                          <w:spacing w:before="89"/>
                          <w:ind w:left="332" w:right="332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nt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center"/>
                          <w:spacing w:lineRule="exact" w:line="180"/>
                          <w:ind w:left="142" w:right="141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nan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ț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oar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FF0000"/>
                            <w:spacing w:val="0"/>
                            <w:w w:val="100"/>
                            <w:sz w:val="16"/>
                            <w:szCs w:val="16"/>
                          </w:rPr>
                          <w:t>*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728" w:type="dxa"/>
                        <w:tcBorders>
                          <w:top w:val="single" w:sz="7" w:space="0" w:color="C4C4C4"/>
                          <w:left w:val="single" w:sz="5" w:space="0" w:color="000000"/>
                          <w:bottom w:val="single" w:sz="7" w:space="0" w:color="FFFFFF"/>
                          <w:right w:val="single" w:sz="5" w:space="0" w:color="000000"/>
                        </w:tcBorders>
                        <w:shd w:val="clear" w:color="auto" w:fill="C4C4C4"/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Rule="exact" w:line="180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left"/>
                          <w:ind w:left="-1" w:right="-45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ed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FF0000"/>
                            <w:spacing w:val="-1"/>
                            <w:w w:val="100"/>
                            <w:sz w:val="16"/>
                            <w:szCs w:val="16"/>
                          </w:rPr>
                          <w:t>**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499" w:type="dxa"/>
                        <w:tcBorders>
                          <w:top w:val="single" w:sz="7" w:space="0" w:color="C4C4C4"/>
                          <w:left w:val="single" w:sz="5" w:space="0" w:color="000000"/>
                          <w:bottom w:val="single" w:sz="7" w:space="0" w:color="FFFFFF"/>
                          <w:right w:val="single" w:sz="5" w:space="0" w:color="000000"/>
                        </w:tcBorders>
                        <w:shd w:val="clear" w:color="auto" w:fill="C4C4C4"/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left"/>
                          <w:spacing w:lineRule="exact" w:line="180"/>
                          <w:ind w:left="97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position w:val="1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position w:val="1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center"/>
                          <w:spacing w:lineRule="exact" w:line="180"/>
                          <w:ind w:left="128" w:right="129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de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center"/>
                          <w:spacing w:before="1" w:lineRule="exact" w:line="180"/>
                          <w:ind w:left="-26" w:right="-25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sch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b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499" w:type="dxa"/>
                        <w:tcBorders>
                          <w:top w:val="single" w:sz="7" w:space="0" w:color="C4C4C4"/>
                          <w:left w:val="single" w:sz="5" w:space="0" w:color="000000"/>
                          <w:bottom w:val="single" w:sz="7" w:space="0" w:color="FFFFFF"/>
                          <w:right w:val="single" w:sz="5" w:space="0" w:color="000000"/>
                        </w:tcBorders>
                        <w:shd w:val="clear" w:color="auto" w:fill="C4C4C4"/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left"/>
                          <w:spacing w:lineRule="exact" w:line="180"/>
                          <w:ind w:left="88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position w:val="1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position w:val="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left"/>
                          <w:spacing w:lineRule="exact" w:line="180"/>
                          <w:ind w:left="6" w:right="-39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curs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3"/>
                            <w:w w:val="100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left"/>
                          <w:spacing w:before="1" w:lineRule="exact" w:line="180"/>
                          <w:ind w:left="9" w:right="-40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sch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b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250" w:hRule="exact"/>
                    </w:trPr>
                    <w:tc>
                      <w:tcPr>
                        <w:tcW w:w="483" w:type="dxa"/>
                        <w:tcBorders>
                          <w:top w:val="single" w:sz="7" w:space="0" w:color="FFFFFF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482" w:type="dxa"/>
                        <w:tcBorders>
                          <w:top w:val="single" w:sz="7" w:space="0" w:color="FFFFFF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622" w:type="dxa"/>
                        <w:tcBorders>
                          <w:top w:val="single" w:sz="7" w:space="0" w:color="FFFFFF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607" w:type="dxa"/>
                        <w:tcBorders>
                          <w:top w:val="single" w:sz="7" w:space="0" w:color="FFFFFF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610" w:type="dxa"/>
                        <w:tcBorders>
                          <w:top w:val="single" w:sz="7" w:space="0" w:color="FFFFFF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648" w:type="dxa"/>
                        <w:tcBorders>
                          <w:top w:val="single" w:sz="7" w:space="0" w:color="FFFFFF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547" w:type="dxa"/>
                        <w:tcBorders>
                          <w:top w:val="single" w:sz="7" w:space="0" w:color="FFFFFF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499" w:type="dxa"/>
                        <w:tcBorders>
                          <w:top w:val="single" w:sz="7" w:space="0" w:color="FFFFFF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706" w:type="dxa"/>
                        <w:tcBorders>
                          <w:top w:val="single" w:sz="7" w:space="0" w:color="FFFFFF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706" w:type="dxa"/>
                        <w:tcBorders>
                          <w:top w:val="single" w:sz="7" w:space="0" w:color="FFFFFF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852" w:type="dxa"/>
                        <w:tcBorders>
                          <w:top w:val="single" w:sz="7" w:space="0" w:color="FFFFFF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274" w:type="dxa"/>
                        <w:tcBorders>
                          <w:top w:val="single" w:sz="7" w:space="0" w:color="FFFFFF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728" w:type="dxa"/>
                        <w:tcBorders>
                          <w:top w:val="single" w:sz="7" w:space="0" w:color="FFFFFF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499" w:type="dxa"/>
                        <w:tcBorders>
                          <w:top w:val="single" w:sz="7" w:space="0" w:color="FFFFFF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499" w:type="dxa"/>
                        <w:tcBorders>
                          <w:top w:val="single" w:sz="7" w:space="0" w:color="FFFFFF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ste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ță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tă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9"/>
        <w:ind w:left="133"/>
      </w:pP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*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va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pleta</w:t>
      </w:r>
      <w:r>
        <w:rPr>
          <w:rFonts w:cs="Calibri" w:hAnsi="Calibri" w:eastAsia="Calibri" w:ascii="Calibri"/>
          <w:b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cu</w:t>
      </w:r>
      <w:r>
        <w:rPr>
          <w:rFonts w:cs="Calibri" w:hAnsi="Calibri" w:eastAsia="Calibri" w:ascii="Calibri"/>
          <w:b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um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ea</w:t>
      </w:r>
      <w:r>
        <w:rPr>
          <w:rFonts w:cs="Calibri" w:hAnsi="Calibri" w:eastAsia="Calibri" w:ascii="Calibri"/>
          <w:b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titu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ț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ei</w:t>
      </w:r>
      <w:r>
        <w:rPr>
          <w:rFonts w:cs="Calibri" w:hAnsi="Calibri" w:eastAsia="Calibri" w:ascii="Calibri"/>
          <w:b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care</w:t>
      </w:r>
      <w:r>
        <w:rPr>
          <w:rFonts w:cs="Calibri" w:hAnsi="Calibri" w:eastAsia="Calibri" w:ascii="Calibri"/>
          <w:b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ac</w:t>
      </w:r>
      <w:r>
        <w:rPr>
          <w:rFonts w:cs="Calibri" w:hAnsi="Calibri" w:eastAsia="Calibri" w:ascii="Calibri"/>
          <w:b/>
          <w:i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rdat</w:t>
      </w:r>
      <w:r>
        <w:rPr>
          <w:rFonts w:cs="Calibri" w:hAnsi="Calibri" w:eastAsia="Calibri" w:ascii="Calibri"/>
          <w:b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na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ț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rea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33"/>
      </w:pP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*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*</w:t>
      </w:r>
      <w:r>
        <w:rPr>
          <w:rFonts w:cs="Calibri" w:hAnsi="Calibri" w:eastAsia="Calibri" w:ascii="Calibri"/>
          <w:b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I.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33"/>
      </w:pPr>
      <w:r>
        <w:rPr>
          <w:rFonts w:cs="Calibri" w:hAnsi="Calibri" w:eastAsia="Calibri" w:ascii="Calibri"/>
          <w:b/>
          <w:color w:val="6F2F9F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b/>
          <w:color w:val="6F2F9F"/>
          <w:spacing w:val="1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b/>
          <w:color w:val="6F2F9F"/>
          <w:spacing w:val="-2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b/>
          <w:color w:val="6F2F9F"/>
          <w:spacing w:val="0"/>
          <w:w w:val="100"/>
          <w:position w:val="1"/>
          <w:sz w:val="22"/>
          <w:szCs w:val="22"/>
        </w:rPr>
        <w:t>ste</w:t>
      </w:r>
      <w:r>
        <w:rPr>
          <w:rFonts w:cs="Calibri" w:hAnsi="Calibri" w:eastAsia="Calibri" w:ascii="Calibri"/>
          <w:b/>
          <w:color w:val="6F2F9F"/>
          <w:spacing w:val="-2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b/>
          <w:color w:val="6F2F9F"/>
          <w:spacing w:val="0"/>
          <w:w w:val="100"/>
          <w:position w:val="1"/>
          <w:sz w:val="22"/>
          <w:szCs w:val="22"/>
        </w:rPr>
        <w:t>ța</w:t>
      </w:r>
      <w:r>
        <w:rPr>
          <w:rFonts w:cs="Calibri" w:hAnsi="Calibri" w:eastAsia="Calibri" w:ascii="Calibri"/>
          <w:b/>
          <w:color w:val="6F2F9F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6F2F9F"/>
          <w:spacing w:val="1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b/>
          <w:color w:val="6F2F9F"/>
          <w:spacing w:val="-4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b/>
          <w:color w:val="6F2F9F"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b/>
          <w:color w:val="6F2F9F"/>
          <w:spacing w:val="-2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b/>
          <w:color w:val="6F2F9F"/>
          <w:spacing w:val="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b/>
          <w:color w:val="6F2F9F"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b/>
          <w:color w:val="6F2F9F"/>
          <w:spacing w:val="0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b/>
          <w:color w:val="6F2F9F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b/>
          <w:color w:val="6F2F9F"/>
          <w:spacing w:val="0"/>
          <w:w w:val="100"/>
          <w:position w:val="1"/>
          <w:sz w:val="22"/>
          <w:szCs w:val="22"/>
        </w:rPr>
        <w:t>tă</w:t>
      </w:r>
      <w:r>
        <w:rPr>
          <w:rFonts w:cs="Calibri" w:hAnsi="Calibri" w:eastAsia="Calibri" w:ascii="Calibri"/>
          <w:color w:val="000000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33" w:right="94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letați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ații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țări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cum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ș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rame,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pentru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î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isă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țarea.</w:t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lineRule="exact" w:line="260"/>
        <w:ind w:left="4120" w:right="4119"/>
      </w:pPr>
      <w:r>
        <w:pict>
          <v:shape type="#_x0000_t202" style="position:absolute;margin-left:56.625pt;margin-top:13.1825pt;width:489.455pt;height:35.02pt;mso-position-horizontal-relative:page;mso-position-vertical-relative:paragraph;z-index:-3294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439" w:hRule="exact"/>
                    </w:trPr>
                    <w:tc>
                      <w:tcPr>
                        <w:tcW w:w="140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4C4C4"/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4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8"/>
                            <w:szCs w:val="18"/>
                          </w:rPr>
                          <w:jc w:val="center"/>
                          <w:ind w:left="498" w:right="495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28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4C4C4"/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18"/>
                            <w:szCs w:val="18"/>
                          </w:rPr>
                          <w:jc w:val="center"/>
                          <w:spacing w:lineRule="exact" w:line="200"/>
                          <w:ind w:left="275" w:right="273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ma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ț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î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st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8"/>
                            <w:szCs w:val="18"/>
                          </w:rPr>
                          <w:jc w:val="center"/>
                          <w:spacing w:before="1" w:lineRule="exact" w:line="200"/>
                          <w:ind w:left="762" w:right="761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ta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58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4C4C4"/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18"/>
                            <w:szCs w:val="18"/>
                          </w:rPr>
                          <w:jc w:val="center"/>
                          <w:spacing w:lineRule="exact" w:line="200"/>
                          <w:ind w:left="210" w:right="213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ta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8"/>
                            <w:szCs w:val="18"/>
                          </w:rPr>
                          <w:jc w:val="center"/>
                          <w:spacing w:before="1" w:lineRule="exact" w:line="200"/>
                          <w:ind w:left="491" w:right="492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4C4C4"/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18"/>
                            <w:szCs w:val="18"/>
                          </w:rPr>
                          <w:jc w:val="left"/>
                          <w:spacing w:lineRule="exact" w:line="200"/>
                          <w:ind w:left="259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8"/>
                            <w:szCs w:val="18"/>
                          </w:rPr>
                          <w:jc w:val="left"/>
                          <w:spacing w:before="1" w:lineRule="exact" w:line="200"/>
                          <w:ind w:left="239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91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4C4C4"/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18"/>
                            <w:szCs w:val="18"/>
                          </w:rPr>
                          <w:jc w:val="center"/>
                          <w:spacing w:lineRule="exact" w:line="200"/>
                          <w:ind w:left="218" w:right="216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8"/>
                            <w:szCs w:val="18"/>
                          </w:rPr>
                          <w:jc w:val="center"/>
                          <w:spacing w:before="1" w:lineRule="exact" w:line="200"/>
                          <w:ind w:left="-8" w:right="-11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2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FF0000"/>
                            <w:spacing w:val="0"/>
                            <w:w w:val="100"/>
                            <w:sz w:val="18"/>
                            <w:szCs w:val="18"/>
                          </w:rPr>
                          <w:t>*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79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4C4C4"/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4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left"/>
                          <w:ind w:left="1" w:right="-49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FF0000"/>
                            <w:spacing w:val="-1"/>
                            <w:w w:val="100"/>
                            <w:sz w:val="16"/>
                            <w:szCs w:val="16"/>
                          </w:rPr>
                          <w:t>*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FF0000"/>
                            <w:spacing w:val="0"/>
                            <w:w w:val="100"/>
                            <w:sz w:val="16"/>
                            <w:szCs w:val="16"/>
                          </w:rPr>
                          <w:t>*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08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4C4C4"/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18"/>
                            <w:szCs w:val="18"/>
                          </w:rPr>
                          <w:jc w:val="left"/>
                          <w:spacing w:lineRule="exact" w:line="200"/>
                          <w:ind w:left="259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8"/>
                            <w:szCs w:val="18"/>
                          </w:rPr>
                          <w:jc w:val="left"/>
                          <w:spacing w:before="1" w:lineRule="exact" w:line="200"/>
                          <w:ind w:left="273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mb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4C4C4"/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18"/>
                            <w:szCs w:val="18"/>
                          </w:rPr>
                          <w:jc w:val="left"/>
                          <w:spacing w:lineRule="exact" w:line="200"/>
                          <w:ind w:left="153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ata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8"/>
                            <w:szCs w:val="18"/>
                          </w:rPr>
                          <w:jc w:val="left"/>
                          <w:spacing w:before="1" w:lineRule="exact" w:line="200"/>
                          <w:ind w:left="177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</w:tr>
                  <w:tr>
                    <w:trPr>
                      <w:trHeight w:val="235" w:hRule="exact"/>
                    </w:trPr>
                    <w:tc>
                      <w:tcPr>
                        <w:tcW w:w="140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228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58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0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91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79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08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67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ste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ță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9"/>
        <w:ind w:left="133"/>
      </w:pP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*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*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va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pleta</w:t>
      </w:r>
      <w:r>
        <w:rPr>
          <w:rFonts w:cs="Calibri" w:hAnsi="Calibri" w:eastAsia="Calibri" w:ascii="Calibri"/>
          <w:b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cu</w:t>
      </w:r>
      <w:r>
        <w:rPr>
          <w:rFonts w:cs="Calibri" w:hAnsi="Calibri" w:eastAsia="Calibri" w:ascii="Calibri"/>
          <w:b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ug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ț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onal</w:t>
      </w:r>
      <w:r>
        <w:rPr>
          <w:rFonts w:cs="Calibri" w:hAnsi="Calibri" w:eastAsia="Calibri" w:ascii="Calibri"/>
          <w:b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ș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36"/>
        <w:ind w:left="133"/>
      </w:pP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*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*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33"/>
      </w:pP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3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33"/>
      </w:pPr>
      <w:r>
        <w:pict>
          <v:group style="position:absolute;margin-left:56.59pt;margin-top:13.1836pt;width:479.24pt;height:15.1pt;mso-position-horizontal-relative:page;mso-position-vertical-relative:paragraph;z-index:-3297" coordorigin="1132,264" coordsize="9585,302">
            <v:group style="position:absolute;left:1142;top:274;width:9564;height:0" coordorigin="1142,274" coordsize="9564,0">
              <v:shape style="position:absolute;left:1142;top:274;width:9564;height:0" coordorigin="1142,274" coordsize="9564,0" path="m1142,274l10706,274e" filled="f" stroked="t" strokeweight="0.57998pt" strokecolor="#000000">
                <v:path arrowok="t"/>
              </v:shape>
              <v:group style="position:absolute;left:1138;top:269;width:0;height:290" coordorigin="1138,269" coordsize="0,290">
                <v:shape style="position:absolute;left:1138;top:269;width:0;height:290" coordorigin="1138,269" coordsize="0,290" path="m1138,269l1138,560e" filled="f" stroked="t" strokeweight="0.58pt" strokecolor="#000000">
                  <v:path arrowok="t"/>
                </v:shape>
                <v:group style="position:absolute;left:1142;top:555;width:9564;height:0" coordorigin="1142,555" coordsize="9564,0">
                  <v:shape style="position:absolute;left:1142;top:555;width:9564;height:0" coordorigin="1142,555" coordsize="9564,0" path="m1142,555l10706,555e" filled="f" stroked="t" strokeweight="0.58001pt" strokecolor="#000000">
                    <v:path arrowok="t"/>
                  </v:shape>
                  <v:group style="position:absolute;left:10711;top:269;width:0;height:290" coordorigin="10711,269" coordsize="0,290">
                    <v:shape style="position:absolute;left:10711;top:269;width:0;height:290" coordorigin="10711,269" coordsize="0,290" path="m10711,269l10711,560e" filled="f" stroked="t" strokeweight="0.57998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Des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 w:lineRule="exact" w:line="260"/>
        <w:ind w:left="133" w:right="92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</w:t>
      </w:r>
      <w:r>
        <w:rPr>
          <w:rFonts w:cs="Calibri" w:hAnsi="Calibri" w:eastAsia="Calibri" w:ascii="Calibri"/>
          <w:spacing w:val="4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4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l,</w:t>
      </w:r>
      <w:r>
        <w:rPr>
          <w:rFonts w:cs="Calibri" w:hAnsi="Calibri" w:eastAsia="Calibri" w:ascii="Calibri"/>
          <w:spacing w:val="4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escr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ț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4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ții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artener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4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sau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egăt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ră</w:t>
      </w:r>
      <w:r>
        <w:rPr>
          <w:rFonts w:cs="Calibri" w:hAnsi="Calibri" w:eastAsia="Calibri" w:ascii="Calibri"/>
          <w:spacing w:val="4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4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citan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4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î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trepr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eri,</w:t>
      </w:r>
      <w:r>
        <w:rPr>
          <w:rFonts w:cs="Calibri" w:hAnsi="Calibri" w:eastAsia="Calibri" w:ascii="Calibri"/>
          <w:spacing w:val="4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în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ederi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cări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6"/>
        <w:ind w:left="133"/>
      </w:pPr>
      <w:r>
        <w:pict>
          <v:shape type="#_x0000_t75" style="position:absolute;margin-left:393.52pt;margin-top:28.3935pt;width:73.2372pt;height:17.0902pt;mso-position-horizontal-relative:page;mso-position-vertical-relative:paragraph;z-index:-3296">
            <v:imagedata o:title="" r:id="rId7"/>
          </v:shape>
        </w:pic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ații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în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ția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înca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în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</w:p>
    <w:tbl>
      <w:tblPr>
        <w:tblW w:w="0" w:type="auto"/>
        <w:tblLook w:val="01E0"/>
        <w:jc w:val="left"/>
        <w:tblInd w:w="9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93" w:hRule="exact"/>
        </w:trPr>
        <w:tc>
          <w:tcPr>
            <w:tcW w:w="9820" w:type="dxa"/>
            <w:gridSpan w:val="5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  <w:shd w:val="clear" w:color="auto" w:fill="8DB3E1"/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lineRule="exact" w:line="280"/>
              <w:ind w:left="9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4"/>
                <w:szCs w:val="24"/>
              </w:rPr>
              <w:t>2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4"/>
                <w:szCs w:val="24"/>
              </w:rPr>
              <w:t>.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4"/>
                <w:szCs w:val="24"/>
              </w:rPr>
              <w:t>tri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4"/>
                <w:szCs w:val="24"/>
              </w:rPr>
              <w:t>b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position w:val="1"/>
                <w:sz w:val="24"/>
                <w:szCs w:val="24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4"/>
                <w:szCs w:val="24"/>
              </w:rPr>
              <w:t>te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4"/>
                <w:szCs w:val="24"/>
              </w:rPr>
              <w:t>ct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4"/>
                <w:szCs w:val="24"/>
              </w:rPr>
            </w:r>
          </w:p>
        </w:tc>
      </w:tr>
      <w:tr>
        <w:trPr>
          <w:trHeight w:val="629" w:hRule="exact"/>
        </w:trPr>
        <w:tc>
          <w:tcPr>
            <w:tcW w:w="9820" w:type="dxa"/>
            <w:gridSpan w:val="5"/>
            <w:tcBorders>
              <w:top w:val="nil" w:sz="6" w:space="0" w:color="auto"/>
              <w:left w:val="nil" w:sz="6" w:space="0" w:color="auto"/>
              <w:bottom w:val="single" w:sz="5" w:space="0" w:color="000000"/>
              <w:right w:val="nil" w:sz="6" w:space="0" w:color="auto"/>
            </w:tcBorders>
            <w:shd w:val="clear" w:color="auto" w:fill="FAFAFA"/>
          </w:tcPr>
          <w:p>
            <w:pPr>
              <w:rPr>
                <w:sz w:val="13"/>
                <w:szCs w:val="13"/>
              </w:rPr>
              <w:jc w:val="left"/>
              <w:spacing w:before="7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rebuchet MS" w:hAnsi="Trebuchet MS" w:eastAsia="Trebuchet MS" w:ascii="Trebuchet MS"/>
                <w:sz w:val="22"/>
                <w:szCs w:val="22"/>
              </w:rPr>
              <w:jc w:val="left"/>
              <w:ind w:left="9"/>
            </w:pPr>
            <w:r>
              <w:rPr>
                <w:rFonts w:cs="Trebuchet MS" w:hAnsi="Trebuchet MS" w:eastAsia="Trebuchet MS" w:ascii="Trebuchet MS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Trebuchet MS" w:hAnsi="Trebuchet MS" w:eastAsia="Trebuchet MS" w:ascii="Trebuchet MS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rebuchet MS" w:hAnsi="Trebuchet MS" w:eastAsia="Trebuchet MS" w:ascii="Trebuchet MS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Trebuchet MS" w:hAnsi="Trebuchet MS" w:eastAsia="Trebuchet MS" w:ascii="Trebuchet MS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Trebuchet MS" w:hAnsi="Trebuchet MS" w:eastAsia="Trebuchet MS" w:ascii="Trebuchet MS"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Trebuchet MS" w:hAnsi="Trebuchet MS" w:eastAsia="Trebuchet MS" w:ascii="Trebuchet MS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Trebuchet MS" w:hAnsi="Trebuchet MS" w:eastAsia="Trebuchet MS" w:ascii="Trebuchet MS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Trebuchet MS" w:hAnsi="Trebuchet MS" w:eastAsia="Trebuchet MS" w:ascii="Trebuchet MS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rebuchet MS" w:hAnsi="Trebuchet MS" w:eastAsia="Trebuchet MS" w:ascii="Trebuchet MS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rebuchet MS" w:hAnsi="Trebuchet MS" w:eastAsia="Trebuchet MS" w:ascii="Trebuchet MS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rebuchet MS" w:hAnsi="Trebuchet MS" w:eastAsia="Trebuchet MS" w:ascii="Trebuchet MS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Trebuchet MS" w:hAnsi="Trebuchet MS" w:eastAsia="Trebuchet MS" w:ascii="Trebuchet MS"/>
                <w:spacing w:val="0"/>
                <w:w w:val="100"/>
                <w:sz w:val="22"/>
                <w:szCs w:val="22"/>
              </w:rPr>
              <w:t>ză</w:t>
            </w:r>
            <w:r>
              <w:rPr>
                <w:rFonts w:cs="Trebuchet MS" w:hAnsi="Trebuchet MS" w:eastAsia="Trebuchet MS" w:ascii="Trebuchet MS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rebuchet MS" w:hAnsi="Trebuchet MS" w:eastAsia="Trebuchet MS" w:ascii="Trebuchet MS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Trebuchet MS" w:hAnsi="Trebuchet MS" w:eastAsia="Trebuchet MS" w:ascii="Trebuchet MS"/>
                <w:spacing w:val="-1"/>
                <w:w w:val="100"/>
                <w:sz w:val="22"/>
                <w:szCs w:val="22"/>
              </w:rPr>
              <w:t>â</w:t>
            </w:r>
            <w:r>
              <w:rPr>
                <w:rFonts w:cs="Trebuchet MS" w:hAnsi="Trebuchet MS" w:eastAsia="Trebuchet MS" w:ascii="Trebuchet MS"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Trebuchet MS" w:hAnsi="Trebuchet MS" w:eastAsia="Trebuchet MS" w:ascii="Trebuchet MS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Trebuchet MS" w:hAnsi="Trebuchet MS" w:eastAsia="Trebuchet MS" w:ascii="Trebuchet MS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Trebuchet MS" w:hAnsi="Trebuchet MS" w:eastAsia="Trebuchet MS" w:ascii="Trebuchet MS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Trebuchet MS" w:hAnsi="Trebuchet MS" w:eastAsia="Trebuchet MS" w:ascii="Trebuchet MS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Trebuchet MS" w:hAnsi="Trebuchet MS" w:eastAsia="Trebuchet MS" w:ascii="Trebuchet MS"/>
                <w:spacing w:val="0"/>
                <w:w w:val="100"/>
                <w:sz w:val="22"/>
                <w:szCs w:val="22"/>
              </w:rPr>
              <w:t>le</w:t>
            </w:r>
            <w:r>
              <w:rPr>
                <w:rFonts w:cs="Trebuchet MS" w:hAnsi="Trebuchet MS" w:eastAsia="Trebuchet MS" w:ascii="Trebuchet MS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rebuchet MS" w:hAnsi="Trebuchet MS" w:eastAsia="Trebuchet MS" w:ascii="Trebuchet MS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Trebuchet MS" w:hAnsi="Trebuchet MS" w:eastAsia="Trebuchet MS" w:ascii="Trebuchet MS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Trebuchet MS" w:hAnsi="Trebuchet MS" w:eastAsia="Trebuchet MS" w:ascii="Trebuchet MS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rebuchet MS" w:hAnsi="Trebuchet MS" w:eastAsia="Trebuchet MS" w:ascii="Trebuchet MS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Trebuchet MS" w:hAnsi="Trebuchet MS" w:eastAsia="Trebuchet MS" w:ascii="Trebuchet MS"/>
                <w:spacing w:val="-4"/>
                <w:w w:val="100"/>
                <w:sz w:val="22"/>
                <w:szCs w:val="22"/>
              </w:rPr>
              <w:t>a</w:t>
            </w:r>
            <w:r>
              <w:rPr>
                <w:rFonts w:cs="Trebuchet MS" w:hAnsi="Trebuchet MS" w:eastAsia="Trebuchet MS" w:ascii="Trebuchet MS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rebuchet MS" w:hAnsi="Trebuchet MS" w:eastAsia="Trebuchet MS" w:ascii="Trebuchet MS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rebuchet MS" w:hAnsi="Trebuchet MS" w:eastAsia="Trebuchet MS" w:ascii="Trebuchet MS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Trebuchet MS" w:hAnsi="Trebuchet MS" w:eastAsia="Trebuchet MS" w:ascii="Trebuchet MS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rebuchet MS" w:hAnsi="Trebuchet MS" w:eastAsia="Trebuchet MS" w:ascii="Trebuchet MS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rebuchet MS" w:hAnsi="Trebuchet MS" w:eastAsia="Trebuchet MS" w:ascii="Trebuchet MS"/>
                <w:spacing w:val="0"/>
                <w:w w:val="100"/>
                <w:sz w:val="22"/>
                <w:szCs w:val="22"/>
              </w:rPr>
              <w:t>pro</w:t>
            </w:r>
            <w:r>
              <w:rPr>
                <w:rFonts w:cs="Trebuchet MS" w:hAnsi="Trebuchet MS" w:eastAsia="Trebuchet MS" w:ascii="Trebuchet MS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Trebuchet MS" w:hAnsi="Trebuchet MS" w:eastAsia="Trebuchet MS" w:ascii="Trebuchet MS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Trebuchet MS" w:hAnsi="Trebuchet MS" w:eastAsia="Trebuchet MS" w:ascii="Trebuchet MS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Trebuchet MS" w:hAnsi="Trebuchet MS" w:eastAsia="Trebuchet MS" w:ascii="Trebuchet MS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rebuchet MS" w:hAnsi="Trebuchet MS" w:eastAsia="Trebuchet MS" w:ascii="Trebuchet MS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Trebuchet MS" w:hAnsi="Trebuchet MS" w:eastAsia="Trebuchet MS" w:ascii="Trebuchet MS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Trebuchet MS" w:hAnsi="Trebuchet MS" w:eastAsia="Trebuchet MS" w:ascii="Trebuchet MS"/>
                <w:spacing w:val="0"/>
                <w:w w:val="100"/>
                <w:sz w:val="22"/>
                <w:szCs w:val="22"/>
              </w:rPr>
              <w:t>ui</w:t>
            </w:r>
            <w:r>
              <w:rPr>
                <w:rFonts w:cs="Trebuchet MS" w:hAnsi="Trebuchet MS" w:eastAsia="Trebuchet MS" w:ascii="Trebuchet MS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Trebuchet MS" w:hAnsi="Trebuchet MS" w:eastAsia="Trebuchet MS" w:ascii="Trebuchet MS"/>
                <w:spacing w:val="0"/>
                <w:w w:val="100"/>
                <w:sz w:val="22"/>
                <w:szCs w:val="22"/>
              </w:rPr>
              <w:t>și</w:t>
            </w:r>
            <w:r>
              <w:rPr>
                <w:rFonts w:cs="Trebuchet MS" w:hAnsi="Trebuchet MS" w:eastAsia="Trebuchet MS" w:ascii="Trebuchet MS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rebuchet MS" w:hAnsi="Trebuchet MS" w:eastAsia="Trebuchet MS" w:ascii="Trebuchet MS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Trebuchet MS" w:hAnsi="Trebuchet MS" w:eastAsia="Trebuchet MS" w:ascii="Trebuchet MS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rebuchet MS" w:hAnsi="Trebuchet MS" w:eastAsia="Trebuchet MS" w:ascii="Trebuchet MS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Trebuchet MS" w:hAnsi="Trebuchet MS" w:eastAsia="Trebuchet MS" w:ascii="Trebuchet MS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Trebuchet MS" w:hAnsi="Trebuchet MS" w:eastAsia="Trebuchet MS" w:ascii="Trebuchet MS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Trebuchet MS" w:hAnsi="Trebuchet MS" w:eastAsia="Trebuchet MS" w:ascii="Trebuchet MS"/>
                <w:spacing w:val="0"/>
                <w:w w:val="100"/>
                <w:sz w:val="22"/>
                <w:szCs w:val="22"/>
              </w:rPr>
              <w:t>să</w:t>
            </w:r>
            <w:r>
              <w:rPr>
                <w:rFonts w:cs="Trebuchet MS" w:hAnsi="Trebuchet MS" w:eastAsia="Trebuchet MS" w:ascii="Trebuchet MS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rebuchet MS" w:hAnsi="Trebuchet MS" w:eastAsia="Trebuchet MS" w:ascii="Trebuchet MS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Trebuchet MS" w:hAnsi="Trebuchet MS" w:eastAsia="Trebuchet MS" w:ascii="Trebuchet MS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Trebuchet MS" w:hAnsi="Trebuchet MS" w:eastAsia="Trebuchet MS" w:ascii="Trebuchet MS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rebuchet MS" w:hAnsi="Trebuchet MS" w:eastAsia="Trebuchet MS" w:ascii="Trebuchet MS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Trebuchet MS" w:hAnsi="Trebuchet MS" w:eastAsia="Trebuchet MS" w:ascii="Trebuchet MS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Trebuchet MS" w:hAnsi="Trebuchet MS" w:eastAsia="Trebuchet MS" w:ascii="Trebuchet MS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Trebuchet MS" w:hAnsi="Trebuchet MS" w:eastAsia="Trebuchet MS" w:ascii="Trebuchet MS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Trebuchet MS" w:hAnsi="Trebuchet MS" w:eastAsia="Trebuchet MS" w:ascii="Trebuchet MS"/>
                <w:spacing w:val="0"/>
                <w:w w:val="100"/>
                <w:sz w:val="22"/>
                <w:szCs w:val="22"/>
              </w:rPr>
              <w:t>                      </w:t>
            </w:r>
            <w:r>
              <w:rPr>
                <w:rFonts w:cs="Trebuchet MS" w:hAnsi="Trebuchet MS" w:eastAsia="Trebuchet MS" w:ascii="Trebuchet MS"/>
                <w:spacing w:val="25"/>
                <w:w w:val="100"/>
                <w:sz w:val="22"/>
                <w:szCs w:val="22"/>
              </w:rPr>
              <w:t> </w:t>
            </w:r>
            <w:r>
              <w:rPr>
                <w:rFonts w:cs="Trebuchet MS" w:hAnsi="Trebuchet MS" w:eastAsia="Trebuchet MS" w:ascii="Trebuchet MS"/>
                <w:spacing w:val="0"/>
                <w:w w:val="100"/>
                <w:sz w:val="22"/>
                <w:szCs w:val="22"/>
              </w:rPr>
              <w:t>.</w:t>
            </w:r>
          </w:p>
          <w:p>
            <w:pPr>
              <w:rPr>
                <w:rFonts w:cs="Trebuchet MS" w:hAnsi="Trebuchet MS" w:eastAsia="Trebuchet MS" w:ascii="Trebuchet MS"/>
                <w:sz w:val="20"/>
                <w:szCs w:val="20"/>
              </w:rPr>
              <w:jc w:val="left"/>
              <w:spacing w:lineRule="exact" w:line="220"/>
              <w:ind w:left="9"/>
            </w:pP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rebuchet MS" w:hAnsi="Trebuchet MS" w:eastAsia="Trebuchet MS" w:ascii="Trebuchet MS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rebuchet MS" w:hAnsi="Trebuchet MS" w:eastAsia="Trebuchet MS" w:ascii="Trebuchet MS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oie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rebuchet MS" w:hAnsi="Trebuchet MS" w:eastAsia="Trebuchet MS" w:ascii="Trebuchet MS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1381" w:hRule="exact"/>
        </w:trPr>
        <w:tc>
          <w:tcPr>
            <w:tcW w:w="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 w:sz="6" w:space="0" w:color="auto"/>
            </w:tcBorders>
          </w:tcPr>
          <w:p/>
        </w:tc>
        <w:tc>
          <w:tcPr>
            <w:tcW w:w="9187" w:type="dxa"/>
            <w:tcBorders>
              <w:top w:val="single" w:sz="5" w:space="0" w:color="000000"/>
              <w:left w:val="nil" w:sz="6" w:space="0" w:color="auto"/>
              <w:bottom w:val="single" w:sz="5" w:space="0" w:color="000000"/>
              <w:right w:val="nil" w:sz="6" w:space="0" w:color="auto"/>
            </w:tcBorders>
            <w:shd w:val="clear" w:color="auto" w:fill="FAFAFA"/>
          </w:tcPr>
          <w:p>
            <w:pPr>
              <w:rPr>
                <w:rFonts w:cs="Trebuchet MS" w:hAnsi="Trebuchet MS" w:eastAsia="Trebuchet MS" w:ascii="Trebuchet MS"/>
                <w:sz w:val="18"/>
                <w:szCs w:val="18"/>
              </w:rPr>
              <w:jc w:val="left"/>
              <w:spacing w:lineRule="exact" w:line="200"/>
              <w:ind w:left="29"/>
            </w:pPr>
            <w:r>
              <w:rPr>
                <w:rFonts w:cs="Trebuchet MS" w:hAnsi="Trebuchet MS" w:eastAsia="Trebuchet MS" w:ascii="Trebuchet MS"/>
                <w:b/>
                <w:i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Trebuchet MS" w:hAnsi="Trebuchet MS" w:eastAsia="Trebuchet MS" w:ascii="Trebuchet MS"/>
                <w:b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Trebuchet MS" w:hAnsi="Trebuchet MS" w:eastAsia="Trebuchet MS" w:ascii="Trebuchet MS"/>
                <w:b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rebuchet MS" w:hAnsi="Trebuchet MS" w:eastAsia="Trebuchet MS" w:ascii="Trebuchet MS"/>
                <w:b/>
                <w:i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Trebuchet MS" w:hAnsi="Trebuchet MS" w:eastAsia="Trebuchet MS" w:ascii="Trebuchet MS"/>
                <w:b/>
                <w:i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rebuchet MS" w:hAnsi="Trebuchet MS" w:eastAsia="Trebuchet MS" w:ascii="Trebuchet MS"/>
                <w:b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rebuchet MS" w:hAnsi="Trebuchet MS" w:eastAsia="Trebuchet MS" w:ascii="Trebuchet MS"/>
                <w:b/>
                <w:i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Trebuchet MS" w:hAnsi="Trebuchet MS" w:eastAsia="Trebuchet MS" w:ascii="Trebuchet MS"/>
                <w:b/>
                <w:i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Trebuchet MS" w:hAnsi="Trebuchet MS" w:eastAsia="Trebuchet MS" w:ascii="Trebuchet MS"/>
                <w:b/>
                <w:i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Trebuchet MS" w:hAnsi="Trebuchet MS" w:eastAsia="Trebuchet MS" w:ascii="Trebuchet MS"/>
                <w:b/>
                <w:i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Trebuchet MS" w:hAnsi="Trebuchet MS" w:eastAsia="Trebuchet MS" w:ascii="Trebuchet MS"/>
                <w:b/>
                <w:i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Trebuchet MS" w:hAnsi="Trebuchet MS" w:eastAsia="Trebuchet MS" w:ascii="Trebuchet MS"/>
                <w:b/>
                <w:i/>
                <w:spacing w:val="3"/>
                <w:w w:val="100"/>
                <w:sz w:val="18"/>
                <w:szCs w:val="18"/>
              </w:rPr>
              <w:t>t</w:t>
            </w:r>
            <w:r>
              <w:rPr>
                <w:rFonts w:cs="Trebuchet MS" w:hAnsi="Trebuchet MS" w:eastAsia="Trebuchet MS" w:ascii="Trebuchet MS"/>
                <w:b/>
                <w:i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rebuchet MS" w:hAnsi="Trebuchet MS" w:eastAsia="Trebuchet MS" w:ascii="Trebuchet MS"/>
                <w:b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rebuchet MS" w:hAnsi="Trebuchet MS" w:eastAsia="Trebuchet MS" w:ascii="Trebuchet MS"/>
                <w:b/>
                <w:i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Trebuchet MS" w:hAnsi="Trebuchet MS" w:eastAsia="Trebuchet MS" w:ascii="Trebuchet MS"/>
                <w:b/>
                <w:i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Trebuchet MS" w:hAnsi="Trebuchet MS" w:eastAsia="Trebuchet MS" w:ascii="Trebuchet MS"/>
                <w:b/>
                <w:i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Trebuchet MS" w:hAnsi="Trebuchet MS" w:eastAsia="Trebuchet MS" w:ascii="Trebuchet MS"/>
                <w:b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Trebuchet MS" w:hAnsi="Trebuchet MS" w:eastAsia="Trebuchet MS" w:ascii="Trebuchet MS"/>
                <w:b/>
                <w:i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Trebuchet MS" w:hAnsi="Trebuchet MS" w:eastAsia="Trebuchet MS" w:ascii="Trebuchet MS"/>
                <w:b/>
                <w:i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Trebuchet MS" w:hAnsi="Trebuchet MS" w:eastAsia="Trebuchet MS" w:ascii="Trebuchet MS"/>
                <w:b/>
                <w:i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Trebuchet MS" w:hAnsi="Trebuchet MS" w:eastAsia="Trebuchet MS" w:ascii="Trebuchet MS"/>
                <w:b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Trebuchet MS" w:hAnsi="Trebuchet MS" w:eastAsia="Trebuchet MS" w:ascii="Trebuchet MS"/>
                <w:b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rebuchet MS" w:hAnsi="Trebuchet MS" w:eastAsia="Trebuchet MS" w:ascii="Trebuchet MS"/>
                <w:b/>
                <w:i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Trebuchet MS" w:hAnsi="Trebuchet MS" w:eastAsia="Trebuchet MS" w:ascii="Trebuchet MS"/>
                <w:b/>
                <w:i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Trebuchet MS" w:hAnsi="Trebuchet MS" w:eastAsia="Trebuchet MS" w:ascii="Trebuchet MS"/>
                <w:b/>
                <w:i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Trebuchet MS" w:hAnsi="Trebuchet MS" w:eastAsia="Trebuchet MS" w:ascii="Trebuchet MS"/>
                <w:b/>
                <w:i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Trebuchet MS" w:hAnsi="Trebuchet MS" w:eastAsia="Trebuchet MS" w:ascii="Trebuchet MS"/>
                <w:b/>
                <w:i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Trebuchet MS" w:hAnsi="Trebuchet MS" w:eastAsia="Trebuchet MS" w:ascii="Trebuchet MS"/>
                <w:b/>
                <w:i/>
                <w:spacing w:val="-2"/>
                <w:w w:val="100"/>
                <w:sz w:val="18"/>
                <w:szCs w:val="18"/>
              </w:rPr>
              <w:t>c</w:t>
            </w:r>
            <w:r>
              <w:rPr>
                <w:rFonts w:cs="Trebuchet MS" w:hAnsi="Trebuchet MS" w:eastAsia="Trebuchet MS" w:ascii="Trebuchet MS"/>
                <w:b/>
                <w:i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Trebuchet MS" w:hAnsi="Trebuchet MS" w:eastAsia="Trebuchet MS" w:ascii="Trebuchet MS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rebuchet MS" w:hAnsi="Trebuchet MS" w:eastAsia="Trebuchet MS" w:ascii="Trebuchet MS"/>
                <w:sz w:val="20"/>
                <w:szCs w:val="20"/>
              </w:rPr>
              <w:jc w:val="left"/>
              <w:ind w:left="29" w:right="256"/>
            </w:pP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Pent</w:t>
            </w:r>
            <w:r>
              <w:rPr>
                <w:rFonts w:cs="Trebuchet MS" w:hAnsi="Trebuchet MS" w:eastAsia="Trebuchet MS" w:ascii="Trebuchet MS"/>
                <w:b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rebuchet MS" w:hAnsi="Trebuchet MS" w:eastAsia="Trebuchet MS" w:ascii="Trebuchet MS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rebuchet MS" w:hAnsi="Trebuchet MS" w:eastAsia="Trebuchet MS" w:ascii="Trebuchet MS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oie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rebuchet MS" w:hAnsi="Trebuchet MS" w:eastAsia="Trebuchet MS" w:ascii="Trebuchet MS"/>
                <w:b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rebuchet MS" w:hAnsi="Trebuchet MS" w:eastAsia="Trebuchet MS" w:ascii="Trebuchet MS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rebuchet MS" w:hAnsi="Trebuchet MS" w:eastAsia="Trebuchet MS" w:ascii="Trebuchet MS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rebuchet MS" w:hAnsi="Trebuchet MS" w:eastAsia="Trebuchet MS" w:ascii="Trebuchet MS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evăd</w:t>
            </w:r>
            <w:r>
              <w:rPr>
                <w:rFonts w:cs="Trebuchet MS" w:hAnsi="Trebuchet MS" w:eastAsia="Trebuchet MS" w:ascii="Trebuchet MS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rebuchet MS" w:hAnsi="Trebuchet MS" w:eastAsia="Trebuchet MS" w:ascii="Trebuchet MS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Trebuchet MS" w:hAnsi="Trebuchet MS" w:eastAsia="Trebuchet MS" w:ascii="Trebuchet MS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onst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ț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‐</w:t>
            </w:r>
            <w:r>
              <w:rPr>
                <w:rFonts w:cs="Trebuchet MS" w:hAnsi="Trebuchet MS" w:eastAsia="Trebuchet MS" w:ascii="Trebuchet MS"/>
                <w:b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ontaj</w:t>
            </w:r>
            <w:r>
              <w:rPr>
                <w:rFonts w:cs="Trebuchet MS" w:hAnsi="Trebuchet MS" w:eastAsia="Trebuchet MS" w:ascii="Trebuchet MS"/>
                <w:b/>
                <w:spacing w:val="-16"/>
                <w:w w:val="100"/>
                <w:sz w:val="20"/>
                <w:szCs w:val="20"/>
              </w:rPr>
              <w:t> 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se</w:t>
            </w:r>
            <w:r>
              <w:rPr>
                <w:rFonts w:cs="Trebuchet MS" w:hAnsi="Trebuchet MS" w:eastAsia="Trebuchet MS" w:ascii="Trebuchet MS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va</w:t>
            </w:r>
            <w:r>
              <w:rPr>
                <w:rFonts w:cs="Trebuchet MS" w:hAnsi="Trebuchet MS" w:eastAsia="Trebuchet MS" w:ascii="Trebuchet MS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se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Trebuchet MS" w:hAnsi="Trebuchet MS" w:eastAsia="Trebuchet MS" w:ascii="Trebuchet MS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rebuchet MS" w:hAnsi="Trebuchet MS" w:eastAsia="Trebuchet MS" w:ascii="Trebuchet MS"/>
                <w:b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oie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rebuchet MS" w:hAnsi="Trebuchet MS" w:eastAsia="Trebuchet MS" w:ascii="Trebuchet MS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Trebuchet MS" w:hAnsi="Trebuchet MS" w:eastAsia="Trebuchet MS" w:ascii="Trebuchet MS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nves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iț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rebuchet MS" w:hAnsi="Trebuchet MS" w:eastAsia="Trebuchet MS" w:ascii="Trebuchet MS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onst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ț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rebuchet MS" w:hAnsi="Trebuchet MS" w:eastAsia="Trebuchet MS" w:ascii="Trebuchet MS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Trebuchet MS" w:hAnsi="Trebuchet MS" w:eastAsia="Trebuchet MS" w:ascii="Trebuchet MS"/>
                <w:b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ontaj</w:t>
            </w:r>
            <w:r>
              <w:rPr>
                <w:rFonts w:cs="Trebuchet MS" w:hAnsi="Trebuchet MS" w:eastAsia="Trebuchet MS" w:ascii="Trebuchet MS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rebuchet MS" w:hAnsi="Trebuchet MS" w:eastAsia="Trebuchet MS" w:ascii="Trebuchet MS"/>
                <w:sz w:val="20"/>
                <w:szCs w:val="20"/>
              </w:rPr>
              <w:jc w:val="left"/>
              <w:spacing w:before="4" w:lineRule="exact" w:line="220"/>
              <w:ind w:left="29" w:right="286"/>
            </w:pP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Pent</w:t>
            </w:r>
            <w:r>
              <w:rPr>
                <w:rFonts w:cs="Trebuchet MS" w:hAnsi="Trebuchet MS" w:eastAsia="Trebuchet MS" w:ascii="Trebuchet MS"/>
                <w:b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rebuchet MS" w:hAnsi="Trebuchet MS" w:eastAsia="Trebuchet MS" w:ascii="Trebuchet MS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rebuchet MS" w:hAnsi="Trebuchet MS" w:eastAsia="Trebuchet MS" w:ascii="Trebuchet MS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oie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rebuchet MS" w:hAnsi="Trebuchet MS" w:eastAsia="Trebuchet MS" w:ascii="Trebuchet MS"/>
                <w:b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rebuchet MS" w:hAnsi="Trebuchet MS" w:eastAsia="Trebuchet MS" w:ascii="Trebuchet MS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rebuchet MS" w:hAnsi="Trebuchet MS" w:eastAsia="Trebuchet MS" w:ascii="Trebuchet MS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rebuchet MS" w:hAnsi="Trebuchet MS" w:eastAsia="Trebuchet MS" w:ascii="Trebuchet MS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evăd</w:t>
            </w:r>
            <w:r>
              <w:rPr>
                <w:rFonts w:cs="Trebuchet MS" w:hAnsi="Trebuchet MS" w:eastAsia="Trebuchet MS" w:ascii="Trebuchet MS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rebuchet MS" w:hAnsi="Trebuchet MS" w:eastAsia="Trebuchet MS" w:ascii="Trebuchet MS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ar</w:t>
            </w:r>
            <w:r>
              <w:rPr>
                <w:rFonts w:cs="Trebuchet MS" w:hAnsi="Trebuchet MS" w:eastAsia="Trebuchet MS" w:ascii="Trebuchet MS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dot</w:t>
            </w:r>
            <w:r>
              <w:rPr>
                <w:rFonts w:cs="Trebuchet MS" w:hAnsi="Trebuchet MS" w:eastAsia="Trebuchet MS" w:ascii="Trebuchet MS"/>
                <w:b/>
                <w:spacing w:val="-1"/>
                <w:w w:val="100"/>
                <w:sz w:val="20"/>
                <w:szCs w:val="20"/>
              </w:rPr>
              <w:t>ă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achiz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ț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rebuchet MS" w:hAnsi="Trebuchet MS" w:eastAsia="Trebuchet MS" w:ascii="Trebuchet MS"/>
                <w:b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rebuchet MS" w:hAnsi="Trebuchet MS" w:eastAsia="Trebuchet MS" w:ascii="Trebuchet MS"/>
                <w:b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rebuchet MS" w:hAnsi="Trebuchet MS" w:eastAsia="Trebuchet MS" w:ascii="Trebuchet MS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e)</w:t>
            </w:r>
            <w:r>
              <w:rPr>
                <w:rFonts w:cs="Trebuchet MS" w:hAnsi="Trebuchet MS" w:eastAsia="Trebuchet MS" w:ascii="Trebuchet MS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se</w:t>
            </w:r>
            <w:r>
              <w:rPr>
                <w:rFonts w:cs="Trebuchet MS" w:hAnsi="Trebuchet MS" w:eastAsia="Trebuchet MS" w:ascii="Trebuchet MS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va</w:t>
            </w:r>
            <w:r>
              <w:rPr>
                <w:rFonts w:cs="Trebuchet MS" w:hAnsi="Trebuchet MS" w:eastAsia="Trebuchet MS" w:ascii="Trebuchet MS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se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Trebuchet MS" w:hAnsi="Trebuchet MS" w:eastAsia="Trebuchet MS" w:ascii="Trebuchet MS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rebuchet MS" w:hAnsi="Trebuchet MS" w:eastAsia="Trebuchet MS" w:ascii="Trebuchet MS"/>
                <w:b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rebuchet MS" w:hAnsi="Trebuchet MS" w:eastAsia="Trebuchet MS" w:ascii="Trebuchet MS"/>
                <w:b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rebuchet MS" w:hAnsi="Trebuchet MS" w:eastAsia="Trebuchet MS" w:ascii="Trebuchet MS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rebuchet MS" w:hAnsi="Trebuchet MS" w:eastAsia="Trebuchet MS" w:ascii="Trebuchet MS"/>
                <w:b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inves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iț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fă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Trebuchet MS" w:hAnsi="Trebuchet MS" w:eastAsia="Trebuchet MS" w:ascii="Trebuchet MS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const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ț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rebuchet MS" w:hAnsi="Trebuchet MS" w:eastAsia="Trebuchet MS" w:ascii="Trebuchet MS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Trebuchet MS" w:hAnsi="Trebuchet MS" w:eastAsia="Trebuchet MS" w:ascii="Trebuchet MS"/>
                <w:b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ontaj</w:t>
            </w:r>
            <w:r>
              <w:rPr>
                <w:rFonts w:cs="Trebuchet MS" w:hAnsi="Trebuchet MS" w:eastAsia="Trebuchet MS" w:ascii="Trebuchet MS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rebuchet MS" w:hAnsi="Trebuchet MS" w:eastAsia="Trebuchet MS" w:ascii="Trebuchet MS"/>
                <w:sz w:val="20"/>
                <w:szCs w:val="20"/>
              </w:rPr>
              <w:jc w:val="left"/>
              <w:spacing w:lineRule="exact" w:line="220"/>
              <w:ind w:left="29"/>
            </w:pP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Pent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rebuchet MS" w:hAnsi="Trebuchet MS" w:eastAsia="Trebuchet MS" w:ascii="Trebuchet MS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rebuchet MS" w:hAnsi="Trebuchet MS" w:eastAsia="Trebuchet MS" w:ascii="Trebuchet MS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oie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rebuchet MS" w:hAnsi="Trebuchet MS" w:eastAsia="Trebuchet MS" w:ascii="Trebuchet MS"/>
                <w:b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Trebuchet MS" w:hAnsi="Trebuchet MS" w:eastAsia="Trebuchet MS" w:ascii="Trebuchet MS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rebuchet MS" w:hAnsi="Trebuchet MS" w:eastAsia="Trebuchet MS" w:ascii="Trebuchet MS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soft</w:t>
            </w:r>
            <w:r>
              <w:rPr>
                <w:rFonts w:cs="Trebuchet MS" w:hAnsi="Trebuchet MS" w:eastAsia="Trebuchet MS" w:ascii="Trebuchet MS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rebuchet MS" w:hAnsi="Trebuchet MS" w:eastAsia="Trebuchet MS" w:ascii="Trebuchet MS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va</w:t>
            </w:r>
            <w:r>
              <w:rPr>
                <w:rFonts w:cs="Trebuchet MS" w:hAnsi="Trebuchet MS" w:eastAsia="Trebuchet MS" w:ascii="Trebuchet MS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Trebuchet MS" w:hAnsi="Trebuchet MS" w:eastAsia="Trebuchet MS" w:ascii="Trebuchet MS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oie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rebuchet MS" w:hAnsi="Trebuchet MS" w:eastAsia="Trebuchet MS" w:ascii="Trebuchet MS"/>
                <w:b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Trebuchet MS" w:hAnsi="Trebuchet MS" w:eastAsia="Trebuchet MS" w:ascii="Trebuchet MS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rebuchet MS" w:hAnsi="Trebuchet MS" w:eastAsia="Trebuchet MS" w:ascii="Trebuchet MS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rebuchet MS" w:hAnsi="Trebuchet MS" w:eastAsia="Trebuchet MS" w:ascii="Trebuchet MS"/>
                <w:b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rebuchet MS" w:hAnsi="Trebuchet MS" w:eastAsia="Trebuchet MS" w:ascii="Trebuchet MS"/>
                <w:b/>
                <w:spacing w:val="3"/>
                <w:w w:val="100"/>
                <w:sz w:val="20"/>
                <w:szCs w:val="20"/>
              </w:rPr>
              <w:t>v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rebuchet MS" w:hAnsi="Trebuchet MS" w:eastAsia="Trebuchet MS" w:ascii="Trebuchet MS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rebuchet MS" w:hAnsi="Trebuchet MS" w:eastAsia="Trebuchet MS" w:ascii="Trebuchet MS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rebuchet MS" w:hAnsi="Trebuchet MS" w:eastAsia="Trebuchet MS" w:ascii="Trebuchet MS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7" w:type="dxa"/>
            <w:tcBorders>
              <w:top w:val="single" w:sz="5" w:space="0" w:color="000000"/>
              <w:left w:val="nil" w:sz="6" w:space="0" w:color="auto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461" w:type="dxa"/>
            <w:gridSpan w:val="2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548" w:hRule="exact"/>
        </w:trPr>
        <w:tc>
          <w:tcPr>
            <w:tcW w:w="9820" w:type="dxa"/>
            <w:gridSpan w:val="5"/>
            <w:tcBorders>
              <w:top w:val="single" w:sz="5" w:space="0" w:color="000000"/>
              <w:left w:val="nil" w:sz="6" w:space="0" w:color="auto"/>
              <w:bottom w:val="single" w:sz="5" w:space="0" w:color="000000"/>
              <w:right w:val="nil" w:sz="6" w:space="0" w:color="auto"/>
            </w:tcBorders>
            <w:shd w:val="clear" w:color="auto" w:fill="FAFAFA"/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9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</w:rPr>
              <w:t>te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</w:rPr>
              <w:t>pr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</w:rPr>
              <w:t>t.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1" w:lineRule="exact" w:line="260"/>
              <w:ind w:left="9"/>
            </w:pPr>
            <w:r>
              <w:rPr>
                <w:rFonts w:cs="Segoe UI" w:hAnsi="Segoe UI" w:eastAsia="Segoe UI" w:ascii="Segoe UI"/>
                <w:b/>
                <w:color w:val="252525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Segoe UI" w:hAnsi="Segoe UI" w:eastAsia="Segoe UI" w:ascii="Segoe UI"/>
                <w:b/>
                <w:color w:val="252525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Segoe UI" w:hAnsi="Segoe UI" w:eastAsia="Segoe UI" w:ascii="Segoe UI"/>
                <w:b/>
                <w:color w:val="252525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Segoe UI" w:hAnsi="Segoe UI" w:eastAsia="Segoe UI" w:ascii="Segoe UI"/>
                <w:b/>
                <w:color w:val="252525"/>
                <w:spacing w:val="0"/>
                <w:w w:val="100"/>
                <w:sz w:val="20"/>
                <w:szCs w:val="20"/>
              </w:rPr>
              <w:t>ul</w:t>
            </w:r>
            <w:r>
              <w:rPr>
                <w:rFonts w:cs="Segoe UI" w:hAnsi="Segoe UI" w:eastAsia="Segoe UI" w:ascii="Segoe UI"/>
                <w:b/>
                <w:color w:val="252525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Segoe UI" w:hAnsi="Segoe UI" w:eastAsia="Segoe UI" w:ascii="Segoe UI"/>
                <w:b/>
                <w:color w:val="252525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Segoe UI" w:hAnsi="Segoe UI" w:eastAsia="Segoe UI" w:ascii="Segoe UI"/>
                <w:b/>
                <w:color w:val="252525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Segoe UI" w:hAnsi="Segoe UI" w:eastAsia="Segoe UI" w:ascii="Segoe UI"/>
                <w:b/>
                <w:color w:val="252525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Segoe UI" w:hAnsi="Segoe UI" w:eastAsia="Segoe UI" w:ascii="Segoe UI"/>
                <w:b/>
                <w:color w:val="252525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Segoe UI" w:hAnsi="Segoe UI" w:eastAsia="Segoe UI" w:ascii="Segoe UI"/>
                <w:b/>
                <w:color w:val="252525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Segoe UI" w:hAnsi="Segoe UI" w:eastAsia="Segoe UI" w:ascii="Segoe UI"/>
                <w:b/>
                <w:color w:val="252525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Segoe UI" w:hAnsi="Segoe UI" w:eastAsia="Segoe UI" w:ascii="Segoe UI"/>
                <w:b/>
                <w:color w:val="252525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Segoe UI" w:hAnsi="Segoe UI" w:eastAsia="Segoe UI" w:ascii="Segoe UI"/>
                <w:b/>
                <w:color w:val="252525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Segoe UI" w:hAnsi="Segoe UI" w:eastAsia="Segoe UI" w:ascii="Segoe UI"/>
                <w:b/>
                <w:color w:val="252525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Segoe UI" w:hAnsi="Segoe UI" w:eastAsia="Segoe UI" w:ascii="Segoe UI"/>
                <w:b/>
                <w:color w:val="252525"/>
                <w:spacing w:val="4"/>
                <w:w w:val="100"/>
                <w:sz w:val="20"/>
                <w:szCs w:val="20"/>
              </w:rPr>
              <w:t>i</w:t>
            </w:r>
            <w:r>
              <w:rPr>
                <w:rFonts w:cs="Segoe UI" w:hAnsi="Segoe UI" w:eastAsia="Segoe UI" w:ascii="Segoe UI"/>
                <w:b/>
                <w:color w:val="252525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Segoe UI" w:hAnsi="Segoe UI" w:eastAsia="Segoe UI" w:ascii="Segoe UI"/>
                <w:b/>
                <w:color w:val="252525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Segoe UI" w:hAnsi="Segoe UI" w:eastAsia="Segoe UI" w:ascii="Segoe UI"/>
                <w:b/>
                <w:color w:val="252525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Segoe UI" w:hAnsi="Segoe UI" w:eastAsia="Segoe UI" w:ascii="Segoe UI"/>
                <w:b/>
                <w:color w:val="252525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Segoe UI" w:hAnsi="Segoe UI" w:eastAsia="Segoe UI" w:ascii="Segoe UI"/>
                <w:b/>
                <w:color w:val="252525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Segoe UI" w:hAnsi="Segoe UI" w:eastAsia="Segoe UI" w:ascii="Segoe UI"/>
                <w:b/>
                <w:color w:val="252525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Segoe UI" w:hAnsi="Segoe UI" w:eastAsia="Segoe UI" w:ascii="Segoe UI"/>
                <w:b/>
                <w:color w:val="252525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Segoe UI" w:hAnsi="Segoe UI" w:eastAsia="Segoe UI" w:ascii="Segoe UI"/>
                <w:b/>
                <w:color w:val="252525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Segoe UI" w:hAnsi="Segoe UI" w:eastAsia="Segoe UI" w:ascii="Segoe UI"/>
                <w:b/>
                <w:color w:val="252525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Segoe UI" w:hAnsi="Segoe UI" w:eastAsia="Segoe UI" w:ascii="Segoe UI"/>
                <w:b/>
                <w:color w:val="252525"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cs="Segoe UI" w:hAnsi="Segoe UI" w:eastAsia="Segoe UI" w:ascii="Segoe UI"/>
                <w:b/>
                <w:color w:val="252525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Segoe UI" w:hAnsi="Segoe UI" w:eastAsia="Segoe UI" w:ascii="Segoe UI"/>
                <w:b/>
                <w:color w:val="252525"/>
                <w:spacing w:val="4"/>
                <w:w w:val="100"/>
                <w:sz w:val="20"/>
                <w:szCs w:val="20"/>
              </w:rPr>
              <w:t>(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CCI)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54" w:hRule="exact"/>
        </w:trPr>
        <w:tc>
          <w:tcPr>
            <w:tcW w:w="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 w:sz="6" w:space="0" w:color="auto"/>
            </w:tcBorders>
          </w:tcPr>
          <w:p/>
        </w:tc>
        <w:tc>
          <w:tcPr>
            <w:tcW w:w="9614" w:type="dxa"/>
            <w:gridSpan w:val="3"/>
            <w:tcBorders>
              <w:top w:val="single" w:sz="5" w:space="0" w:color="000000"/>
              <w:left w:val="nil" w:sz="6" w:space="0" w:color="auto"/>
              <w:bottom w:val="single" w:sz="5" w:space="0" w:color="000000"/>
              <w:right w:val="nil" w:sz="6" w:space="0" w:color="auto"/>
            </w:tcBorders>
            <w:shd w:val="clear" w:color="auto" w:fill="FAFAFA"/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29"/>
            </w:pP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b/>
                <w:i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b/>
                <w:i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cazul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5" w:space="0" w:color="000000"/>
            </w:tcBorders>
          </w:tcPr>
          <w:p/>
        </w:tc>
      </w:tr>
      <w:tr>
        <w:trPr>
          <w:trHeight w:val="1476" w:hRule="exact"/>
        </w:trPr>
        <w:tc>
          <w:tcPr>
            <w:tcW w:w="9820" w:type="dxa"/>
            <w:gridSpan w:val="5"/>
            <w:tcBorders>
              <w:top w:val="single" w:sz="5" w:space="0" w:color="000000"/>
              <w:left w:val="nil" w:sz="6" w:space="0" w:color="auto"/>
              <w:bottom w:val="single" w:sz="5" w:space="0" w:color="000000"/>
              <w:right w:val="nil" w:sz="6" w:space="0" w:color="auto"/>
            </w:tcBorders>
            <w:shd w:val="clear" w:color="auto" w:fill="FAFAFA"/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9"/>
            </w:pP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b/>
                <w:color w:val="252525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b/>
                <w:color w:val="252525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b/>
                <w:color w:val="252525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b/>
                <w:color w:val="252525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color w:val="252525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ează</w:t>
            </w:r>
            <w:r>
              <w:rPr>
                <w:rFonts w:cs="Calibri" w:hAnsi="Calibri" w:eastAsia="Calibri" w:ascii="Calibri"/>
                <w:b/>
                <w:color w:val="252525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252525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color w:val="252525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252525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b/>
                <w:color w:val="252525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sta</w:t>
            </w:r>
            <w:r>
              <w:rPr>
                <w:rFonts w:cs="Calibri" w:hAnsi="Calibri" w:eastAsia="Calibri" w:ascii="Calibri"/>
                <w:b/>
                <w:color w:val="252525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b/>
                <w:color w:val="252525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b/>
                <w:color w:val="252525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color w:val="252525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color w:val="252525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ajo</w:t>
            </w:r>
            <w:r>
              <w:rPr>
                <w:rFonts w:cs="Calibri" w:hAnsi="Calibri" w:eastAsia="Calibri" w:ascii="Calibri"/>
                <w:b/>
                <w:color w:val="252525"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color w:val="252525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):</w:t>
            </w:r>
            <w:r>
              <w:rPr>
                <w:rFonts w:cs="Calibri" w:hAnsi="Calibri" w:eastAsia="Calibri" w:ascii="Calibri"/>
                <w:b/>
                <w:color w:val="252525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52525"/>
                <w:spacing w:val="0"/>
                <w:w w:val="100"/>
                <w:sz w:val="20"/>
                <w:szCs w:val="20"/>
              </w:rPr>
              <w:t>DA/NU</w:t>
            </w:r>
            <w:r>
              <w:rPr>
                <w:rFonts w:cs="Calibri" w:hAnsi="Calibri" w:eastAsia="Calibri" w:ascii="Calibri"/>
                <w:color w:val="252525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cs="Calibri" w:hAnsi="Calibri" w:eastAsia="Calibri" w:ascii="Calibri"/>
                <w:b/>
                <w:color w:val="252525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color w:val="252525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i/>
                <w:color w:val="252525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color w:val="252525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color w:val="252525"/>
                <w:spacing w:val="0"/>
                <w:w w:val="100"/>
                <w:sz w:val="20"/>
                <w:szCs w:val="20"/>
              </w:rPr>
              <w:t>va</w:t>
            </w:r>
            <w:r>
              <w:rPr>
                <w:rFonts w:cs="Calibri" w:hAnsi="Calibri" w:eastAsia="Calibri" w:ascii="Calibri"/>
                <w:i/>
                <w:color w:val="252525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color w:val="252525"/>
                <w:spacing w:val="0"/>
                <w:w w:val="100"/>
                <w:sz w:val="20"/>
                <w:szCs w:val="20"/>
              </w:rPr>
              <w:t>sele</w:t>
            </w:r>
            <w:r>
              <w:rPr>
                <w:rFonts w:cs="Calibri" w:hAnsi="Calibri" w:eastAsia="Calibri" w:ascii="Calibri"/>
                <w:i/>
                <w:color w:val="252525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i/>
                <w:color w:val="252525"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Calibri" w:hAnsi="Calibri" w:eastAsia="Calibri" w:ascii="Calibri"/>
                <w:i/>
                <w:color w:val="252525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color w:val="252525"/>
                <w:spacing w:val="1"/>
                <w:w w:val="100"/>
                <w:sz w:val="20"/>
                <w:szCs w:val="20"/>
              </w:rPr>
              <w:t>NU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9" w:right="6450"/>
            </w:pP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b/>
                <w:color w:val="252525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b/>
                <w:color w:val="252525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ajo</w:t>
            </w:r>
            <w:r>
              <w:rPr>
                <w:rFonts w:cs="Calibri" w:hAnsi="Calibri" w:eastAsia="Calibri" w:ascii="Calibri"/>
                <w:b/>
                <w:color w:val="252525"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Calibri" w:hAnsi="Calibri" w:eastAsia="Calibri" w:ascii="Calibri"/>
                <w:b/>
                <w:color w:val="252525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252525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b/>
                <w:color w:val="252525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/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b/>
                <w:color w:val="252525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cs="Calibri" w:hAnsi="Calibri" w:eastAsia="Calibri" w:ascii="Calibri"/>
                <w:b/>
                <w:color w:val="252525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se</w:t>
            </w:r>
            <w:r>
              <w:rPr>
                <w:rFonts w:cs="Calibri" w:hAnsi="Calibri" w:eastAsia="Calibri" w:ascii="Calibri"/>
                <w:b/>
                <w:color w:val="252525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252525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se</w:t>
            </w:r>
            <w:r>
              <w:rPr>
                <w:rFonts w:cs="Calibri" w:hAnsi="Calibri" w:eastAsia="Calibri" w:ascii="Calibri"/>
                <w:b/>
                <w:color w:val="252525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Calibri" w:hAnsi="Calibri" w:eastAsia="Calibri" w:ascii="Calibri"/>
                <w:b/>
                <w:color w:val="252525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b/>
                <w:color w:val="252525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b/>
                <w:color w:val="252525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fazat</w:t>
            </w:r>
            <w:r>
              <w:rPr>
                <w:rFonts w:cs="Calibri" w:hAnsi="Calibri" w:eastAsia="Calibri" w:ascii="Calibri"/>
                <w:b/>
                <w:color w:val="252525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–</w:t>
            </w:r>
            <w:r>
              <w:rPr>
                <w:rFonts w:cs="Calibri" w:hAnsi="Calibri" w:eastAsia="Calibri" w:ascii="Calibri"/>
                <w:b/>
                <w:color w:val="252525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252525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color w:val="252525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va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se</w:t>
            </w:r>
            <w:r>
              <w:rPr>
                <w:rFonts w:cs="Calibri" w:hAnsi="Calibri" w:eastAsia="Calibri" w:ascii="Calibri"/>
                <w:b/>
                <w:color w:val="252525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Calibri" w:hAnsi="Calibri" w:eastAsia="Calibri" w:ascii="Calibri"/>
                <w:b/>
                <w:color w:val="252525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9"/>
            </w:pP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position w:val="1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b/>
                <w:color w:val="252525"/>
                <w:spacing w:val="-1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b/>
                <w:color w:val="252525"/>
                <w:spacing w:val="2"/>
                <w:w w:val="100"/>
                <w:position w:val="1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position w:val="1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b/>
                <w:color w:val="252525"/>
                <w:spacing w:val="-8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position w:val="1"/>
                <w:sz w:val="20"/>
                <w:szCs w:val="20"/>
              </w:rPr>
              <w:t>face</w:t>
            </w:r>
            <w:r>
              <w:rPr>
                <w:rFonts w:cs="Calibri" w:hAnsi="Calibri" w:eastAsia="Calibri" w:ascii="Calibri"/>
                <w:b/>
                <w:color w:val="252525"/>
                <w:spacing w:val="-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position w:val="1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position w:val="1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b/>
                <w:color w:val="252525"/>
                <w:spacing w:val="-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b/>
                <w:color w:val="252525"/>
                <w:spacing w:val="-1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b/>
                <w:color w:val="252525"/>
                <w:spacing w:val="5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color w:val="252525"/>
                <w:spacing w:val="-1"/>
                <w:w w:val="100"/>
                <w:position w:val="1"/>
                <w:sz w:val="20"/>
                <w:szCs w:val="20"/>
              </w:rPr>
              <w:t>-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b/>
                <w:color w:val="252525"/>
                <w:spacing w:val="-5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252525"/>
                <w:spacing w:val="-1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position w:val="1"/>
                <w:sz w:val="20"/>
                <w:szCs w:val="20"/>
              </w:rPr>
              <w:t>eț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color w:val="252525"/>
                <w:spacing w:val="-2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b/>
                <w:color w:val="252525"/>
                <w:spacing w:val="2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position w:val="1"/>
                <w:sz w:val="20"/>
                <w:szCs w:val="20"/>
              </w:rPr>
              <w:t>se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position w:val="1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color w:val="252525"/>
                <w:spacing w:val="-2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position w:val="1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position w:val="1"/>
                <w:sz w:val="20"/>
                <w:szCs w:val="20"/>
              </w:rPr>
              <w:t>ea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color w:val="252525"/>
                <w:spacing w:val="2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position w:val="1"/>
                <w:sz w:val="20"/>
                <w:szCs w:val="20"/>
              </w:rPr>
              <w:t>:</w:t>
            </w:r>
            <w:r>
              <w:rPr>
                <w:rFonts w:cs="Calibri" w:hAnsi="Calibri" w:eastAsia="Calibri" w:ascii="Calibri"/>
                <w:b/>
                <w:color w:val="25252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52525"/>
                <w:spacing w:val="0"/>
                <w:w w:val="100"/>
                <w:position w:val="1"/>
                <w:sz w:val="20"/>
                <w:szCs w:val="20"/>
              </w:rPr>
              <w:t>DA/NU</w:t>
            </w:r>
            <w:r>
              <w:rPr>
                <w:rFonts w:cs="Calibri" w:hAnsi="Calibri" w:eastAsia="Calibri" w:ascii="Calibri"/>
                <w:color w:val="252525"/>
                <w:spacing w:val="-6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position w:val="1"/>
                <w:sz w:val="20"/>
                <w:szCs w:val="20"/>
              </w:rPr>
              <w:t>-</w:t>
            </w:r>
            <w:r>
              <w:rPr>
                <w:rFonts w:cs="Calibri" w:hAnsi="Calibri" w:eastAsia="Calibri" w:ascii="Calibri"/>
                <w:b/>
                <w:color w:val="252525"/>
                <w:spacing w:val="-2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color w:val="252525"/>
                <w:spacing w:val="-1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i/>
                <w:color w:val="252525"/>
                <w:spacing w:val="0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color w:val="252525"/>
                <w:spacing w:val="-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color w:val="252525"/>
                <w:spacing w:val="0"/>
                <w:w w:val="100"/>
                <w:position w:val="1"/>
                <w:sz w:val="20"/>
                <w:szCs w:val="20"/>
              </w:rPr>
              <w:t>va</w:t>
            </w:r>
            <w:r>
              <w:rPr>
                <w:rFonts w:cs="Calibri" w:hAnsi="Calibri" w:eastAsia="Calibri" w:ascii="Calibri"/>
                <w:i/>
                <w:color w:val="252525"/>
                <w:spacing w:val="-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color w:val="252525"/>
                <w:spacing w:val="0"/>
                <w:w w:val="100"/>
                <w:position w:val="1"/>
                <w:sz w:val="20"/>
                <w:szCs w:val="20"/>
              </w:rPr>
              <w:t>sele</w:t>
            </w:r>
            <w:r>
              <w:rPr>
                <w:rFonts w:cs="Calibri" w:hAnsi="Calibri" w:eastAsia="Calibri" w:ascii="Calibri"/>
                <w:i/>
                <w:color w:val="252525"/>
                <w:spacing w:val="2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i/>
                <w:color w:val="252525"/>
                <w:spacing w:val="0"/>
                <w:w w:val="100"/>
                <w:position w:val="1"/>
                <w:sz w:val="20"/>
                <w:szCs w:val="20"/>
              </w:rPr>
              <w:t>ta</w:t>
            </w:r>
            <w:r>
              <w:rPr>
                <w:rFonts w:cs="Calibri" w:hAnsi="Calibri" w:eastAsia="Calibri" w:ascii="Calibri"/>
                <w:i/>
                <w:color w:val="252525"/>
                <w:spacing w:val="-5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color w:val="252525"/>
                <w:spacing w:val="2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i/>
                <w:color w:val="252525"/>
                <w:spacing w:val="0"/>
                <w:w w:val="100"/>
                <w:position w:val="1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9"/>
            </w:pP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ațiu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ea</w:t>
            </w:r>
            <w:r>
              <w:rPr>
                <w:rFonts w:cs="Calibri" w:hAnsi="Calibri" w:eastAsia="Calibri" w:ascii="Calibri"/>
                <w:b/>
                <w:color w:val="252525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este</w:t>
            </w:r>
            <w:r>
              <w:rPr>
                <w:rFonts w:cs="Calibri" w:hAnsi="Calibri" w:eastAsia="Calibri" w:ascii="Calibri"/>
                <w:b/>
                <w:color w:val="252525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b/>
                <w:color w:val="252525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cs="Calibri" w:hAnsi="Calibri" w:eastAsia="Calibri" w:ascii="Calibri"/>
                <w:b/>
                <w:color w:val="252525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color w:val="252525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Acțiu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color w:val="252525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color w:val="252525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252525"/>
                <w:spacing w:val="4"/>
                <w:w w:val="100"/>
                <w:sz w:val="20"/>
                <w:szCs w:val="20"/>
              </w:rPr>
              <w:t>(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b/>
                <w:color w:val="252525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C):</w:t>
            </w:r>
            <w:r>
              <w:rPr>
                <w:rFonts w:cs="Calibri" w:hAnsi="Calibri" w:eastAsia="Calibri" w:ascii="Calibri"/>
                <w:b/>
                <w:color w:val="252525"/>
                <w:spacing w:val="4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52525"/>
                <w:spacing w:val="0"/>
                <w:w w:val="100"/>
                <w:sz w:val="20"/>
                <w:szCs w:val="20"/>
              </w:rPr>
              <w:t>DA/NU</w:t>
            </w:r>
            <w:r>
              <w:rPr>
                <w:rFonts w:cs="Calibri" w:hAnsi="Calibri" w:eastAsia="Calibri" w:ascii="Calibri"/>
                <w:color w:val="252525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52525"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cs="Calibri" w:hAnsi="Calibri" w:eastAsia="Calibri" w:ascii="Calibri"/>
                <w:color w:val="252525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color w:val="252525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i/>
                <w:color w:val="252525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color w:val="252525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color w:val="252525"/>
                <w:spacing w:val="0"/>
                <w:w w:val="100"/>
                <w:sz w:val="20"/>
                <w:szCs w:val="20"/>
              </w:rPr>
              <w:t>va</w:t>
            </w:r>
            <w:r>
              <w:rPr>
                <w:rFonts w:cs="Calibri" w:hAnsi="Calibri" w:eastAsia="Calibri" w:ascii="Calibri"/>
                <w:i/>
                <w:color w:val="252525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color w:val="252525"/>
                <w:spacing w:val="0"/>
                <w:w w:val="100"/>
                <w:sz w:val="20"/>
                <w:szCs w:val="20"/>
              </w:rPr>
              <w:t>sele</w:t>
            </w:r>
            <w:r>
              <w:rPr>
                <w:rFonts w:cs="Calibri" w:hAnsi="Calibri" w:eastAsia="Calibri" w:ascii="Calibri"/>
                <w:i/>
                <w:color w:val="252525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i/>
                <w:color w:val="252525"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Calibri" w:hAnsi="Calibri" w:eastAsia="Calibri" w:ascii="Calibri"/>
                <w:i/>
                <w:color w:val="252525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color w:val="252525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i/>
                <w:color w:val="252525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9"/>
            </w:pP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b/>
                <w:color w:val="252525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color w:val="252525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color w:val="252525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ide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Calibri" w:hAnsi="Calibri" w:eastAsia="Calibri" w:ascii="Calibri"/>
                <w:b/>
                <w:color w:val="252525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b/>
                <w:color w:val="252525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color w:val="252525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Calibri" w:hAnsi="Calibri" w:eastAsia="Calibri" w:ascii="Calibri"/>
                <w:b/>
                <w:color w:val="252525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b/>
                <w:color w:val="252525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b/>
                <w:color w:val="252525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color w:val="252525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color w:val="252525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țiu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color w:val="252525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66" w:hRule="exact"/>
        </w:trPr>
        <w:tc>
          <w:tcPr>
            <w:tcW w:w="95" w:type="dxa"/>
            <w:tcBorders>
              <w:top w:val="single" w:sz="5" w:space="0" w:color="000000"/>
              <w:left w:val="single" w:sz="5" w:space="0" w:color="000000"/>
              <w:bottom w:val="single" w:sz="10" w:space="0" w:color="FAFAFA"/>
              <w:right w:val="nil" w:sz="6" w:space="0" w:color="auto"/>
            </w:tcBorders>
          </w:tcPr>
          <w:p/>
        </w:tc>
        <w:tc>
          <w:tcPr>
            <w:tcW w:w="9614" w:type="dxa"/>
            <w:gridSpan w:val="3"/>
            <w:tcBorders>
              <w:top w:val="single" w:sz="5" w:space="0" w:color="000000"/>
              <w:left w:val="nil" w:sz="6" w:space="0" w:color="auto"/>
              <w:bottom w:val="single" w:sz="10" w:space="0" w:color="FAFAFA"/>
              <w:right w:val="nil" w:sz="6" w:space="0" w:color="auto"/>
            </w:tcBorders>
            <w:shd w:val="clear" w:color="auto" w:fill="FAFAFA"/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29"/>
            </w:pP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b/>
                <w:i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b/>
                <w:i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cazul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10" w:type="dxa"/>
            <w:tcBorders>
              <w:top w:val="nil" w:sz="6" w:space="0" w:color="auto"/>
              <w:left w:val="nil" w:sz="6" w:space="0" w:color="auto"/>
              <w:bottom w:val="single" w:sz="10" w:space="0" w:color="FAFAFA"/>
              <w:right w:val="single" w:sz="5" w:space="0" w:color="000000"/>
            </w:tcBorders>
          </w:tcPr>
          <w:p/>
        </w:tc>
      </w:tr>
      <w:tr>
        <w:trPr>
          <w:trHeight w:val="262" w:hRule="exact"/>
        </w:trPr>
        <w:tc>
          <w:tcPr>
            <w:tcW w:w="9820" w:type="dxa"/>
            <w:gridSpan w:val="5"/>
            <w:tcBorders>
              <w:top w:val="single" w:sz="10" w:space="0" w:color="FAFAFA"/>
              <w:left w:val="nil" w:sz="6" w:space="0" w:color="auto"/>
              <w:bottom w:val="nil" w:sz="6" w:space="0" w:color="auto"/>
              <w:right w:val="nil" w:sz="6" w:space="0" w:color="auto"/>
            </w:tcBorders>
            <w:shd w:val="clear" w:color="auto" w:fill="FAFAFA"/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5" w:lineRule="exact" w:line="240"/>
              <w:ind w:left="9"/>
            </w:pP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b/>
                <w:color w:val="252525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b/>
                <w:color w:val="252525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b/>
                <w:color w:val="252525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color w:val="252525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color w:val="252525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b/>
                <w:color w:val="252525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ța</w:t>
            </w:r>
            <w:r>
              <w:rPr>
                <w:rFonts w:cs="Calibri" w:hAnsi="Calibri" w:eastAsia="Calibri" w:ascii="Calibri"/>
                <w:b/>
                <w:color w:val="252525"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color w:val="252525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Calibri" w:hAnsi="Calibri" w:eastAsia="Calibri" w:ascii="Calibri"/>
                <w:b/>
                <w:color w:val="252525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țiat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color w:val="252525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color w:val="252525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color w:val="252525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color w:val="252525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Calibri" w:hAnsi="Calibri" w:eastAsia="Calibri" w:ascii="Calibri"/>
                <w:b/>
                <w:color w:val="252525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b/>
                <w:color w:val="252525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color w:val="252525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b/>
                <w:color w:val="252525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b/>
                <w:color w:val="252525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color w:val="252525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252525"/>
                <w:spacing w:val="6"/>
                <w:w w:val="100"/>
                <w:sz w:val="20"/>
                <w:szCs w:val="20"/>
              </w:rPr>
              <w:t>(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IL</w:t>
            </w:r>
            <w:r>
              <w:rPr>
                <w:rFonts w:cs="Calibri" w:hAnsi="Calibri" w:eastAsia="Calibri" w:ascii="Calibri"/>
                <w:b/>
                <w:color w:val="252525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b/>
                <w:color w:val="252525"/>
                <w:spacing w:val="0"/>
                <w:w w:val="100"/>
                <w:sz w:val="20"/>
                <w:szCs w:val="20"/>
              </w:rPr>
              <w:t>T):</w:t>
            </w:r>
            <w:r>
              <w:rPr>
                <w:rFonts w:cs="Calibri" w:hAnsi="Calibri" w:eastAsia="Calibri" w:ascii="Calibri"/>
                <w:b/>
                <w:color w:val="252525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52525"/>
                <w:spacing w:val="0"/>
                <w:w w:val="100"/>
                <w:sz w:val="20"/>
                <w:szCs w:val="20"/>
              </w:rPr>
              <w:t>DA/NU</w:t>
            </w:r>
            <w:r>
              <w:rPr>
                <w:rFonts w:cs="Calibri" w:hAnsi="Calibri" w:eastAsia="Calibri" w:ascii="Calibri"/>
                <w:color w:val="252525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52525"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cs="Calibri" w:hAnsi="Calibri" w:eastAsia="Calibri" w:ascii="Calibri"/>
                <w:color w:val="252525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color w:val="252525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i/>
                <w:color w:val="252525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color w:val="252525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color w:val="252525"/>
                <w:spacing w:val="3"/>
                <w:w w:val="100"/>
                <w:sz w:val="20"/>
                <w:szCs w:val="20"/>
              </w:rPr>
              <w:t>v</w:t>
            </w:r>
            <w:r>
              <w:rPr>
                <w:rFonts w:cs="Calibri" w:hAnsi="Calibri" w:eastAsia="Calibri" w:ascii="Calibri"/>
                <w:i/>
                <w:color w:val="252525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i/>
                <w:color w:val="252525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color w:val="252525"/>
                <w:spacing w:val="0"/>
                <w:w w:val="100"/>
                <w:sz w:val="20"/>
                <w:szCs w:val="20"/>
              </w:rPr>
              <w:t>sele</w:t>
            </w:r>
            <w:r>
              <w:rPr>
                <w:rFonts w:cs="Calibri" w:hAnsi="Calibri" w:eastAsia="Calibri" w:ascii="Calibri"/>
                <w:i/>
                <w:color w:val="252525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i/>
                <w:color w:val="252525"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Calibri" w:hAnsi="Calibri" w:eastAsia="Calibri" w:ascii="Calibri"/>
                <w:i/>
                <w:color w:val="252525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color w:val="252525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i/>
                <w:color w:val="252525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sectPr>
          <w:pgMar w:header="567" w:footer="320" w:top="2240" w:bottom="280" w:left="1000" w:right="860"/>
          <w:pgSz w:w="11920" w:h="16840"/>
        </w:sectPr>
      </w:pP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9"/>
        <w:ind w:left="113"/>
      </w:pPr>
      <w:r>
        <w:rPr>
          <w:rFonts w:cs="Calibri" w:hAnsi="Calibri" w:eastAsia="Calibri" w:ascii="Calibri"/>
          <w:b/>
          <w:color w:val="252525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color w:val="252525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color w:val="252525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color w:val="252525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j</w:t>
      </w:r>
      <w:r>
        <w:rPr>
          <w:rFonts w:cs="Calibri" w:hAnsi="Calibri" w:eastAsia="Calibri" w:ascii="Calibri"/>
          <w:b/>
          <w:color w:val="252525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color w:val="252525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color w:val="252525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color w:val="252525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252525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color w:val="252525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color w:val="252525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b/>
          <w:color w:val="252525"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color w:val="252525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color w:val="252525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va</w:t>
      </w:r>
      <w:r>
        <w:rPr>
          <w:rFonts w:cs="Calibri" w:hAnsi="Calibri" w:eastAsia="Calibri" w:ascii="Calibri"/>
          <w:b/>
          <w:color w:val="252525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252525"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color w:val="252525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color w:val="252525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st</w:t>
      </w:r>
      <w:r>
        <w:rPr>
          <w:rFonts w:cs="Calibri" w:hAnsi="Calibri" w:eastAsia="Calibri" w:ascii="Calibri"/>
          <w:b/>
          <w:color w:val="252525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color w:val="252525"/>
          <w:spacing w:val="2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color w:val="252525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color w:val="252525"/>
          <w:spacing w:val="2"/>
          <w:w w:val="100"/>
          <w:sz w:val="20"/>
          <w:szCs w:val="20"/>
        </w:rPr>
        <w:t>j</w:t>
      </w:r>
      <w:r>
        <w:rPr>
          <w:rFonts w:cs="Calibri" w:hAnsi="Calibri" w:eastAsia="Calibri" w:ascii="Calibri"/>
          <w:b/>
          <w:color w:val="252525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color w:val="252525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color w:val="252525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252525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color w:val="252525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color w:val="252525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at:</w:t>
      </w:r>
      <w:r>
        <w:rPr>
          <w:rFonts w:cs="Calibri" w:hAnsi="Calibri" w:eastAsia="Calibri" w:ascii="Calibri"/>
          <w:b/>
          <w:color w:val="252525"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252525"/>
          <w:spacing w:val="-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color w:val="252525"/>
          <w:spacing w:val="-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color w:val="252525"/>
          <w:spacing w:val="1"/>
          <w:w w:val="100"/>
          <w:sz w:val="20"/>
          <w:szCs w:val="20"/>
        </w:rPr>
        <w:t>/</w:t>
      </w:r>
      <w:r>
        <w:rPr>
          <w:rFonts w:cs="Calibri" w:hAnsi="Calibri" w:eastAsia="Calibri" w:ascii="Calibri"/>
          <w:b/>
          <w:color w:val="252525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color w:val="252525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color w:val="252525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color w:val="252525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color w:val="252525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color w:val="252525"/>
          <w:spacing w:val="0"/>
          <w:w w:val="100"/>
          <w:sz w:val="20"/>
          <w:szCs w:val="20"/>
        </w:rPr>
        <w:t>va</w:t>
      </w:r>
      <w:r>
        <w:rPr>
          <w:rFonts w:cs="Calibri" w:hAnsi="Calibri" w:eastAsia="Calibri" w:ascii="Calibri"/>
          <w:i/>
          <w:color w:val="252525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color w:val="252525"/>
          <w:spacing w:val="0"/>
          <w:w w:val="100"/>
          <w:sz w:val="20"/>
          <w:szCs w:val="20"/>
        </w:rPr>
        <w:t>se</w:t>
      </w:r>
      <w:r>
        <w:rPr>
          <w:rFonts w:cs="Calibri" w:hAnsi="Calibri" w:eastAsia="Calibri" w:ascii="Calibri"/>
          <w:i/>
          <w:color w:val="252525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color w:val="252525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color w:val="252525"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color w:val="252525"/>
          <w:spacing w:val="0"/>
          <w:w w:val="100"/>
          <w:sz w:val="20"/>
          <w:szCs w:val="20"/>
        </w:rPr>
        <w:t>ta</w:t>
      </w:r>
      <w:r>
        <w:rPr>
          <w:rFonts w:cs="Calibri" w:hAnsi="Calibri" w:eastAsia="Calibri" w:ascii="Calibri"/>
          <w:i/>
          <w:color w:val="252525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color w:val="252525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color w:val="252525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color w:val="252525"/>
          <w:spacing w:val="-2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color w:val="252525"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color w:val="252525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color w:val="252525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color w:val="252525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color w:val="252525"/>
          <w:spacing w:val="0"/>
          <w:w w:val="100"/>
          <w:sz w:val="20"/>
          <w:szCs w:val="20"/>
        </w:rPr>
        <w:t>z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13"/>
      </w:pPr>
      <w:r>
        <w:rPr>
          <w:rFonts w:cs="Calibri" w:hAnsi="Calibri" w:eastAsia="Calibri" w:ascii="Calibri"/>
          <w:b/>
          <w:color w:val="252525"/>
          <w:spacing w:val="0"/>
          <w:w w:val="100"/>
          <w:position w:val="1"/>
          <w:sz w:val="20"/>
          <w:szCs w:val="20"/>
        </w:rPr>
        <w:t>P</w:t>
      </w:r>
      <w:r>
        <w:rPr>
          <w:rFonts w:cs="Calibri" w:hAnsi="Calibri" w:eastAsia="Calibri" w:ascii="Calibri"/>
          <w:b/>
          <w:color w:val="252525"/>
          <w:spacing w:val="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b/>
          <w:color w:val="252525"/>
          <w:spacing w:val="1"/>
          <w:w w:val="100"/>
          <w:position w:val="1"/>
          <w:sz w:val="20"/>
          <w:szCs w:val="20"/>
        </w:rPr>
        <w:t>o</w:t>
      </w:r>
      <w:r>
        <w:rPr>
          <w:rFonts w:cs="Calibri" w:hAnsi="Calibri" w:eastAsia="Calibri" w:ascii="Calibri"/>
          <w:b/>
          <w:color w:val="252525"/>
          <w:spacing w:val="-1"/>
          <w:w w:val="100"/>
          <w:position w:val="1"/>
          <w:sz w:val="20"/>
          <w:szCs w:val="20"/>
        </w:rPr>
        <w:t>i</w:t>
      </w:r>
      <w:r>
        <w:rPr>
          <w:rFonts w:cs="Calibri" w:hAnsi="Calibri" w:eastAsia="Calibri" w:ascii="Calibri"/>
          <w:b/>
          <w:color w:val="252525"/>
          <w:spacing w:val="0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b/>
          <w:color w:val="252525"/>
          <w:spacing w:val="1"/>
          <w:w w:val="100"/>
          <w:position w:val="1"/>
          <w:sz w:val="20"/>
          <w:szCs w:val="20"/>
        </w:rPr>
        <w:t>c</w:t>
      </w:r>
      <w:r>
        <w:rPr>
          <w:rFonts w:cs="Calibri" w:hAnsi="Calibri" w:eastAsia="Calibri" w:ascii="Calibri"/>
          <w:b/>
          <w:color w:val="252525"/>
          <w:spacing w:val="0"/>
          <w:w w:val="100"/>
          <w:position w:val="1"/>
          <w:sz w:val="20"/>
          <w:szCs w:val="20"/>
        </w:rPr>
        <w:t>t</w:t>
      </w:r>
      <w:r>
        <w:rPr>
          <w:rFonts w:cs="Calibri" w:hAnsi="Calibri" w:eastAsia="Calibri" w:ascii="Calibri"/>
          <w:b/>
          <w:color w:val="252525"/>
          <w:spacing w:val="2"/>
          <w:w w:val="100"/>
          <w:position w:val="1"/>
          <w:sz w:val="20"/>
          <w:szCs w:val="20"/>
        </w:rPr>
        <w:t>u</w:t>
      </w:r>
      <w:r>
        <w:rPr>
          <w:rFonts w:cs="Calibri" w:hAnsi="Calibri" w:eastAsia="Calibri" w:ascii="Calibri"/>
          <w:b/>
          <w:color w:val="252525"/>
          <w:spacing w:val="0"/>
          <w:w w:val="100"/>
          <w:position w:val="1"/>
          <w:sz w:val="20"/>
          <w:szCs w:val="20"/>
        </w:rPr>
        <w:t>l</w:t>
      </w:r>
      <w:r>
        <w:rPr>
          <w:rFonts w:cs="Calibri" w:hAnsi="Calibri" w:eastAsia="Calibri" w:ascii="Calibri"/>
          <w:b/>
          <w:color w:val="252525"/>
          <w:spacing w:val="-8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252525"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b/>
          <w:color w:val="252525"/>
          <w:spacing w:val="0"/>
          <w:w w:val="100"/>
          <w:position w:val="1"/>
          <w:sz w:val="20"/>
          <w:szCs w:val="20"/>
        </w:rPr>
        <w:t>ste</w:t>
      </w:r>
      <w:r>
        <w:rPr>
          <w:rFonts w:cs="Calibri" w:hAnsi="Calibri" w:eastAsia="Calibri" w:ascii="Calibri"/>
          <w:b/>
          <w:color w:val="252525"/>
          <w:spacing w:val="-3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252525"/>
          <w:spacing w:val="0"/>
          <w:w w:val="100"/>
          <w:position w:val="1"/>
          <w:sz w:val="20"/>
          <w:szCs w:val="20"/>
        </w:rPr>
        <w:t>in</w:t>
      </w:r>
      <w:r>
        <w:rPr>
          <w:rFonts w:cs="Calibri" w:hAnsi="Calibri" w:eastAsia="Calibri" w:ascii="Calibri"/>
          <w:b/>
          <w:color w:val="252525"/>
          <w:spacing w:val="-2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252525"/>
          <w:spacing w:val="1"/>
          <w:w w:val="100"/>
          <w:position w:val="1"/>
          <w:sz w:val="20"/>
          <w:szCs w:val="20"/>
        </w:rPr>
        <w:t>c</w:t>
      </w:r>
      <w:r>
        <w:rPr>
          <w:rFonts w:cs="Calibri" w:hAnsi="Calibri" w:eastAsia="Calibri" w:ascii="Calibri"/>
          <w:b/>
          <w:color w:val="252525"/>
          <w:spacing w:val="0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b/>
          <w:color w:val="252525"/>
          <w:spacing w:val="1"/>
          <w:w w:val="100"/>
          <w:position w:val="1"/>
          <w:sz w:val="20"/>
          <w:szCs w:val="20"/>
        </w:rPr>
        <w:t>d</w:t>
      </w:r>
      <w:r>
        <w:rPr>
          <w:rFonts w:cs="Calibri" w:hAnsi="Calibri" w:eastAsia="Calibri" w:ascii="Calibri"/>
          <w:b/>
          <w:color w:val="252525"/>
          <w:spacing w:val="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b/>
          <w:color w:val="252525"/>
          <w:spacing w:val="1"/>
          <w:w w:val="100"/>
          <w:position w:val="1"/>
          <w:sz w:val="20"/>
          <w:szCs w:val="20"/>
        </w:rPr>
        <w:t>u</w:t>
      </w:r>
      <w:r>
        <w:rPr>
          <w:rFonts w:cs="Calibri" w:hAnsi="Calibri" w:eastAsia="Calibri" w:ascii="Calibri"/>
          <w:b/>
          <w:color w:val="252525"/>
          <w:spacing w:val="0"/>
          <w:w w:val="100"/>
          <w:position w:val="1"/>
          <w:sz w:val="20"/>
          <w:szCs w:val="20"/>
        </w:rPr>
        <w:t>l</w:t>
      </w:r>
      <w:r>
        <w:rPr>
          <w:rFonts w:cs="Calibri" w:hAnsi="Calibri" w:eastAsia="Calibri" w:ascii="Calibri"/>
          <w:b/>
          <w:color w:val="252525"/>
          <w:spacing w:val="-6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252525"/>
          <w:spacing w:val="1"/>
          <w:w w:val="100"/>
          <w:position w:val="1"/>
          <w:sz w:val="20"/>
          <w:szCs w:val="20"/>
        </w:rPr>
        <w:t>u</w:t>
      </w:r>
      <w:r>
        <w:rPr>
          <w:rFonts w:cs="Calibri" w:hAnsi="Calibri" w:eastAsia="Calibri" w:ascii="Calibri"/>
          <w:b/>
          <w:color w:val="252525"/>
          <w:spacing w:val="1"/>
          <w:w w:val="100"/>
          <w:position w:val="1"/>
          <w:sz w:val="20"/>
          <w:szCs w:val="20"/>
        </w:rPr>
        <w:t>n</w:t>
      </w:r>
      <w:r>
        <w:rPr>
          <w:rFonts w:cs="Calibri" w:hAnsi="Calibri" w:eastAsia="Calibri" w:ascii="Calibri"/>
          <w:b/>
          <w:color w:val="252525"/>
          <w:spacing w:val="0"/>
          <w:w w:val="100"/>
          <w:position w:val="1"/>
          <w:sz w:val="20"/>
          <w:szCs w:val="20"/>
        </w:rPr>
        <w:t>ei</w:t>
      </w:r>
      <w:r>
        <w:rPr>
          <w:rFonts w:cs="Calibri" w:hAnsi="Calibri" w:eastAsia="Calibri" w:ascii="Calibri"/>
          <w:b/>
          <w:color w:val="252525"/>
          <w:spacing w:val="-5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252525"/>
          <w:spacing w:val="-2"/>
          <w:w w:val="100"/>
          <w:position w:val="1"/>
          <w:sz w:val="20"/>
          <w:szCs w:val="20"/>
        </w:rPr>
        <w:t>s</w:t>
      </w:r>
      <w:r>
        <w:rPr>
          <w:rFonts w:cs="Calibri" w:hAnsi="Calibri" w:eastAsia="Calibri" w:ascii="Calibri"/>
          <w:b/>
          <w:color w:val="252525"/>
          <w:spacing w:val="0"/>
          <w:w w:val="100"/>
          <w:position w:val="1"/>
          <w:sz w:val="20"/>
          <w:szCs w:val="20"/>
        </w:rPr>
        <w:t>t</w:t>
      </w:r>
      <w:r>
        <w:rPr>
          <w:rFonts w:cs="Calibri" w:hAnsi="Calibri" w:eastAsia="Calibri" w:ascii="Calibri"/>
          <w:b/>
          <w:color w:val="252525"/>
          <w:spacing w:val="2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b/>
          <w:color w:val="252525"/>
          <w:spacing w:val="1"/>
          <w:w w:val="100"/>
          <w:position w:val="1"/>
          <w:sz w:val="20"/>
          <w:szCs w:val="20"/>
        </w:rPr>
        <w:t>u</w:t>
      </w:r>
      <w:r>
        <w:rPr>
          <w:rFonts w:cs="Calibri" w:hAnsi="Calibri" w:eastAsia="Calibri" w:ascii="Calibri"/>
          <w:b/>
          <w:color w:val="252525"/>
          <w:spacing w:val="1"/>
          <w:w w:val="100"/>
          <w:position w:val="1"/>
          <w:sz w:val="20"/>
          <w:szCs w:val="20"/>
        </w:rPr>
        <w:t>c</w:t>
      </w:r>
      <w:r>
        <w:rPr>
          <w:rFonts w:cs="Calibri" w:hAnsi="Calibri" w:eastAsia="Calibri" w:ascii="Calibri"/>
          <w:b/>
          <w:color w:val="252525"/>
          <w:spacing w:val="0"/>
          <w:w w:val="100"/>
          <w:position w:val="1"/>
          <w:sz w:val="20"/>
          <w:szCs w:val="20"/>
        </w:rPr>
        <w:t>t</w:t>
      </w:r>
      <w:r>
        <w:rPr>
          <w:rFonts w:cs="Calibri" w:hAnsi="Calibri" w:eastAsia="Calibri" w:ascii="Calibri"/>
          <w:b/>
          <w:color w:val="252525"/>
          <w:spacing w:val="-1"/>
          <w:w w:val="100"/>
          <w:position w:val="1"/>
          <w:sz w:val="20"/>
          <w:szCs w:val="20"/>
        </w:rPr>
        <w:t>u</w:t>
      </w:r>
      <w:r>
        <w:rPr>
          <w:rFonts w:cs="Calibri" w:hAnsi="Calibri" w:eastAsia="Calibri" w:ascii="Calibri"/>
          <w:b/>
          <w:color w:val="252525"/>
          <w:spacing w:val="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b/>
          <w:color w:val="252525"/>
          <w:spacing w:val="0"/>
          <w:w w:val="100"/>
          <w:position w:val="1"/>
          <w:sz w:val="20"/>
          <w:szCs w:val="20"/>
        </w:rPr>
        <w:t>i</w:t>
      </w:r>
      <w:r>
        <w:rPr>
          <w:rFonts w:cs="Calibri" w:hAnsi="Calibri" w:eastAsia="Calibri" w:ascii="Calibri"/>
          <w:b/>
          <w:color w:val="252525"/>
          <w:spacing w:val="-3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252525"/>
          <w:spacing w:val="0"/>
          <w:w w:val="100"/>
          <w:position w:val="1"/>
          <w:sz w:val="20"/>
          <w:szCs w:val="20"/>
        </w:rPr>
        <w:t>Pa</w:t>
      </w:r>
      <w:r>
        <w:rPr>
          <w:rFonts w:cs="Calibri" w:hAnsi="Calibri" w:eastAsia="Calibri" w:ascii="Calibri"/>
          <w:b/>
          <w:color w:val="252525"/>
          <w:spacing w:val="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b/>
          <w:color w:val="252525"/>
          <w:spacing w:val="0"/>
          <w:w w:val="100"/>
          <w:position w:val="1"/>
          <w:sz w:val="20"/>
          <w:szCs w:val="20"/>
        </w:rPr>
        <w:t>t</w:t>
      </w:r>
      <w:r>
        <w:rPr>
          <w:rFonts w:cs="Calibri" w:hAnsi="Calibri" w:eastAsia="Calibri" w:ascii="Calibri"/>
          <w:b/>
          <w:color w:val="252525"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b/>
          <w:color w:val="252525"/>
          <w:spacing w:val="1"/>
          <w:w w:val="100"/>
          <w:position w:val="1"/>
          <w:sz w:val="20"/>
          <w:szCs w:val="20"/>
        </w:rPr>
        <w:t>n</w:t>
      </w:r>
      <w:r>
        <w:rPr>
          <w:rFonts w:cs="Calibri" w:hAnsi="Calibri" w:eastAsia="Calibri" w:ascii="Calibri"/>
          <w:b/>
          <w:color w:val="252525"/>
          <w:spacing w:val="0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b/>
          <w:color w:val="252525"/>
          <w:spacing w:val="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b/>
          <w:color w:val="252525"/>
          <w:spacing w:val="-1"/>
          <w:w w:val="100"/>
          <w:position w:val="1"/>
          <w:sz w:val="20"/>
          <w:szCs w:val="20"/>
        </w:rPr>
        <w:t>i</w:t>
      </w:r>
      <w:r>
        <w:rPr>
          <w:rFonts w:cs="Calibri" w:hAnsi="Calibri" w:eastAsia="Calibri" w:ascii="Calibri"/>
          <w:b/>
          <w:color w:val="252525"/>
          <w:spacing w:val="0"/>
          <w:w w:val="100"/>
          <w:position w:val="1"/>
          <w:sz w:val="20"/>
          <w:szCs w:val="20"/>
        </w:rPr>
        <w:t>at</w:t>
      </w:r>
      <w:r>
        <w:rPr>
          <w:rFonts w:cs="Calibri" w:hAnsi="Calibri" w:eastAsia="Calibri" w:ascii="Calibri"/>
          <w:b/>
          <w:color w:val="252525"/>
          <w:spacing w:val="-8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252525"/>
          <w:spacing w:val="0"/>
          <w:w w:val="100"/>
          <w:position w:val="1"/>
          <w:sz w:val="20"/>
          <w:szCs w:val="20"/>
        </w:rPr>
        <w:t>Pu</w:t>
      </w:r>
      <w:r>
        <w:rPr>
          <w:rFonts w:cs="Calibri" w:hAnsi="Calibri" w:eastAsia="Calibri" w:ascii="Calibri"/>
          <w:b/>
          <w:color w:val="252525"/>
          <w:spacing w:val="1"/>
          <w:w w:val="100"/>
          <w:position w:val="1"/>
          <w:sz w:val="20"/>
          <w:szCs w:val="20"/>
        </w:rPr>
        <w:t>b</w:t>
      </w:r>
      <w:r>
        <w:rPr>
          <w:rFonts w:cs="Calibri" w:hAnsi="Calibri" w:eastAsia="Calibri" w:ascii="Calibri"/>
          <w:b/>
          <w:color w:val="252525"/>
          <w:spacing w:val="-1"/>
          <w:w w:val="100"/>
          <w:position w:val="1"/>
          <w:sz w:val="20"/>
          <w:szCs w:val="20"/>
        </w:rPr>
        <w:t>l</w:t>
      </w:r>
      <w:r>
        <w:rPr>
          <w:rFonts w:cs="Calibri" w:hAnsi="Calibri" w:eastAsia="Calibri" w:ascii="Calibri"/>
          <w:b/>
          <w:color w:val="252525"/>
          <w:spacing w:val="-1"/>
          <w:w w:val="100"/>
          <w:position w:val="1"/>
          <w:sz w:val="20"/>
          <w:szCs w:val="20"/>
        </w:rPr>
        <w:t>i</w:t>
      </w:r>
      <w:r>
        <w:rPr>
          <w:rFonts w:cs="Calibri" w:hAnsi="Calibri" w:eastAsia="Calibri" w:ascii="Calibri"/>
          <w:b/>
          <w:color w:val="252525"/>
          <w:spacing w:val="0"/>
          <w:w w:val="100"/>
          <w:position w:val="1"/>
          <w:sz w:val="20"/>
          <w:szCs w:val="20"/>
        </w:rPr>
        <w:t>c</w:t>
      </w:r>
      <w:r>
        <w:rPr>
          <w:rFonts w:cs="Calibri" w:hAnsi="Calibri" w:eastAsia="Calibri" w:ascii="Calibri"/>
          <w:b/>
          <w:color w:val="252525"/>
          <w:spacing w:val="-5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252525"/>
          <w:spacing w:val="0"/>
          <w:w w:val="100"/>
          <w:position w:val="1"/>
          <w:sz w:val="20"/>
          <w:szCs w:val="20"/>
        </w:rPr>
        <w:t>P</w:t>
      </w:r>
      <w:r>
        <w:rPr>
          <w:rFonts w:cs="Calibri" w:hAnsi="Calibri" w:eastAsia="Calibri" w:ascii="Calibri"/>
          <w:b/>
          <w:color w:val="252525"/>
          <w:spacing w:val="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b/>
          <w:color w:val="252525"/>
          <w:spacing w:val="-1"/>
          <w:w w:val="100"/>
          <w:position w:val="1"/>
          <w:sz w:val="20"/>
          <w:szCs w:val="20"/>
        </w:rPr>
        <w:t>i</w:t>
      </w:r>
      <w:r>
        <w:rPr>
          <w:rFonts w:cs="Calibri" w:hAnsi="Calibri" w:eastAsia="Calibri" w:ascii="Calibri"/>
          <w:b/>
          <w:color w:val="252525"/>
          <w:spacing w:val="-1"/>
          <w:w w:val="100"/>
          <w:position w:val="1"/>
          <w:sz w:val="20"/>
          <w:szCs w:val="20"/>
        </w:rPr>
        <w:t>v</w:t>
      </w:r>
      <w:r>
        <w:rPr>
          <w:rFonts w:cs="Calibri" w:hAnsi="Calibri" w:eastAsia="Calibri" w:ascii="Calibri"/>
          <w:b/>
          <w:color w:val="252525"/>
          <w:spacing w:val="0"/>
          <w:w w:val="100"/>
          <w:position w:val="1"/>
          <w:sz w:val="20"/>
          <w:szCs w:val="20"/>
        </w:rPr>
        <w:t>at</w:t>
      </w:r>
      <w:r>
        <w:rPr>
          <w:rFonts w:cs="Calibri" w:hAnsi="Calibri" w:eastAsia="Calibri" w:ascii="Calibri"/>
          <w:b/>
          <w:color w:val="252525"/>
          <w:spacing w:val="-4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252525"/>
          <w:spacing w:val="3"/>
          <w:w w:val="100"/>
          <w:position w:val="1"/>
          <w:sz w:val="20"/>
          <w:szCs w:val="20"/>
        </w:rPr>
        <w:t>(</w:t>
      </w:r>
      <w:r>
        <w:rPr>
          <w:rFonts w:cs="Calibri" w:hAnsi="Calibri" w:eastAsia="Calibri" w:ascii="Calibri"/>
          <w:b/>
          <w:color w:val="252525"/>
          <w:spacing w:val="0"/>
          <w:w w:val="100"/>
          <w:position w:val="1"/>
          <w:sz w:val="20"/>
          <w:szCs w:val="20"/>
        </w:rPr>
        <w:t>PPP):</w:t>
      </w:r>
      <w:r>
        <w:rPr>
          <w:rFonts w:cs="Calibri" w:hAnsi="Calibri" w:eastAsia="Calibri" w:ascii="Calibri"/>
          <w:b/>
          <w:color w:val="252525"/>
          <w:spacing w:val="-4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color w:val="252525"/>
          <w:spacing w:val="2"/>
          <w:w w:val="100"/>
          <w:position w:val="1"/>
          <w:sz w:val="20"/>
          <w:szCs w:val="20"/>
        </w:rPr>
        <w:t>D</w:t>
      </w:r>
      <w:r>
        <w:rPr>
          <w:rFonts w:cs="Calibri" w:hAnsi="Calibri" w:eastAsia="Calibri" w:ascii="Calibri"/>
          <w:color w:val="252525"/>
          <w:spacing w:val="0"/>
          <w:w w:val="100"/>
          <w:position w:val="1"/>
          <w:sz w:val="20"/>
          <w:szCs w:val="20"/>
        </w:rPr>
        <w:t>A/</w:t>
      </w:r>
      <w:r>
        <w:rPr>
          <w:rFonts w:cs="Calibri" w:hAnsi="Calibri" w:eastAsia="Calibri" w:ascii="Calibri"/>
          <w:color w:val="252525"/>
          <w:spacing w:val="1"/>
          <w:w w:val="100"/>
          <w:position w:val="1"/>
          <w:sz w:val="20"/>
          <w:szCs w:val="20"/>
        </w:rPr>
        <w:t>N</w:t>
      </w:r>
      <w:r>
        <w:rPr>
          <w:rFonts w:cs="Calibri" w:hAnsi="Calibri" w:eastAsia="Calibri" w:ascii="Calibri"/>
          <w:color w:val="252525"/>
          <w:spacing w:val="0"/>
          <w:w w:val="100"/>
          <w:position w:val="1"/>
          <w:sz w:val="20"/>
          <w:szCs w:val="20"/>
        </w:rPr>
        <w:t>U</w:t>
      </w:r>
      <w:r>
        <w:rPr>
          <w:rFonts w:cs="Calibri" w:hAnsi="Calibri" w:eastAsia="Calibri" w:ascii="Calibri"/>
          <w:color w:val="252525"/>
          <w:spacing w:val="-6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color w:val="252525"/>
          <w:spacing w:val="0"/>
          <w:w w:val="100"/>
          <w:position w:val="1"/>
          <w:sz w:val="20"/>
          <w:szCs w:val="20"/>
        </w:rPr>
        <w:t>–</w:t>
      </w:r>
      <w:r>
        <w:rPr>
          <w:rFonts w:cs="Calibri" w:hAnsi="Calibri" w:eastAsia="Calibri" w:ascii="Calibri"/>
          <w:color w:val="252525"/>
          <w:spacing w:val="-1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color w:val="252525"/>
          <w:spacing w:val="1"/>
          <w:w w:val="100"/>
          <w:position w:val="1"/>
          <w:sz w:val="20"/>
          <w:szCs w:val="20"/>
        </w:rPr>
        <w:t>s</w:t>
      </w:r>
      <w:r>
        <w:rPr>
          <w:rFonts w:cs="Calibri" w:hAnsi="Calibri" w:eastAsia="Calibri" w:ascii="Calibri"/>
          <w:color w:val="252525"/>
          <w:spacing w:val="0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color w:val="252525"/>
          <w:spacing w:val="-3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color w:val="252525"/>
          <w:spacing w:val="2"/>
          <w:w w:val="100"/>
          <w:position w:val="1"/>
          <w:sz w:val="20"/>
          <w:szCs w:val="20"/>
        </w:rPr>
        <w:t>v</w:t>
      </w:r>
      <w:r>
        <w:rPr>
          <w:rFonts w:cs="Calibri" w:hAnsi="Calibri" w:eastAsia="Calibri" w:ascii="Calibri"/>
          <w:color w:val="252525"/>
          <w:spacing w:val="0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color w:val="252525"/>
          <w:spacing w:val="-1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color w:val="252525"/>
          <w:spacing w:val="1"/>
          <w:w w:val="100"/>
          <w:position w:val="1"/>
          <w:sz w:val="20"/>
          <w:szCs w:val="20"/>
        </w:rPr>
        <w:t>s</w:t>
      </w:r>
      <w:r>
        <w:rPr>
          <w:rFonts w:cs="Calibri" w:hAnsi="Calibri" w:eastAsia="Calibri" w:ascii="Calibri"/>
          <w:color w:val="252525"/>
          <w:spacing w:val="-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color w:val="252525"/>
          <w:spacing w:val="0"/>
          <w:w w:val="100"/>
          <w:position w:val="1"/>
          <w:sz w:val="20"/>
          <w:szCs w:val="20"/>
        </w:rPr>
        <w:t>l</w:t>
      </w:r>
      <w:r>
        <w:rPr>
          <w:rFonts w:cs="Calibri" w:hAnsi="Calibri" w:eastAsia="Calibri" w:ascii="Calibri"/>
          <w:color w:val="252525"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color w:val="252525"/>
          <w:spacing w:val="0"/>
          <w:w w:val="100"/>
          <w:position w:val="1"/>
          <w:sz w:val="20"/>
          <w:szCs w:val="20"/>
        </w:rPr>
        <w:t>cta</w:t>
      </w:r>
      <w:r>
        <w:rPr>
          <w:rFonts w:cs="Calibri" w:hAnsi="Calibri" w:eastAsia="Calibri" w:ascii="Calibri"/>
          <w:color w:val="252525"/>
          <w:spacing w:val="-6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color w:val="252525"/>
          <w:spacing w:val="1"/>
          <w:w w:val="100"/>
          <w:position w:val="1"/>
          <w:sz w:val="20"/>
          <w:szCs w:val="20"/>
        </w:rPr>
        <w:t>d</w:t>
      </w:r>
      <w:r>
        <w:rPr>
          <w:rFonts w:cs="Calibri" w:hAnsi="Calibri" w:eastAsia="Calibri" w:ascii="Calibri"/>
          <w:color w:val="252525"/>
          <w:spacing w:val="1"/>
          <w:w w:val="100"/>
          <w:position w:val="1"/>
          <w:sz w:val="20"/>
          <w:szCs w:val="20"/>
        </w:rPr>
        <w:t>u</w:t>
      </w:r>
      <w:r>
        <w:rPr>
          <w:rFonts w:cs="Calibri" w:hAnsi="Calibri" w:eastAsia="Calibri" w:ascii="Calibri"/>
          <w:color w:val="252525"/>
          <w:spacing w:val="1"/>
          <w:w w:val="100"/>
          <w:position w:val="1"/>
          <w:sz w:val="20"/>
          <w:szCs w:val="20"/>
        </w:rPr>
        <w:t>p</w:t>
      </w:r>
      <w:r>
        <w:rPr>
          <w:rFonts w:cs="Calibri" w:hAnsi="Calibri" w:eastAsia="Calibri" w:ascii="Calibri"/>
          <w:color w:val="252525"/>
          <w:spacing w:val="0"/>
          <w:w w:val="100"/>
          <w:position w:val="1"/>
          <w:sz w:val="20"/>
          <w:szCs w:val="20"/>
        </w:rPr>
        <w:t>ă</w:t>
      </w:r>
      <w:r>
        <w:rPr>
          <w:rFonts w:cs="Calibri" w:hAnsi="Calibri" w:eastAsia="Calibri" w:ascii="Calibri"/>
          <w:color w:val="252525"/>
          <w:spacing w:val="-3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color w:val="252525"/>
          <w:spacing w:val="0"/>
          <w:w w:val="100"/>
          <w:position w:val="1"/>
          <w:sz w:val="20"/>
          <w:szCs w:val="20"/>
        </w:rPr>
        <w:t>caz</w:t>
      </w:r>
      <w:r>
        <w:rPr>
          <w:rFonts w:cs="Calibri" w:hAnsi="Calibri" w:eastAsia="Calibri" w:ascii="Calibri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13"/>
      </w:pP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color w:val="252525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color w:val="252525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color w:val="252525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color w:val="252525"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color w:val="252525"/>
          <w:spacing w:val="2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color w:val="252525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252525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ste</w:t>
      </w:r>
      <w:r>
        <w:rPr>
          <w:rFonts w:cs="Calibri" w:hAnsi="Calibri" w:eastAsia="Calibri" w:ascii="Calibri"/>
          <w:b/>
          <w:color w:val="252525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ge</w:t>
      </w:r>
      <w:r>
        <w:rPr>
          <w:rFonts w:cs="Calibri" w:hAnsi="Calibri" w:eastAsia="Calibri" w:ascii="Calibri"/>
          <w:b/>
          <w:color w:val="252525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color w:val="252525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at</w:t>
      </w:r>
      <w:r>
        <w:rPr>
          <w:rFonts w:cs="Calibri" w:hAnsi="Calibri" w:eastAsia="Calibri" w:ascii="Calibri"/>
          <w:b/>
          <w:color w:val="252525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color w:val="252525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252525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color w:val="252525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ve</w:t>
      </w:r>
      <w:r>
        <w:rPr>
          <w:rFonts w:cs="Calibri" w:hAnsi="Calibri" w:eastAsia="Calibri" w:ascii="Calibri"/>
          <w:b/>
          <w:color w:val="252525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color w:val="252525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t: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252525"/>
          <w:spacing w:val="-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color w:val="252525"/>
          <w:spacing w:val="-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color w:val="252525"/>
          <w:spacing w:val="1"/>
          <w:w w:val="100"/>
          <w:sz w:val="20"/>
          <w:szCs w:val="20"/>
        </w:rPr>
        <w:t>/</w:t>
      </w:r>
      <w:r>
        <w:rPr>
          <w:rFonts w:cs="Calibri" w:hAnsi="Calibri" w:eastAsia="Calibri" w:ascii="Calibri"/>
          <w:b/>
          <w:color w:val="252525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color w:val="252525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52525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252525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252525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52525"/>
          <w:spacing w:val="2"/>
          <w:w w:val="100"/>
          <w:sz w:val="20"/>
          <w:szCs w:val="20"/>
        </w:rPr>
        <w:t>v</w:t>
      </w:r>
      <w:r>
        <w:rPr>
          <w:rFonts w:cs="Calibri" w:hAnsi="Calibri" w:eastAsia="Calibri" w:ascii="Calibri"/>
          <w:color w:val="252525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252525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52525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252525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252525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color w:val="252525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252525"/>
          <w:spacing w:val="0"/>
          <w:w w:val="100"/>
          <w:sz w:val="20"/>
          <w:szCs w:val="20"/>
        </w:rPr>
        <w:t>cta</w:t>
      </w:r>
      <w:r>
        <w:rPr>
          <w:rFonts w:cs="Calibri" w:hAnsi="Calibri" w:eastAsia="Calibri" w:ascii="Calibri"/>
          <w:color w:val="252525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52525"/>
          <w:spacing w:val="1"/>
          <w:w w:val="100"/>
          <w:sz w:val="20"/>
          <w:szCs w:val="20"/>
        </w:rPr>
        <w:t>NU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13"/>
      </w:pP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color w:val="252525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color w:val="252525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color w:val="252525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color w:val="252525"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color w:val="252525"/>
          <w:spacing w:val="2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color w:val="252525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252525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ste</w:t>
      </w:r>
      <w:r>
        <w:rPr>
          <w:rFonts w:cs="Calibri" w:hAnsi="Calibri" w:eastAsia="Calibri" w:ascii="Calibri"/>
          <w:b/>
          <w:color w:val="252525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aso</w:t>
      </w:r>
      <w:r>
        <w:rPr>
          <w:rFonts w:cs="Calibri" w:hAnsi="Calibri" w:eastAsia="Calibri" w:ascii="Calibri"/>
          <w:b/>
          <w:color w:val="252525"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color w:val="252525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at</w:t>
      </w:r>
      <w:r>
        <w:rPr>
          <w:rFonts w:cs="Calibri" w:hAnsi="Calibri" w:eastAsia="Calibri" w:ascii="Calibri"/>
          <w:b/>
          <w:color w:val="252525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252525"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color w:val="252525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color w:val="252525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color w:val="252525"/>
          <w:spacing w:val="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color w:val="252525"/>
          <w:spacing w:val="-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b/>
          <w:color w:val="252525"/>
          <w:spacing w:val="3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color w:val="252525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252525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at</w:t>
      </w:r>
      <w:r>
        <w:rPr>
          <w:rFonts w:cs="Calibri" w:hAnsi="Calibri" w:eastAsia="Calibri" w:ascii="Calibri"/>
          <w:b/>
          <w:color w:val="252525"/>
          <w:spacing w:val="2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color w:val="252525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a2000</w:t>
      </w:r>
      <w:r>
        <w:rPr>
          <w:rFonts w:cs="Calibri" w:hAnsi="Calibri" w:eastAsia="Calibri" w:ascii="Calibri"/>
          <w:b/>
          <w:color w:val="252525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52525"/>
          <w:spacing w:val="0"/>
          <w:w w:val="100"/>
          <w:sz w:val="20"/>
          <w:szCs w:val="20"/>
        </w:rPr>
        <w:t>DA</w:t>
      </w:r>
      <w:r>
        <w:rPr>
          <w:rFonts w:cs="Calibri" w:hAnsi="Calibri" w:eastAsia="Calibri" w:ascii="Calibri"/>
          <w:color w:val="252525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52525"/>
          <w:spacing w:val="0"/>
          <w:w w:val="100"/>
          <w:sz w:val="20"/>
          <w:szCs w:val="20"/>
        </w:rPr>
        <w:t>/</w:t>
      </w:r>
      <w:r>
        <w:rPr>
          <w:rFonts w:cs="Calibri" w:hAnsi="Calibri" w:eastAsia="Calibri" w:ascii="Calibri"/>
          <w:color w:val="252525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52525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252525"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color w:val="25252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52525"/>
          <w:spacing w:val="0"/>
          <w:w w:val="100"/>
          <w:sz w:val="20"/>
          <w:szCs w:val="20"/>
        </w:rPr>
        <w:t>–</w:t>
      </w:r>
      <w:r>
        <w:rPr>
          <w:rFonts w:cs="Calibri" w:hAnsi="Calibri" w:eastAsia="Calibri" w:ascii="Calibri"/>
          <w:color w:val="252525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52525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252525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252525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52525"/>
          <w:spacing w:val="2"/>
          <w:w w:val="100"/>
          <w:sz w:val="20"/>
          <w:szCs w:val="20"/>
        </w:rPr>
        <w:t>v</w:t>
      </w:r>
      <w:r>
        <w:rPr>
          <w:rFonts w:cs="Calibri" w:hAnsi="Calibri" w:eastAsia="Calibri" w:ascii="Calibri"/>
          <w:color w:val="252525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252525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52525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252525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252525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color w:val="252525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252525"/>
          <w:spacing w:val="0"/>
          <w:w w:val="100"/>
          <w:sz w:val="20"/>
          <w:szCs w:val="20"/>
        </w:rPr>
        <w:t>cta</w:t>
      </w:r>
      <w:r>
        <w:rPr>
          <w:rFonts w:cs="Calibri" w:hAnsi="Calibri" w:eastAsia="Calibri" w:ascii="Calibri"/>
          <w:color w:val="252525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52525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color w:val="252525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color w:val="252525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color w:val="252525"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color w:val="252525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52525"/>
          <w:spacing w:val="0"/>
          <w:w w:val="100"/>
          <w:sz w:val="20"/>
          <w:szCs w:val="20"/>
        </w:rPr>
        <w:t>caz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13"/>
      </w:pPr>
      <w:r>
        <w:pict>
          <v:group style="position:absolute;margin-left:54.7pt;margin-top:125.52pt;width:492.98pt;height:136.424pt;mso-position-horizontal-relative:page;mso-position-vertical-relative:page;z-index:-3293" coordorigin="1094,2510" coordsize="9860,2728">
            <v:group style="position:absolute;left:1104;top:2520;width:9840;height:245" coordorigin="1104,2520" coordsize="9840,245">
              <v:shape style="position:absolute;left:1104;top:2520;width:9840;height:245" coordorigin="1104,2520" coordsize="9840,245" path="m1104,2765l10944,2765,10944,2520,1104,2520,1104,2765xe" filled="t" fillcolor="#FAFAFA" stroked="f">
                <v:path arrowok="t"/>
                <v:fill/>
              </v:shape>
              <v:group style="position:absolute;left:1104;top:2765;width:9840;height:242" coordorigin="1104,2765" coordsize="9840,242">
                <v:shape style="position:absolute;left:1104;top:2765;width:9840;height:242" coordorigin="1104,2765" coordsize="9840,242" path="m1104,3008l10944,3008,10944,2765,1104,2765,1104,3008xe" filled="t" fillcolor="#FAFAFA" stroked="f">
                  <v:path arrowok="t"/>
                  <v:fill/>
                </v:shape>
                <v:group style="position:absolute;left:1104;top:3008;width:9840;height:245" coordorigin="1104,3008" coordsize="9840,245">
                  <v:shape style="position:absolute;left:1104;top:3008;width:9840;height:245" coordorigin="1104,3008" coordsize="9840,245" path="m1104,3252l10944,3252,10944,3008,1104,3008,1104,3252xe" filled="t" fillcolor="#FAFAFA" stroked="f">
                    <v:path arrowok="t"/>
                    <v:fill/>
                  </v:shape>
                  <v:group style="position:absolute;left:1104;top:3252;width:9840;height:245" coordorigin="1104,3252" coordsize="9840,245">
                    <v:shape style="position:absolute;left:1104;top:3252;width:9840;height:245" coordorigin="1104,3252" coordsize="9840,245" path="m1104,3497l10944,3497,10944,3252,1104,3252,1104,3497xe" filled="t" fillcolor="#FAFAFA" stroked="f">
                      <v:path arrowok="t"/>
                      <v:fill/>
                    </v:shape>
                    <v:group style="position:absolute;left:1104;top:3497;width:9840;height:245" coordorigin="1104,3497" coordsize="9840,245">
                      <v:shape style="position:absolute;left:1104;top:3497;width:9840;height:245" coordorigin="1104,3497" coordsize="9840,245" path="m1104,3742l10944,3742,10944,3497,1104,3497,1104,3742xe" filled="t" fillcolor="#FAFAFA" stroked="f">
                        <v:path arrowok="t"/>
                        <v:fill/>
                      </v:shape>
                      <v:group style="position:absolute;left:1104;top:3742;width:9840;height:242" coordorigin="1104,3742" coordsize="9840,242">
                        <v:shape style="position:absolute;left:1104;top:3742;width:9840;height:242" coordorigin="1104,3742" coordsize="9840,242" path="m1104,3984l10944,3984,10944,3742,1104,3742,1104,3984xe" filled="t" fillcolor="#FAFAFA" stroked="f">
                          <v:path arrowok="t"/>
                          <v:fill/>
                        </v:shape>
                        <v:group style="position:absolute;left:1104;top:3984;width:9840;height:293" coordorigin="1104,3984" coordsize="9840,293">
                          <v:shape style="position:absolute;left:1104;top:3984;width:9840;height:293" coordorigin="1104,3984" coordsize="9840,293" path="m1104,4277l10944,4277,10944,3984,1104,3984,1104,4277xe" filled="t" fillcolor="#8DB3E1" stroked="f">
                            <v:path arrowok="t"/>
                            <v:fill/>
                          </v:shape>
                          <v:shape type="#_x0000_t75" style="position:absolute;left:7278;top:4302;width:1467;height:484">
                            <v:imagedata o:title="" r:id="rId8"/>
                          </v:shape>
                          <v:shape type="#_x0000_t75" style="position:absolute;left:7077;top:4840;width:1303;height:399">
                            <v:imagedata o:title="" r:id="rId9"/>
                          </v:shape>
                        </v:group>
                      </v:group>
                    </v:group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b/>
          <w:color w:val="252525"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color w:val="252525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color w:val="252525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color w:val="252525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252525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color w:val="252525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color w:val="252525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color w:val="252525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252525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color w:val="252525"/>
          <w:spacing w:val="-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color w:val="252525"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color w:val="252525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color w:val="252525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color w:val="252525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color w:val="252525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color w:val="252525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ITI</w:t>
      </w:r>
      <w:r>
        <w:rPr>
          <w:rFonts w:cs="Calibri" w:hAnsi="Calibri" w:eastAsia="Calibri" w:ascii="Calibri"/>
          <w:b/>
          <w:color w:val="252525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De</w:t>
      </w:r>
      <w:r>
        <w:rPr>
          <w:rFonts w:cs="Calibri" w:hAnsi="Calibri" w:eastAsia="Calibri" w:ascii="Calibri"/>
          <w:b/>
          <w:color w:val="252525"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color w:val="252525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color w:val="252525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color w:val="252525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color w:val="252525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b/>
          <w:color w:val="252525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color w:val="252525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color w:val="25252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52525"/>
          <w:spacing w:val="0"/>
          <w:w w:val="100"/>
          <w:sz w:val="20"/>
          <w:szCs w:val="20"/>
        </w:rPr>
        <w:t>DA</w:t>
      </w:r>
      <w:r>
        <w:rPr>
          <w:rFonts w:cs="Calibri" w:hAnsi="Calibri" w:eastAsia="Calibri" w:ascii="Calibri"/>
          <w:color w:val="252525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52525"/>
          <w:spacing w:val="0"/>
          <w:w w:val="100"/>
          <w:sz w:val="20"/>
          <w:szCs w:val="20"/>
        </w:rPr>
        <w:t>/</w:t>
      </w:r>
      <w:r>
        <w:rPr>
          <w:rFonts w:cs="Calibri" w:hAnsi="Calibri" w:eastAsia="Calibri" w:ascii="Calibri"/>
          <w:color w:val="252525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52525"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252525"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color w:val="252525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52525"/>
          <w:spacing w:val="0"/>
          <w:w w:val="100"/>
          <w:sz w:val="20"/>
          <w:szCs w:val="20"/>
        </w:rPr>
        <w:t>–</w:t>
      </w:r>
      <w:r>
        <w:rPr>
          <w:rFonts w:cs="Calibri" w:hAnsi="Calibri" w:eastAsia="Calibri" w:ascii="Calibri"/>
          <w:color w:val="252525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52525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252525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252525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52525"/>
          <w:spacing w:val="2"/>
          <w:w w:val="100"/>
          <w:sz w:val="20"/>
          <w:szCs w:val="20"/>
        </w:rPr>
        <w:t>v</w:t>
      </w:r>
      <w:r>
        <w:rPr>
          <w:rFonts w:cs="Calibri" w:hAnsi="Calibri" w:eastAsia="Calibri" w:ascii="Calibri"/>
          <w:color w:val="252525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252525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52525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252525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252525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color w:val="252525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252525"/>
          <w:spacing w:val="0"/>
          <w:w w:val="100"/>
          <w:sz w:val="20"/>
          <w:szCs w:val="20"/>
        </w:rPr>
        <w:t>cta</w:t>
      </w:r>
      <w:r>
        <w:rPr>
          <w:rFonts w:cs="Calibri" w:hAnsi="Calibri" w:eastAsia="Calibri" w:ascii="Calibri"/>
          <w:color w:val="252525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52525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252525"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11"/>
        <w:ind w:left="113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3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13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Se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z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câmp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cți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ș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                      </w:t>
      </w:r>
      <w:r>
        <w:rPr>
          <w:rFonts w:cs="Calibri" w:hAnsi="Calibri" w:eastAsia="Calibri" w:ascii="Calibri"/>
          <w:spacing w:val="3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7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13" w:right="4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Pen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garea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ax</w:t>
      </w:r>
      <w:r>
        <w:rPr>
          <w:rFonts w:cs="Calibri" w:hAnsi="Calibri" w:eastAsia="Calibri" w:ascii="Calibri"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ș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ail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                  </w:t>
      </w:r>
      <w:r>
        <w:rPr>
          <w:rFonts w:cs="Calibri" w:hAnsi="Calibri" w:eastAsia="Calibri" w:ascii="Calibri"/>
          <w:spacing w:val="4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Pen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au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ș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terg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ț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pict>
          <v:shape type="#_x0000_t75" style="width:31.3468pt;height:23.139pt">
            <v:imagedata o:title="" r:id="rId10"/>
          </v:shape>
        </w:pic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tru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ș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pict>
          <v:shape type="#_x0000_t75" style="width:29.1957pt;height:19.1945pt">
            <v:imagedata o:title="" r:id="rId11"/>
          </v:shape>
        </w:pic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tru</w:t>
      </w:r>
      <w:r>
        <w:rPr>
          <w:rFonts w:cs="Calibri" w:hAnsi="Calibri" w:eastAsia="Calibri" w:ascii="Calibri"/>
          <w:spacing w:val="-5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position w:val="0"/>
          <w:sz w:val="20"/>
          <w:szCs w:val="20"/>
        </w:rPr>
        <w:t>ș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terg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14"/>
      </w:pPr>
      <w:r>
        <w:pict>
          <v:shape type="#_x0000_t202" style="position:absolute;margin-left:56.59pt;margin-top:124.999pt;width:489.49pt;height:27.7pt;mso-position-horizontal-relative:page;mso-position-vertical-relative:paragraph;z-index:-3290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278" w:hRule="exact"/>
                    </w:trPr>
                    <w:tc>
                      <w:tcPr>
                        <w:tcW w:w="28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2"/>
                            <w:szCs w:val="22"/>
                          </w:rPr>
                          <w:jc w:val="left"/>
                          <w:spacing w:lineRule="exact" w:line="260"/>
                          <w:ind w:left="105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22"/>
                            <w:szCs w:val="22"/>
                          </w:rPr>
                          <w:t>me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tcW w:w="28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2"/>
                            <w:szCs w:val="22"/>
                          </w:rPr>
                          <w:jc w:val="left"/>
                          <w:spacing w:lineRule="exact" w:line="260"/>
                          <w:ind w:left="102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22"/>
                            <w:szCs w:val="22"/>
                          </w:rPr>
                          <w:t>me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tcW w:w="405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2"/>
                            <w:szCs w:val="22"/>
                          </w:rPr>
                          <w:jc w:val="left"/>
                          <w:spacing w:lineRule="exact" w:line="260"/>
                          <w:ind w:left="102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22"/>
                            <w:szCs w:val="22"/>
                          </w:rPr>
                          <w:t>ț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</w:r>
                      </w:p>
                    </w:tc>
                  </w:tr>
                  <w:tr>
                    <w:trPr>
                      <w:trHeight w:val="254" w:hRule="exact"/>
                    </w:trPr>
                    <w:tc>
                      <w:tcPr>
                        <w:tcW w:w="5721" w:type="dxa"/>
                        <w:gridSpan w:val="2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before="6" w:lineRule="exact" w:line="240"/>
                          <w:ind w:left="105"/>
                        </w:pP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3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ză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2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le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ș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le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8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lui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9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ie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405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40"/>
                          <w:ind w:left="102"/>
                        </w:pP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8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ie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pict>
          <v:shape type="#_x0000_t75" style="width:466.699pt;height:125.209pt">
            <v:imagedata o:title="" r:id="rId12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13" w:right="79"/>
      </w:pPr>
      <w:r>
        <w:pict>
          <v:shape type="#_x0000_t202" style="position:absolute;margin-left:56.59pt;margin-top:-28.53pt;width:468.13pt;height:28.9pt;mso-position-horizontal-relative:page;mso-position-vertical-relative:paragraph;z-index:-3289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278" w:hRule="exact"/>
                    </w:trPr>
                    <w:tc>
                      <w:tcPr>
                        <w:tcW w:w="28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2"/>
                            <w:szCs w:val="22"/>
                          </w:rPr>
                          <w:jc w:val="left"/>
                          <w:spacing w:lineRule="exact" w:line="260"/>
                          <w:ind w:left="105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tcW w:w="262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2"/>
                            <w:szCs w:val="22"/>
                          </w:rPr>
                          <w:jc w:val="left"/>
                          <w:spacing w:lineRule="exact" w:line="260"/>
                          <w:ind w:left="102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tcW w:w="38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2"/>
                            <w:szCs w:val="22"/>
                          </w:rPr>
                          <w:jc w:val="left"/>
                          <w:spacing w:lineRule="exact" w:line="260"/>
                          <w:ind w:left="105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22"/>
                            <w:szCs w:val="22"/>
                          </w:rPr>
                          <w:t>Em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</w:r>
                      </w:p>
                    </w:tc>
                  </w:tr>
                  <w:tr>
                    <w:trPr>
                      <w:trHeight w:val="278" w:hRule="exact"/>
                    </w:trPr>
                    <w:tc>
                      <w:tcPr>
                        <w:tcW w:w="28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262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38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ți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cu</w:t>
      </w:r>
      <w:r>
        <w:rPr>
          <w:rFonts w:cs="Calibri" w:hAnsi="Calibri" w:eastAsia="Calibri" w:ascii="Calibri"/>
          <w:spacing w:val="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artea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cu</w:t>
      </w:r>
      <w:r>
        <w:rPr>
          <w:rFonts w:cs="Calibri" w:hAnsi="Calibri" w:eastAsia="Calibri" w:ascii="Calibri"/>
          <w:spacing w:val="1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ze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(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age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ct).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11"/>
        <w:ind w:left="113" w:right="7768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4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both"/>
        <w:spacing w:lineRule="auto" w:line="360"/>
        <w:ind w:left="113" w:right="77"/>
      </w:pPr>
      <w:r>
        <w:pict>
          <v:group style="position:absolute;margin-left:54.7pt;margin-top:-26.6185pt;width:492.98pt;height:35.3582pt;mso-position-horizontal-relative:page;mso-position-vertical-relative:paragraph;z-index:-3292" coordorigin="1094,-532" coordsize="9860,707">
            <v:group style="position:absolute;left:1104;top:-522;width:9840;height:293" coordorigin="1104,-522" coordsize="9840,293">
              <v:shape style="position:absolute;left:1104;top:-522;width:9840;height:293" coordorigin="1104,-522" coordsize="9840,293" path="m1104,-230l10944,-230,10944,-522,1104,-522,1104,-230xe" filled="t" fillcolor="#8DB3E1" stroked="f">
                <v:path arrowok="t"/>
                <v:fill/>
              </v:shape>
              <v:shape type="#_x0000_t75" style="position:absolute;left:7226;top:-230;width:1464;height:405">
                <v:imagedata o:title="" r:id="rId13"/>
              </v:shape>
            </v:group>
            <w10:wrap type="none"/>
          </v:group>
        </w:pict>
      </w:r>
      <w:r>
        <w:pict>
          <v:group style="position:absolute;margin-left:56.7pt;margin-top:12.1918pt;width:466.699pt;height:161.87pt;mso-position-horizontal-relative:page;mso-position-vertical-relative:paragraph;z-index:-3291" coordorigin="1134,244" coordsize="9334,3237">
            <v:shape type="#_x0000_t75" style="position:absolute;left:4943;top:244;width:1301;height:313">
              <v:imagedata o:title="" r:id="rId14"/>
            </v:shape>
            <v:shape type="#_x0000_t75" style="position:absolute;left:5151;top:610;width:584;height:313">
              <v:imagedata o:title="" r:id="rId15"/>
            </v:shape>
            <v:shape type="#_x0000_t75" style="position:absolute;left:2478;top:611;width:626;height:313">
              <v:imagedata o:title="" r:id="rId16"/>
            </v:shape>
            <v:shape type="#_x0000_t75" style="position:absolute;left:1134;top:977;width:9334;height:2504">
              <v:imagedata o:title="" r:id="rId17"/>
            </v:shape>
            <w10:wrap type="none"/>
          </v:group>
        </w:pic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z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câmp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rile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cți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ș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                     </w:t>
      </w:r>
      <w:r>
        <w:rPr>
          <w:rFonts w:cs="Calibri" w:hAnsi="Calibri" w:eastAsia="Calibri" w:ascii="Calibri"/>
          <w:spacing w:val="3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Pen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ru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ax</w:t>
      </w:r>
      <w:r>
        <w:rPr>
          <w:rFonts w:cs="Calibri" w:hAnsi="Calibri" w:eastAsia="Calibri" w:ascii="Calibri"/>
          <w:spacing w:val="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ș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                 </w:t>
      </w:r>
      <w:r>
        <w:rPr>
          <w:rFonts w:cs="Calibri" w:hAnsi="Calibri" w:eastAsia="Calibri" w:ascii="Calibri"/>
          <w:spacing w:val="2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Pen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ru</w:t>
      </w:r>
      <w:r>
        <w:rPr>
          <w:rFonts w:cs="Calibri" w:hAnsi="Calibri" w:eastAsia="Calibri" w:ascii="Calibri"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au</w:t>
      </w:r>
      <w:r>
        <w:rPr>
          <w:rFonts w:cs="Calibri" w:hAnsi="Calibri" w:eastAsia="Calibri" w:ascii="Calibri"/>
          <w:spacing w:val="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ș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terg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ț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ilor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aminti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  </w:t>
      </w:r>
      <w:r>
        <w:rPr>
          <w:rFonts w:cs="Calibri" w:hAnsi="Calibri" w:eastAsia="Calibri" w:ascii="Calibri"/>
          <w:spacing w:val="4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tru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ș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 </w:t>
      </w:r>
      <w:r>
        <w:rPr>
          <w:rFonts w:cs="Calibri" w:hAnsi="Calibri" w:eastAsia="Calibri" w:ascii="Calibri"/>
          <w:spacing w:val="3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tru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ș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terg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1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13" w:right="76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Sol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citant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enți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13" w:right="3619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în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esul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ț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exact" w:line="260"/>
        <w:ind w:left="113" w:right="2100"/>
        <w:sectPr>
          <w:pgMar w:header="567" w:footer="320" w:top="2240" w:bottom="280" w:left="1020" w:right="880"/>
          <w:pgSz w:w="11920" w:h="16840"/>
        </w:sectPr>
      </w:pP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de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tact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fi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ace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și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cu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epre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enta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leg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sau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erul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de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ie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t.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sz w:val="26"/>
          <w:szCs w:val="26"/>
        </w:rPr>
        <w:jc w:val="left"/>
        <w:spacing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11"/>
        <w:ind w:left="153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5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tate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tant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53"/>
      </w:pPr>
      <w:r>
        <w:pict>
          <v:group style="position:absolute;margin-left:54.7pt;margin-top:-21.1064pt;width:492.98pt;height:31.4705pt;mso-position-horizontal-relative:page;mso-position-vertical-relative:paragraph;z-index:-3288" coordorigin="1094,-422" coordsize="9860,629">
            <v:group style="position:absolute;left:1104;top:-412;width:9840;height:293" coordorigin="1104,-412" coordsize="9840,293">
              <v:shape style="position:absolute;left:1104;top:-412;width:9840;height:293" coordorigin="1104,-412" coordsize="9840,293" path="m1104,-119l10944,-119,10944,-412,1104,-412,1104,-119xe" filled="t" fillcolor="#8DB3E1" stroked="f">
                <v:path arrowok="t"/>
                <v:fill/>
              </v:shape>
              <v:shape type="#_x0000_t75" style="position:absolute;left:7843;top:-120;width:1466;height:327">
                <v:imagedata o:title="" r:id="rId18"/>
              </v:shape>
            </v:group>
            <w10:wrap type="none"/>
          </v:group>
        </w:pic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compl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câ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cției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apa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</w:t>
      </w:r>
      <w:r>
        <w:rPr>
          <w:rFonts w:cs="Calibri" w:hAnsi="Calibri" w:eastAsia="Calibri" w:ascii="Calibri"/>
          <w:spacing w:val="3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53" w:right="177"/>
      </w:pPr>
      <w:r>
        <w:pict>
          <v:group style="position:absolute;margin-left:56.59pt;margin-top:26.6236pt;width:489.2pt;height:14.9801pt;mso-position-horizontal-relative:page;mso-position-vertical-relative:paragraph;z-index:-3287" coordorigin="1132,532" coordsize="9784,300">
            <v:group style="position:absolute;left:1142;top:543;width:9763;height:0" coordorigin="1142,543" coordsize="9763,0">
              <v:shape style="position:absolute;left:1142;top:543;width:9763;height:0" coordorigin="1142,543" coordsize="9763,0" path="m1142,543l10905,543e" filled="f" stroked="t" strokeweight="0.58pt" strokecolor="#000000">
                <v:path arrowok="t"/>
              </v:shape>
              <v:group style="position:absolute;left:1138;top:538;width:0;height:288" coordorigin="1138,538" coordsize="0,288">
                <v:shape style="position:absolute;left:1138;top:538;width:0;height:288" coordorigin="1138,538" coordsize="0,288" path="m1138,538l1138,826e" filled="f" stroked="t" strokeweight="0.58pt" strokecolor="#000000">
                  <v:path arrowok="t"/>
                </v:shape>
                <v:group style="position:absolute;left:1142;top:821;width:9763;height:0" coordorigin="1142,821" coordsize="9763,0">
                  <v:shape style="position:absolute;left:1142;top:821;width:9763;height:0" coordorigin="1142,821" coordsize="9763,0" path="m1142,821l10905,821e" filled="f" stroked="t" strokeweight="0.58pt" strokecolor="#000000">
                    <v:path arrowok="t"/>
                  </v:shape>
                  <v:group style="position:absolute;left:10910;top:538;width:0;height:288" coordorigin="10910,538" coordsize="0,288">
                    <v:shape style="position:absolute;left:10910;top:538;width:0;height:288" coordorigin="10910,538" coordsize="0,288" path="m10910,538l10910,826e" filled="f" stroked="t" strokeweight="0.58004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ț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ț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ție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eneficiar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9"/>
        <w:ind w:left="268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ție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fara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tare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0"/>
        <w:ind w:left="153" w:right="888"/>
      </w:pPr>
      <w:r>
        <w:pict>
          <v:group style="position:absolute;margin-left:56.59pt;margin-top:27.1236pt;width:489.2pt;height:19.7801pt;mso-position-horizontal-relative:page;mso-position-vertical-relative:paragraph;z-index:-3286" coordorigin="1132,542" coordsize="9784,396">
            <v:group style="position:absolute;left:1142;top:553;width:9763;height:0" coordorigin="1142,553" coordsize="9763,0">
              <v:shape style="position:absolute;left:1142;top:553;width:9763;height:0" coordorigin="1142,553" coordsize="9763,0" path="m1142,553l10905,553e" filled="f" stroked="t" strokeweight="0.58pt" strokecolor="#000000">
                <v:path arrowok="t"/>
              </v:shape>
              <v:group style="position:absolute;left:1138;top:548;width:0;height:384" coordorigin="1138,548" coordsize="0,384">
                <v:shape style="position:absolute;left:1138;top:548;width:0;height:384" coordorigin="1138,548" coordsize="0,384" path="m1138,548l1138,932e" filled="f" stroked="t" strokeweight="0.58pt" strokecolor="#000000">
                  <v:path arrowok="t"/>
                </v:shape>
                <v:group style="position:absolute;left:1142;top:927;width:9763;height:0" coordorigin="1142,927" coordsize="9763,0">
                  <v:shape style="position:absolute;left:1142;top:927;width:9763;height:0" coordorigin="1142,927" coordsize="9763,0" path="m1142,927l10905,927e" filled="f" stroked="t" strokeweight="0.58pt" strokecolor="#000000">
                    <v:path arrowok="t"/>
                  </v:shape>
                  <v:group style="position:absolute;left:10910;top:548;width:0;height:384" coordorigin="10910,548" coordsize="0,384">
                    <v:shape style="position:absolute;left:10910;top:548;width:0;height:384" coordorigin="10910,548" coordsize="0,384" path="m10910,548l10910,932e" filled="f" stroked="t" strokeweight="0.58004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ț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î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tați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specifi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eficiar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sinta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</w:p>
    <w:p>
      <w:pPr>
        <w:rPr>
          <w:sz w:val="16"/>
          <w:szCs w:val="16"/>
        </w:rPr>
        <w:jc w:val="left"/>
        <w:spacing w:before="8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16"/>
        <w:ind w:left="153" w:right="130"/>
      </w:pPr>
      <w:r>
        <w:pict>
          <v:group style="position:absolute;margin-left:56.59pt;margin-top:54.2031pt;width:489.2pt;height:14.9801pt;mso-position-horizontal-relative:page;mso-position-vertical-relative:paragraph;z-index:-3285" coordorigin="1132,1084" coordsize="9784,300">
            <v:group style="position:absolute;left:1142;top:1095;width:9763;height:0" coordorigin="1142,1095" coordsize="9763,0">
              <v:shape style="position:absolute;left:1142;top:1095;width:9763;height:0" coordorigin="1142,1095" coordsize="9763,0" path="m1142,1095l10905,1095e" filled="f" stroked="t" strokeweight="0.58001pt" strokecolor="#000000">
                <v:path arrowok="t"/>
              </v:shape>
              <v:group style="position:absolute;left:1138;top:1090;width:0;height:288" coordorigin="1138,1090" coordsize="0,288">
                <v:shape style="position:absolute;left:1138;top:1090;width:0;height:288" coordorigin="1138,1090" coordsize="0,288" path="m1138,1090l1138,1378e" filled="f" stroked="t" strokeweight="0.58pt" strokecolor="#000000">
                  <v:path arrowok="t"/>
                </v:shape>
                <v:group style="position:absolute;left:1142;top:1373;width:9763;height:0" coordorigin="1142,1373" coordsize="9763,0">
                  <v:shape style="position:absolute;left:1142;top:1373;width:9763;height:0" coordorigin="1142,1373" coordsize="9763,0" path="m1142,1373l10905,1373e" filled="f" stroked="t" strokeweight="0.58001pt" strokecolor="#000000">
                    <v:path arrowok="t"/>
                  </v:shape>
                  <v:group style="position:absolute;left:10910;top:1090;width:0;height:288" coordorigin="10910,1090" coordsize="0,288">
                    <v:shape style="position:absolute;left:10910;top:1090;width:0;height:288" coordorigin="10910,1090" coordsize="0,288" path="m10910,1090l10910,1378e" filled="f" stroked="t" strokeweight="0.58004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ț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b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tați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clasa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=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cifre)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iect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ceas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țare.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rii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țare,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treb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eja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î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scris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în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cita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actul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iferent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că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ez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tă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într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erii.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0" w:lineRule="auto" w:line="248"/>
        <w:ind w:left="153" w:right="7565" w:firstLine="116"/>
      </w:pPr>
      <w:r>
        <w:pict>
          <v:group style="position:absolute;margin-left:56.59pt;margin-top:27.6036pt;width:489.2pt;height:38.2601pt;mso-position-horizontal-relative:page;mso-position-vertical-relative:paragraph;z-index:-3284" coordorigin="1132,552" coordsize="9784,765">
            <v:group style="position:absolute;left:1142;top:563;width:9763;height:0" coordorigin="1142,563" coordsize="9763,0">
              <v:shape style="position:absolute;left:1142;top:563;width:9763;height:0" coordorigin="1142,563" coordsize="9763,0" path="m1142,563l10905,563e" filled="f" stroked="t" strokeweight="0.57998pt" strokecolor="#000000">
                <v:path arrowok="t"/>
              </v:shape>
              <v:group style="position:absolute;left:1138;top:558;width:0;height:754" coordorigin="1138,558" coordsize="0,754">
                <v:shape style="position:absolute;left:1138;top:558;width:0;height:754" coordorigin="1138,558" coordsize="0,754" path="m1138,558l1138,1311e" filled="f" stroked="t" strokeweight="0.58pt" strokecolor="#000000">
                  <v:path arrowok="t"/>
                </v:shape>
                <v:group style="position:absolute;left:1142;top:1307;width:9763;height:0" coordorigin="1142,1307" coordsize="9763,0">
                  <v:shape style="position:absolute;left:1142;top:1307;width:9763;height:0" coordorigin="1142,1307" coordsize="9763,0" path="m1142,1307l10905,1307e" filled="f" stroked="t" strokeweight="0.58001pt" strokecolor="#000000">
                    <v:path arrowok="t"/>
                  </v:shape>
                  <v:group style="position:absolute;left:10910;top:558;width:0;height:754" coordorigin="10910,558" coordsize="0,754">
                    <v:shape style="position:absolute;left:10910;top:558;width:0;height:754" coordorigin="10910,558" coordsize="0,754" path="m10910,558l10910,1311e" filled="f" stroked="t" strokeweight="0.58004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EN.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both"/>
        <w:spacing w:before="2"/>
        <w:ind w:left="268" w:right="243"/>
      </w:pP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inist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tivă</w:t>
      </w:r>
      <w:r>
        <w:rPr>
          <w:rFonts w:cs="Calibri" w:hAnsi="Calibri" w:eastAsia="Calibri" w:ascii="Calibri"/>
          <w:i/>
          <w:spacing w:val="-1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(vă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</w:t>
      </w:r>
      <w:r>
        <w:rPr>
          <w:rFonts w:cs="Calibri" w:hAnsi="Calibri" w:eastAsia="Calibri" w:ascii="Calibri"/>
          <w:i/>
          <w:spacing w:val="-1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z,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1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înființ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i,</w:t>
      </w:r>
      <w:r>
        <w:rPr>
          <w:rFonts w:cs="Calibri" w:hAnsi="Calibri" w:eastAsia="Calibri" w:ascii="Calibri"/>
          <w:i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xi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ța</w:t>
      </w:r>
      <w:r>
        <w:rPr>
          <w:rFonts w:cs="Calibri" w:hAnsi="Calibri" w:eastAsia="Calibri" w:ascii="Calibri"/>
          <w:i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3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ipe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ze</w:t>
      </w:r>
      <w:r>
        <w:rPr>
          <w:rFonts w:cs="Calibri" w:hAnsi="Calibri" w:eastAsia="Calibri" w:ascii="Calibri"/>
          <w:i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și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și,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ibil,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igra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și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lui).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7"/>
        <w:ind w:left="153" w:right="7989"/>
      </w:pPr>
      <w:r>
        <w:pict>
          <v:group style="position:absolute;margin-left:54.91pt;margin-top:13.5336pt;width:491.12pt;height:50.38pt;mso-position-horizontal-relative:page;mso-position-vertical-relative:paragraph;z-index:-3283" coordorigin="1098,271" coordsize="9822,1008">
            <v:group style="position:absolute;left:1109;top:281;width:9801;height:0" coordorigin="1109,281" coordsize="9801,0">
              <v:shape style="position:absolute;left:1109;top:281;width:9801;height:0" coordorigin="1109,281" coordsize="9801,0" path="m1109,281l10910,281e" filled="f" stroked="t" strokeweight="0.57998pt" strokecolor="#000000">
                <v:path arrowok="t"/>
              </v:shape>
              <v:group style="position:absolute;left:1104;top:276;width:0;height:996" coordorigin="1104,276" coordsize="0,996">
                <v:shape style="position:absolute;left:1104;top:276;width:0;height:996" coordorigin="1104,276" coordsize="0,996" path="m1104,276l1104,1272e" filled="f" stroked="t" strokeweight="0.58pt" strokecolor="#000000">
                  <v:path arrowok="t"/>
                </v:shape>
                <v:group style="position:absolute;left:1109;top:1268;width:9801;height:0" coordorigin="1109,1268" coordsize="9801,0">
                  <v:shape style="position:absolute;left:1109;top:1268;width:9801;height:0" coordorigin="1109,1268" coordsize="9801,0" path="m1109,1268l10910,1268e" filled="f" stroked="t" strokeweight="0.58001pt" strokecolor="#000000">
                    <v:path arrowok="t"/>
                  </v:shape>
                  <v:group style="position:absolute;left:10915;top:276;width:0;height:996" coordorigin="10915,276" coordsize="0,996">
                    <v:shape style="position:absolute;left:10915;top:276;width:0;height:996" coordorigin="10915,276" coordsize="0,996" path="m10915,276l10915,1272e" filled="f" stroked="t" strokeweight="0.57998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both"/>
        <w:spacing w:before="12"/>
        <w:ind w:left="232" w:right="245"/>
      </w:pP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iară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(vă</w:t>
      </w:r>
      <w:r>
        <w:rPr>
          <w:rFonts w:cs="Calibri" w:hAnsi="Calibri" w:eastAsia="Calibri" w:ascii="Calibri"/>
          <w:i/>
          <w:spacing w:val="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țin</w:t>
      </w:r>
      <w:r>
        <w:rPr>
          <w:rFonts w:cs="Calibri" w:hAnsi="Calibri" w:eastAsia="Calibri" w:ascii="Calibri"/>
          <w:i/>
          <w:spacing w:val="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iară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2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lui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lui,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ta</w:t>
      </w:r>
      <w:r>
        <w:rPr>
          <w:rFonts w:cs="Calibri" w:hAnsi="Calibri" w:eastAsia="Calibri" w:ascii="Calibri"/>
          <w:i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ze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idi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țile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tă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i,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tfel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â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ia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ș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fu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ți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3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viit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lus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fa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ț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lte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tivi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lui)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8"/>
        <w:ind w:left="153" w:right="8221"/>
      </w:pPr>
      <w:r>
        <w:pict>
          <v:group style="position:absolute;margin-left:56.59pt;margin-top:13.5836pt;width:489.2pt;height:38.1601pt;mso-position-horizontal-relative:page;mso-position-vertical-relative:paragraph;z-index:-3282" coordorigin="1132,272" coordsize="9784,763">
            <v:group style="position:absolute;left:1142;top:282;width:9763;height:0" coordorigin="1142,282" coordsize="9763,0">
              <v:shape style="position:absolute;left:1142;top:282;width:9763;height:0" coordorigin="1142,282" coordsize="9763,0" path="m1142,282l10905,282e" filled="f" stroked="t" strokeweight="0.58001pt" strokecolor="#000000">
                <v:path arrowok="t"/>
              </v:shape>
              <v:group style="position:absolute;left:1138;top:277;width:0;height:752" coordorigin="1138,277" coordsize="0,752">
                <v:shape style="position:absolute;left:1138;top:277;width:0;height:752" coordorigin="1138,277" coordsize="0,752" path="m1138,277l1138,1029e" filled="f" stroked="t" strokeweight="0.58pt" strokecolor="#000000">
                  <v:path arrowok="t"/>
                </v:shape>
                <v:group style="position:absolute;left:1142;top:1024;width:9763;height:0" coordorigin="1142,1024" coordsize="9763,0">
                  <v:shape style="position:absolute;left:1142;top:1024;width:9763;height:0" coordorigin="1142,1024" coordsize="9763,0" path="m1142,1024l10905,1024e" filled="f" stroked="t" strokeweight="0.58001pt" strokecolor="#000000">
                    <v:path arrowok="t"/>
                  </v:shape>
                  <v:group style="position:absolute;left:10910;top:277;width:0;height:752" coordorigin="10910,277" coordsize="0,752">
                    <v:shape style="position:absolute;left:10910;top:277;width:0;height:752" coordorigin="10910,277" coordsize="0,752" path="m10910,277l10910,1029e" filled="f" stroked="t" strokeweight="0.58004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both"/>
        <w:spacing w:before="12"/>
        <w:ind w:left="268" w:right="244"/>
      </w:pPr>
      <w:r>
        <w:rPr>
          <w:rFonts w:cs="Calibri" w:hAnsi="Calibri" w:eastAsia="Calibri" w:ascii="Calibri"/>
          <w:i/>
          <w:spacing w:val="-1"/>
          <w:w w:val="99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it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0"/>
          <w:w w:val="99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(vă</w:t>
      </w:r>
      <w:r>
        <w:rPr>
          <w:rFonts w:cs="Calibri" w:hAnsi="Calibri" w:eastAsia="Calibri" w:ascii="Calibri"/>
          <w:i/>
          <w:spacing w:val="-1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-1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</w:t>
      </w:r>
      <w:r>
        <w:rPr>
          <w:rFonts w:cs="Calibri" w:hAnsi="Calibri" w:eastAsia="Calibri" w:ascii="Calibri"/>
          <w:i/>
          <w:spacing w:val="-1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1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țin</w:t>
      </w:r>
      <w:r>
        <w:rPr>
          <w:rFonts w:cs="Calibri" w:hAnsi="Calibri" w:eastAsia="Calibri" w:ascii="Calibri"/>
          <w:i/>
          <w:spacing w:val="-1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x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99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ti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1"/>
          <w:w w:val="99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99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99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1"/>
          <w:w w:val="99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im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99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0"/>
          <w:w w:val="99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lui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ș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tf</w:t>
      </w:r>
      <w:r>
        <w:rPr>
          <w:rFonts w:cs="Calibri" w:hAnsi="Calibri" w:eastAsia="Calibri" w:ascii="Calibri"/>
          <w:i/>
          <w:spacing w:val="7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ibile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ș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lui</w:t>
      </w:r>
      <w:r>
        <w:rPr>
          <w:rFonts w:cs="Calibri" w:hAnsi="Calibri" w:eastAsia="Calibri" w:ascii="Calibri"/>
          <w:i/>
          <w:spacing w:val="9"/>
          <w:w w:val="100"/>
          <w:sz w:val="20"/>
          <w:szCs w:val="20"/>
        </w:rPr>
        <w:t>)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va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int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(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lul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j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t,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lte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ții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)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8"/>
        <w:ind w:left="153" w:right="8219"/>
      </w:pPr>
      <w:r>
        <w:pict>
          <v:group style="position:absolute;margin-left:56.59pt;margin-top:13.5836pt;width:489.2pt;height:26.0201pt;mso-position-horizontal-relative:page;mso-position-vertical-relative:paragraph;z-index:-3281" coordorigin="1132,272" coordsize="9784,520">
            <v:group style="position:absolute;left:1142;top:282;width:9763;height:0" coordorigin="1142,282" coordsize="9763,0">
              <v:shape style="position:absolute;left:1142;top:282;width:9763;height:0" coordorigin="1142,282" coordsize="9763,0" path="m1142,282l10905,282e" filled="f" stroked="t" strokeweight="0.58001pt" strokecolor="#000000">
                <v:path arrowok="t"/>
              </v:shape>
              <v:group style="position:absolute;left:1138;top:277;width:0;height:509" coordorigin="1138,277" coordsize="0,509">
                <v:shape style="position:absolute;left:1138;top:277;width:0;height:509" coordorigin="1138,277" coordsize="0,509" path="m1138,277l1138,786e" filled="f" stroked="t" strokeweight="0.58pt" strokecolor="#000000">
                  <v:path arrowok="t"/>
                </v:shape>
                <v:group style="position:absolute;left:1142;top:781;width:9763;height:0" coordorigin="1142,781" coordsize="9763,0">
                  <v:shape style="position:absolute;left:1142;top:781;width:9763;height:0" coordorigin="1142,781" coordsize="9763,0" path="m1142,781l10905,781e" filled="f" stroked="t" strokeweight="0.57998pt" strokecolor="#000000">
                    <v:path arrowok="t"/>
                  </v:shape>
                  <v:group style="position:absolute;left:10910;top:277;width:0;height:509" coordorigin="10910,277" coordsize="0,509">
                    <v:shape style="position:absolute;left:10910;top:277;width:0;height:509" coordorigin="10910,277" coordsize="0,509" path="m10910,277l10910,786e" filled="f" stroked="t" strokeweight="0.58004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both"/>
        <w:spacing w:before="12"/>
        <w:ind w:left="268" w:right="250"/>
      </w:pP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j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idi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(in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</w:t>
      </w:r>
      <w:r>
        <w:rPr>
          <w:rFonts w:cs="Calibri" w:hAnsi="Calibri" w:eastAsia="Calibri" w:ascii="Calibri"/>
          <w:i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țin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j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idic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5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iarul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ite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lui,</w:t>
      </w:r>
      <w:r>
        <w:rPr>
          <w:rFonts w:cs="Calibri" w:hAnsi="Calibri" w:eastAsia="Calibri" w:ascii="Calibri"/>
          <w:i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both"/>
        <w:spacing w:lineRule="exact" w:line="240"/>
        <w:ind w:left="268" w:right="4349"/>
      </w:pP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ș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sa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le,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).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11"/>
        <w:ind w:left="153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6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za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78" w:lineRule="atLeast" w:line="360"/>
        <w:ind w:left="153" w:right="129"/>
      </w:pPr>
      <w:r>
        <w:pict>
          <v:group style="position:absolute;margin-left:54.7pt;margin-top:-15.1341pt;width:492.98pt;height:34.2589pt;mso-position-horizontal-relative:page;mso-position-vertical-relative:paragraph;z-index:-3280" coordorigin="1094,-303" coordsize="9860,685">
            <v:group style="position:absolute;left:1104;top:-293;width:9840;height:293" coordorigin="1104,-293" coordsize="9840,293">
              <v:shape style="position:absolute;left:1104;top:-293;width:9840;height:293" coordorigin="1104,-293" coordsize="9840,293" path="m1104,0l10944,0,10944,-293,1104,-293,1104,0xe" filled="t" fillcolor="#8DB3E1" stroked="f">
                <v:path arrowok="t"/>
                <v:fill/>
              </v:shape>
              <v:shape type="#_x0000_t75" style="position:absolute;left:7749;top:-1;width:1465;height:384">
                <v:imagedata o:title="" r:id="rId19"/>
              </v:shape>
            </v:group>
            <w10:wrap type="none"/>
          </v:group>
        </w:pict>
      </w:r>
      <w:r>
        <w:pict>
          <v:group style="position:absolute;margin-left:382.97pt;margin-top:22.3966pt;width:76.8912pt;height:35.695pt;mso-position-horizontal-relative:page;mso-position-vertical-relative:paragraph;z-index:-3277" coordorigin="7659,448" coordsize="1538,714">
            <v:shape type="#_x0000_t75" style="position:absolute;left:7659;top:448;width:1305;height:314">
              <v:imagedata o:title="" r:id="rId20"/>
            </v:shape>
            <v:shape type="#_x0000_t75" style="position:absolute;left:8614;top:821;width:583;height:341">
              <v:imagedata o:title="" r:id="rId21"/>
            </v:shape>
            <w10:wrap type="none"/>
          </v:group>
        </w:pic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â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cției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ele</w:t>
      </w:r>
      <w:r>
        <w:rPr>
          <w:rFonts w:cs="Calibri" w:hAnsi="Calibri" w:eastAsia="Calibri" w:ascii="Calibri"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și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asă</w:t>
      </w:r>
      <w:r>
        <w:rPr>
          <w:rFonts w:cs="Calibri" w:hAnsi="Calibri" w:eastAsia="Calibri" w:ascii="Calibri"/>
          <w:spacing w:val="-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spacing w:val="3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3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ț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3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tate</w:t>
      </w:r>
      <w:r>
        <w:rPr>
          <w:rFonts w:cs="Calibri" w:hAnsi="Calibri" w:eastAsia="Calibri" w:ascii="Calibri"/>
          <w:spacing w:val="3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și</w:t>
      </w:r>
      <w:r>
        <w:rPr>
          <w:rFonts w:cs="Calibri" w:hAnsi="Calibri" w:eastAsia="Calibri" w:ascii="Calibri"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ații</w:t>
      </w:r>
      <w:r>
        <w:rPr>
          <w:rFonts w:cs="Calibri" w:hAnsi="Calibri" w:eastAsia="Calibri" w:ascii="Calibri"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3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3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asă</w:t>
      </w:r>
      <w:r>
        <w:rPr>
          <w:rFonts w:cs="Calibri" w:hAnsi="Calibri" w:eastAsia="Calibri" w:ascii="Calibri"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tarea</w:t>
      </w:r>
      <w:r>
        <w:rPr>
          <w:rFonts w:cs="Calibri" w:hAnsi="Calibri" w:eastAsia="Calibri" w:ascii="Calibri"/>
          <w:spacing w:val="3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sau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15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șt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ții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pict>
          <v:shape type="#_x0000_t75" style="width:31.3377pt;height:16.7312pt">
            <v:imagedata o:title="" r:id="rId22"/>
          </v:shape>
        </w:pic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entru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itare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</w:t>
      </w:r>
      <w:r>
        <w:rPr>
          <w:rFonts w:cs="Calibri" w:hAnsi="Calibri" w:eastAsia="Calibri" w:ascii="Calibri"/>
          <w:spacing w:val="3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erge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53"/>
      </w:pPr>
      <w:r>
        <w:pict>
          <v:shape type="#_x0000_t202" style="position:absolute;margin-left:53.83pt;margin-top:13.1836pt;width:495.13pt;height:49.69pt;mso-position-horizontal-relative:page;mso-position-vertical-relative:paragraph;z-index:-3276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221" w:hRule="exact"/>
                    </w:trPr>
                    <w:tc>
                      <w:tcPr>
                        <w:tcW w:w="278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4C4C4"/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18"/>
                            <w:szCs w:val="18"/>
                          </w:rPr>
                          <w:jc w:val="center"/>
                          <w:spacing w:lineRule="exact" w:line="200"/>
                          <w:ind w:left="1051" w:right="1054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0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4C4C4"/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18"/>
                            <w:szCs w:val="18"/>
                          </w:rPr>
                          <w:jc w:val="left"/>
                          <w:spacing w:lineRule="exact" w:line="200"/>
                          <w:ind w:left="331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Ju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et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78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4C4C4"/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18"/>
                            <w:szCs w:val="18"/>
                          </w:rPr>
                          <w:jc w:val="center"/>
                          <w:spacing w:lineRule="exact" w:line="200"/>
                          <w:ind w:left="990" w:right="994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tate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2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4C4C4"/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18"/>
                            <w:szCs w:val="18"/>
                          </w:rPr>
                          <w:jc w:val="left"/>
                          <w:spacing w:lineRule="exact" w:line="200"/>
                          <w:ind w:left="947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maț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3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</w:tr>
                  <w:tr>
                    <w:trPr>
                      <w:trHeight w:val="747" w:hRule="exact"/>
                    </w:trPr>
                    <w:tc>
                      <w:tcPr>
                        <w:tcW w:w="278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3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40"/>
                          <w:ind w:left="145" w:right="127"/>
                        </w:pP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2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le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za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iu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8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-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0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8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ind w:left="146"/>
                        </w:pP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j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ț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40"/>
                          <w:ind w:left="146"/>
                        </w:pP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lj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78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3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40"/>
                          <w:ind w:left="145" w:right="125"/>
                        </w:pP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                             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38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le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2"/>
                            <w:w w:val="100"/>
                            <w:sz w:val="20"/>
                            <w:szCs w:val="20"/>
                          </w:rPr>
                          <w:t>z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ă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lit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/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lit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ă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țile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32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both"/>
                          <w:spacing w:before="5"/>
                          <w:ind w:left="145" w:right="118"/>
                        </w:pP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va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le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4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lte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inf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2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ții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lev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te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iz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ie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lui,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ă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z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mplet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mp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11"/>
        <w:ind w:left="153" w:right="7969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7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5"/>
          <w:szCs w:val="15"/>
        </w:rPr>
        <w:jc w:val="left"/>
        <w:spacing w:before="3" w:lineRule="exact" w:line="140"/>
      </w:pPr>
      <w:r>
        <w:rPr>
          <w:sz w:val="15"/>
          <w:szCs w:val="15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53" w:right="129"/>
      </w:pPr>
      <w:r>
        <w:pict>
          <v:group style="position:absolute;margin-left:54.7pt;margin-top:-22.7864pt;width:492.98pt;height:51.1353pt;mso-position-horizontal-relative:page;mso-position-vertical-relative:paragraph;z-index:-3279" coordorigin="1094,-456" coordsize="9860,1023">
            <v:group style="position:absolute;left:1104;top:-446;width:9840;height:293" coordorigin="1104,-446" coordsize="9840,293">
              <v:shape style="position:absolute;left:1104;top:-446;width:9840;height:293" coordorigin="1104,-446" coordsize="9840,293" path="m1104,-153l10944,-153,10944,-446,1104,-446,1104,-153xe" filled="t" fillcolor="#8DB3E1" stroked="f">
                <v:path arrowok="t"/>
                <v:fill/>
              </v:shape>
              <v:shape type="#_x0000_t75" style="position:absolute;left:7752;top:-154;width:1462;height:363">
                <v:imagedata o:title="" r:id="rId23"/>
              </v:shape>
              <v:shape type="#_x0000_t75" style="position:absolute;left:8089;top:268;width:1301;height:299">
                <v:imagedata o:title="" r:id="rId24"/>
              </v:shape>
            </v:group>
            <w10:wrap type="none"/>
          </v:group>
        </w:pic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ează</w:t>
      </w:r>
      <w:r>
        <w:rPr>
          <w:rFonts w:cs="Calibri" w:hAnsi="Calibri" w:eastAsia="Calibri" w:ascii="Calibri"/>
          <w:spacing w:val="-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â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cției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și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asă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area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92"/>
        <w:ind w:left="153" w:right="113"/>
      </w:pPr>
      <w:r>
        <w:pict>
          <v:group style="position:absolute;margin-left:56.59pt;margin-top:49.7987pt;width:467.84pt;height:26.02pt;mso-position-horizontal-relative:page;mso-position-vertical-relative:paragraph;z-index:-3278" coordorigin="1132,996" coordsize="9357,520">
            <v:group style="position:absolute;left:1142;top:1007;width:9336;height:0" coordorigin="1142,1007" coordsize="9336,0">
              <v:shape style="position:absolute;left:1142;top:1007;width:9336;height:0" coordorigin="1142,1007" coordsize="9336,0" path="m1142,1007l10478,1007e" filled="f" stroked="t" strokeweight="0.57998pt" strokecolor="#000000">
                <v:path arrowok="t"/>
              </v:shape>
              <v:group style="position:absolute;left:1138;top:1002;width:0;height:509" coordorigin="1138,1002" coordsize="0,509">
                <v:shape style="position:absolute;left:1138;top:1002;width:0;height:509" coordorigin="1138,1002" coordsize="0,509" path="m1138,1002l1138,1511e" filled="f" stroked="t" strokeweight="0.58pt" strokecolor="#000000">
                  <v:path arrowok="t"/>
                </v:shape>
                <v:group style="position:absolute;left:1142;top:1506;width:9336;height:0" coordorigin="1142,1506" coordsize="9336,0">
                  <v:shape style="position:absolute;left:1142;top:1506;width:9336;height:0" coordorigin="1142,1506" coordsize="9336,0" path="m1142,1506l10478,1506e" filled="f" stroked="t" strokeweight="0.58004pt" strokecolor="#000000">
                    <v:path arrowok="t"/>
                  </v:shape>
                  <v:group style="position:absolute;left:10483;top:1002;width:0;height:509" coordorigin="10483,1002" coordsize="0,509">
                    <v:shape style="position:absolute;left:10483;top:1002;width:0;height:509" coordorigin="10483,1002" coordsize="0,509" path="m10483,1002l10483,1511e" filled="f" stroked="t" strokeweight="0.57998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iect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specif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entru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sau</w:t>
      </w:r>
      <w:r>
        <w:rPr>
          <w:rFonts w:cs="Calibri" w:hAnsi="Calibri" w:eastAsia="Calibri" w:ascii="Calibri"/>
          <w:spacing w:val="-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erea</w:t>
      </w:r>
      <w:r>
        <w:rPr>
          <w:rFonts w:cs="Calibri" w:hAnsi="Calibri" w:eastAsia="Calibri" w:ascii="Calibri"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ații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asă</w:t>
      </w:r>
      <w:r>
        <w:rPr>
          <w:rFonts w:cs="Calibri" w:hAnsi="Calibri" w:eastAsia="Calibri" w:ascii="Calibri"/>
          <w:spacing w:val="-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pict>
          <v:shape type="#_x0000_t75" style="width:31.3215pt;height:14.9428pt">
            <v:imagedata o:title="" r:id="rId25"/>
          </v:shape>
        </w:pic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entru</w:t>
      </w:r>
      <w:r>
        <w:rPr>
          <w:rFonts w:cs="Calibri" w:hAnsi="Calibri" w:eastAsia="Calibri" w:ascii="Calibri"/>
          <w:spacing w:val="-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și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l</w:t>
      </w:r>
      <w:r>
        <w:pict>
          <v:shape type="#_x0000_t75" style="width:29.2122pt;height:15.6457pt">
            <v:imagedata o:title="" r:id="rId26"/>
          </v:shape>
        </w:pic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entru</w:t>
      </w:r>
      <w:r>
        <w:rPr>
          <w:rFonts w:cs="Calibri" w:hAnsi="Calibri" w:eastAsia="Calibri" w:ascii="Calibri"/>
          <w:spacing w:val="-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ergere.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9" w:lineRule="exact" w:line="240"/>
        <w:ind w:left="415" w:right="838"/>
        <w:sectPr>
          <w:pgMar w:header="567" w:footer="320" w:top="2240" w:bottom="280" w:left="980" w:right="820"/>
          <w:pgSz w:w="11920" w:h="16840"/>
        </w:sectPr>
      </w:pP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va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ta</w:t>
      </w:r>
      <w:r>
        <w:rPr>
          <w:rFonts w:cs="Calibri" w:hAnsi="Calibri" w:eastAsia="Calibri" w:ascii="Calibri"/>
          <w:i/>
          <w:spacing w:val="-1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1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lui;</w:t>
      </w:r>
      <w:r>
        <w:rPr>
          <w:rFonts w:cs="Calibri" w:hAnsi="Calibri" w:eastAsia="Calibri" w:ascii="Calibri"/>
          <w:i/>
          <w:spacing w:val="-1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1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va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ib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-1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i/>
          <w:spacing w:val="4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3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3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</w:t>
      </w:r>
      <w:r>
        <w:rPr>
          <w:rFonts w:cs="Calibri" w:hAnsi="Calibri" w:eastAsia="Calibri" w:ascii="Calibri"/>
          <w:i/>
          <w:spacing w:val="3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4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4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4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3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4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3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i/>
          <w:spacing w:val="3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4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iei</w:t>
      </w:r>
      <w:r>
        <w:rPr>
          <w:rFonts w:cs="Calibri" w:hAnsi="Calibri" w:eastAsia="Calibri" w:ascii="Calibri"/>
          <w:i/>
          <w:spacing w:val="3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4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5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9"/>
        <w:ind w:left="395" w:right="803"/>
      </w:pPr>
      <w:r>
        <w:pict>
          <v:group style="position:absolute;margin-left:56.59pt;margin-top:0.101484pt;width:467.84pt;height:26.02pt;mso-position-horizontal-relative:page;mso-position-vertical-relative:paragraph;z-index:-3275" coordorigin="1132,2" coordsize="9357,520">
            <v:group style="position:absolute;left:1142;top:13;width:9336;height:0" coordorigin="1142,13" coordsize="9336,0">
              <v:shape style="position:absolute;left:1142;top:13;width:9336;height:0" coordorigin="1142,13" coordsize="9336,0" path="m1142,13l10478,13e" filled="f" stroked="t" strokeweight="0.58pt" strokecolor="#000000">
                <v:path arrowok="t"/>
              </v:shape>
              <v:group style="position:absolute;left:1138;top:8;width:0;height:509" coordorigin="1138,8" coordsize="0,509">
                <v:shape style="position:absolute;left:1138;top:8;width:0;height:509" coordorigin="1138,8" coordsize="0,509" path="m1138,8l1138,517e" filled="f" stroked="t" strokeweight="0.58pt" strokecolor="#000000">
                  <v:path arrowok="t"/>
                </v:shape>
                <v:group style="position:absolute;left:1142;top:512;width:9336;height:0" coordorigin="1142,512" coordsize="9336,0">
                  <v:shape style="position:absolute;left:1142;top:512;width:9336;height:0" coordorigin="1142,512" coordsize="9336,0" path="m1142,512l10478,512e" filled="f" stroked="t" strokeweight="0.58pt" strokecolor="#000000">
                    <v:path arrowok="t"/>
                  </v:shape>
                  <v:group style="position:absolute;left:10483;top:8;width:0;height:509" coordorigin="10483,8" coordsize="0,509">
                    <v:shape style="position:absolute;left:10483;top:8;width:0;height:509" coordorigin="10483,8" coordsize="0,509" path="m10483,8l10483,517e" filled="f" stroked="t" strokeweight="0.57998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lj</w:t>
      </w:r>
      <w:r>
        <w:rPr>
          <w:rFonts w:cs="Calibri" w:hAnsi="Calibri" w:eastAsia="Calibri" w:ascii="Calibri"/>
          <w:i/>
          <w:spacing w:val="1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(</w:t>
      </w:r>
      <w:r>
        <w:rPr>
          <w:rFonts w:cs="Calibri" w:hAnsi="Calibri" w:eastAsia="Calibri" w:ascii="Calibri"/>
          <w:i/>
          <w:spacing w:val="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lui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ia</w:t>
      </w:r>
      <w:r>
        <w:rPr>
          <w:rFonts w:cs="Calibri" w:hAnsi="Calibri" w:eastAsia="Calibri" w:ascii="Calibri"/>
          <w:i/>
          <w:spacing w:val="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Dezv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i/>
          <w:spacing w:val="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iei</w:t>
      </w:r>
      <w:r>
        <w:rPr>
          <w:rFonts w:cs="Calibri" w:hAnsi="Calibri" w:eastAsia="Calibri" w:ascii="Calibri"/>
          <w:i/>
          <w:spacing w:val="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lj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hyperlink r:id="rId27">
        <w:r>
          <w:rPr>
            <w:rFonts w:cs="Calibri" w:hAnsi="Calibri" w:eastAsia="Calibri" w:ascii="Calibri"/>
            <w:i/>
            <w:spacing w:val="0"/>
            <w:w w:val="100"/>
            <w:sz w:val="20"/>
            <w:szCs w:val="20"/>
          </w:rPr>
          <w:t>w</w:t>
        </w:r>
        <w:r>
          <w:rPr>
            <w:rFonts w:cs="Calibri" w:hAnsi="Calibri" w:eastAsia="Calibri" w:ascii="Calibri"/>
            <w:i/>
            <w:spacing w:val="-1"/>
            <w:w w:val="100"/>
            <w:sz w:val="20"/>
            <w:szCs w:val="20"/>
          </w:rPr>
          <w:t>w</w:t>
        </w:r>
        <w:r>
          <w:rPr>
            <w:rFonts w:cs="Calibri" w:hAnsi="Calibri" w:eastAsia="Calibri" w:ascii="Calibri"/>
            <w:i/>
            <w:spacing w:val="-1"/>
            <w:w w:val="100"/>
            <w:sz w:val="20"/>
            <w:szCs w:val="20"/>
          </w:rPr>
          <w:t>w</w:t>
        </w:r>
        <w:r>
          <w:rPr>
            <w:rFonts w:cs="Calibri" w:hAnsi="Calibri" w:eastAsia="Calibri" w:ascii="Calibri"/>
            <w:i/>
            <w:spacing w:val="0"/>
            <w:w w:val="100"/>
            <w:sz w:val="20"/>
            <w:szCs w:val="20"/>
          </w:rPr>
          <w:t>.</w:t>
        </w:r>
        <w:r>
          <w:rPr>
            <w:rFonts w:cs="Calibri" w:hAnsi="Calibri" w:eastAsia="Calibri" w:ascii="Calibri"/>
            <w:i/>
            <w:spacing w:val="1"/>
            <w:w w:val="100"/>
            <w:sz w:val="20"/>
            <w:szCs w:val="20"/>
          </w:rPr>
          <w:t>d</w:t>
        </w:r>
        <w:r>
          <w:rPr>
            <w:rFonts w:cs="Calibri" w:hAnsi="Calibri" w:eastAsia="Calibri" w:ascii="Calibri"/>
            <w:i/>
            <w:spacing w:val="1"/>
            <w:w w:val="100"/>
            <w:sz w:val="20"/>
            <w:szCs w:val="20"/>
          </w:rPr>
          <w:t>u</w:t>
        </w:r>
        <w:r>
          <w:rPr>
            <w:rFonts w:cs="Calibri" w:hAnsi="Calibri" w:eastAsia="Calibri" w:ascii="Calibri"/>
            <w:i/>
            <w:spacing w:val="1"/>
            <w:w w:val="100"/>
            <w:sz w:val="20"/>
            <w:szCs w:val="20"/>
          </w:rPr>
          <w:t>n</w:t>
        </w:r>
        <w:r>
          <w:rPr>
            <w:rFonts w:cs="Calibri" w:hAnsi="Calibri" w:eastAsia="Calibri" w:ascii="Calibri"/>
            <w:i/>
            <w:spacing w:val="1"/>
            <w:w w:val="100"/>
            <w:sz w:val="20"/>
            <w:szCs w:val="20"/>
          </w:rPr>
          <w:t>a</w:t>
        </w:r>
        <w:r>
          <w:rPr>
            <w:rFonts w:cs="Calibri" w:hAnsi="Calibri" w:eastAsia="Calibri" w:ascii="Calibri"/>
            <w:i/>
            <w:spacing w:val="-1"/>
            <w:w w:val="100"/>
            <w:sz w:val="20"/>
            <w:szCs w:val="20"/>
          </w:rPr>
          <w:t>r</w:t>
        </w:r>
        <w:r>
          <w:rPr>
            <w:rFonts w:cs="Calibri" w:hAnsi="Calibri" w:eastAsia="Calibri" w:ascii="Calibri"/>
            <w:i/>
            <w:spacing w:val="1"/>
            <w:w w:val="100"/>
            <w:sz w:val="20"/>
            <w:szCs w:val="20"/>
          </w:rPr>
          <w:t>e</w:t>
        </w:r>
        <w:r>
          <w:rPr>
            <w:rFonts w:cs="Calibri" w:hAnsi="Calibri" w:eastAsia="Calibri" w:ascii="Calibri"/>
            <w:i/>
            <w:spacing w:val="1"/>
            <w:w w:val="100"/>
            <w:sz w:val="20"/>
            <w:szCs w:val="20"/>
          </w:rPr>
          <w:t>a</w:t>
        </w:r>
        <w:r>
          <w:rPr>
            <w:rFonts w:cs="Calibri" w:hAnsi="Calibri" w:eastAsia="Calibri" w:ascii="Calibri"/>
            <w:i/>
            <w:spacing w:val="1"/>
            <w:w w:val="100"/>
            <w:sz w:val="20"/>
            <w:szCs w:val="20"/>
          </w:rPr>
          <w:t>d</w:t>
        </w:r>
        <w:r>
          <w:rPr>
            <w:rFonts w:cs="Calibri" w:hAnsi="Calibri" w:eastAsia="Calibri" w:ascii="Calibri"/>
            <w:i/>
            <w:spacing w:val="1"/>
            <w:w w:val="100"/>
            <w:sz w:val="20"/>
            <w:szCs w:val="20"/>
          </w:rPr>
          <w:t>o</w:t>
        </w:r>
        <w:r>
          <w:rPr>
            <w:rFonts w:cs="Calibri" w:hAnsi="Calibri" w:eastAsia="Calibri" w:ascii="Calibri"/>
            <w:i/>
            <w:spacing w:val="0"/>
            <w:w w:val="100"/>
            <w:sz w:val="20"/>
            <w:szCs w:val="20"/>
          </w:rPr>
          <w:t>lj.</w:t>
        </w:r>
        <w:r>
          <w:rPr>
            <w:rFonts w:cs="Calibri" w:hAnsi="Calibri" w:eastAsia="Calibri" w:ascii="Calibri"/>
            <w:i/>
            <w:spacing w:val="-1"/>
            <w:w w:val="100"/>
            <w:sz w:val="20"/>
            <w:szCs w:val="20"/>
          </w:rPr>
          <w:t>r</w:t>
        </w:r>
        <w:r>
          <w:rPr>
            <w:rFonts w:cs="Calibri" w:hAnsi="Calibri" w:eastAsia="Calibri" w:ascii="Calibri"/>
            <w:i/>
            <w:spacing w:val="1"/>
            <w:w w:val="100"/>
            <w:sz w:val="20"/>
            <w:szCs w:val="20"/>
          </w:rPr>
          <w:t>o</w:t>
        </w:r>
      </w:hyperlink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).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6" w:lineRule="exact" w:line="260"/>
        <w:ind w:left="133"/>
      </w:pPr>
      <w:r>
        <w:pict>
          <v:shape type="#_x0000_t202" style="position:absolute;margin-left:56.59pt;margin-top:13.9836pt;width:468.73pt;height:99.82pt;mso-position-horizontal-relative:page;mso-position-vertical-relative:paragraph;z-index:-3269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499" w:hRule="exact"/>
                    </w:trPr>
                    <w:tc>
                      <w:tcPr>
                        <w:tcW w:w="53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ind w:left="105" w:right="105"/>
                        </w:pP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0"/>
                            <w:w w:val="100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0"/>
                            <w:w w:val="100"/>
                            <w:sz w:val="20"/>
                            <w:szCs w:val="20"/>
                          </w:rPr>
                          <w:t>t.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882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3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ind w:left="102"/>
                        </w:pP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0"/>
                            <w:w w:val="100"/>
                            <w:sz w:val="20"/>
                            <w:szCs w:val="20"/>
                          </w:rPr>
                          <w:t>esc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-8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1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0"/>
                            <w:w w:val="100"/>
                            <w:sz w:val="20"/>
                            <w:szCs w:val="20"/>
                          </w:rPr>
                          <w:t>ti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-1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-8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2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-7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0"/>
                            <w:w w:val="100"/>
                            <w:sz w:val="20"/>
                            <w:szCs w:val="20"/>
                          </w:rPr>
                          <w:t>ale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2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1476" w:hRule="exact"/>
                    </w:trPr>
                    <w:tc>
                      <w:tcPr>
                        <w:tcW w:w="53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882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ind w:left="249" w:right="234"/>
                        </w:pP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la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7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99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99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99"/>
                            <w:sz w:val="20"/>
                            <w:szCs w:val="20"/>
                          </w:rPr>
                          <w:t>ie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2"/>
                            <w:w w:val="99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99"/>
                            <w:sz w:val="20"/>
                            <w:szCs w:val="20"/>
                          </w:rPr>
                          <w:t>tiv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99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99"/>
                            <w:sz w:val="20"/>
                            <w:szCs w:val="20"/>
                          </w:rPr>
                          <w:t>le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0"/>
                            <w:w w:val="99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8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le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ie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lui.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va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ie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7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ș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te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ă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liz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ze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7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in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ie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t,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tiv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8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8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ă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8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ă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tă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â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7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7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2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8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va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8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ie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it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tiv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ie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lui/inv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6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ti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ț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iei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ă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ite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in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9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ie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8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ie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tiv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le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2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ă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ii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ș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2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2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va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iza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2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xi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tă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ș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it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ă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7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se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re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liza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la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fin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liz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9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ie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lui/inv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ti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ț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iei.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ie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tiv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le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ie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ă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ie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la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lar,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tif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te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ș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în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â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ă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lare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9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vit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ă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ţile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ş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z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lt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le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(o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7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ă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z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te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7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se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re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li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2"/>
                            <w:w w:val="100"/>
                            <w:sz w:val="20"/>
                            <w:szCs w:val="20"/>
                          </w:rPr>
                          <w:t>z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/o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ţi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ale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11"/>
        <w:ind w:left="133" w:right="7684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8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z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tate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ș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ptate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8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33" w:right="73"/>
      </w:pPr>
      <w:r>
        <w:pict>
          <v:group style="position:absolute;margin-left:54.7pt;margin-top:-25.5464pt;width:492.98pt;height:36.0379pt;mso-position-horizontal-relative:page;mso-position-vertical-relative:paragraph;z-index:-3274" coordorigin="1094,-511" coordsize="9860,721">
            <v:group style="position:absolute;left:1104;top:-501;width:9840;height:293" coordorigin="1104,-501" coordsize="9840,293">
              <v:shape style="position:absolute;left:1104;top:-501;width:9840;height:293" coordorigin="1104,-501" coordsize="9840,293" path="m1104,-208l10944,-208,10944,-501,1104,-501,1104,-208xe" filled="t" fillcolor="#8DB3E1" stroked="f">
                <v:path arrowok="t"/>
                <v:fill/>
              </v:shape>
              <v:shape type="#_x0000_t75" style="position:absolute;left:7749;top:-210;width:1467;height:420">
                <v:imagedata o:title="" r:id="rId28"/>
              </v:shape>
            </v:group>
            <w10:wrap type="none"/>
          </v:group>
        </w:pic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â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cției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ele</w:t>
      </w:r>
      <w:r>
        <w:rPr>
          <w:rFonts w:cs="Calibri" w:hAnsi="Calibri" w:eastAsia="Calibri" w:ascii="Calibri"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și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asă</w:t>
      </w:r>
      <w:r>
        <w:rPr>
          <w:rFonts w:cs="Calibri" w:hAnsi="Calibri" w:eastAsia="Calibri" w:ascii="Calibri"/>
          <w:spacing w:val="-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l</w:t>
      </w:r>
      <w:r>
        <w:pict>
          <v:shape type="#_x0000_t75" style="width:65.1805pt;height:16.3948pt">
            <v:imagedata o:title="" r:id="rId29"/>
          </v:shape>
        </w:pic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entru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tarea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ergerea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ții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tite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pict>
          <v:shape type="#_x0000_t75" style="width:31.2877pt;height:16.3419pt">
            <v:imagedata o:title="" r:id="rId30"/>
          </v:shape>
        </w:pic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entru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pict>
          <v:shape type="#_x0000_t75" style="width:29.2014pt;height:15.9956pt">
            <v:imagedata o:title="" r:id="rId31"/>
          </v:shape>
        </w:pic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entru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ș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ergere.</w:t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280"/>
      </w:pPr>
      <w:r>
        <w:pict>
          <v:shape type="#_x0000_t202" style="position:absolute;margin-left:54.91pt;margin-top:11.8715pt;width:492.85pt;height:54.5801pt;mso-position-horizontal-relative:page;mso-position-vertical-relative:paragraph;z-index:-3268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499" w:hRule="exact"/>
                    </w:trPr>
                    <w:tc>
                      <w:tcPr>
                        <w:tcW w:w="77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ind w:left="105" w:right="345"/>
                        </w:pP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0"/>
                            <w:w w:val="100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0"/>
                            <w:w w:val="100"/>
                            <w:sz w:val="20"/>
                            <w:szCs w:val="20"/>
                          </w:rPr>
                          <w:t>t.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899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3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ind w:left="102"/>
                        </w:pP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0"/>
                            <w:w w:val="100"/>
                            <w:sz w:val="20"/>
                            <w:szCs w:val="20"/>
                          </w:rPr>
                          <w:t>etal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2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0"/>
                            <w:w w:val="100"/>
                            <w:sz w:val="20"/>
                            <w:szCs w:val="20"/>
                          </w:rPr>
                          <w:t>ez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color w:val="4F4F4F"/>
                            <w:spacing w:val="0"/>
                            <w:w w:val="100"/>
                            <w:sz w:val="20"/>
                            <w:szCs w:val="20"/>
                          </w:rPr>
                          <w:t>tat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78" w:hRule="exact"/>
                    </w:trPr>
                    <w:tc>
                      <w:tcPr>
                        <w:tcW w:w="77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899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before="12"/>
                          <w:ind w:left="249"/>
                        </w:pP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3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ză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larea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ș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ierea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7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fie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ă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z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lt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98" w:hRule="exact"/>
                    </w:trPr>
                    <w:tc>
                      <w:tcPr>
                        <w:tcW w:w="9772" w:type="dxa"/>
                        <w:gridSpan w:val="2"/>
                        <w:tcBorders>
                          <w:top w:val="single" w:sz="5" w:space="0" w:color="000000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  <w:shd w:val="clear" w:color="auto" w:fill="8DB3E1"/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4"/>
                            <w:szCs w:val="24"/>
                          </w:rPr>
                          <w:jc w:val="left"/>
                          <w:spacing w:lineRule="exact" w:line="280"/>
                          <w:ind w:left="-5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position w:val="1"/>
                            <w:sz w:val="24"/>
                            <w:szCs w:val="24"/>
                          </w:rPr>
                          <w:t>9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2"/>
                            <w:w w:val="100"/>
                            <w:position w:val="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position w:val="1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position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text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4"/>
                            <w:szCs w:val="24"/>
                          </w:rPr>
                        </w:r>
                      </w:p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ză</w:t>
      </w:r>
      <w:r>
        <w:rPr>
          <w:rFonts w:cs="Calibri" w:hAnsi="Calibri" w:eastAsia="Calibri" w:ascii="Calibri"/>
          <w:i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fie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tivit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6"/>
        <w:ind w:left="133"/>
      </w:pPr>
      <w:r>
        <w:pict>
          <v:group style="position:absolute;margin-left:54.7pt;margin-top:14.0036pt;width:492.98pt;height:118.41pt;mso-position-horizontal-relative:page;mso-position-vertical-relative:paragraph;z-index:-3273" coordorigin="1094,280" coordsize="9860,2368">
            <v:group style="position:absolute;left:1142;top:291;width:9336;height:0" coordorigin="1142,291" coordsize="9336,0">
              <v:shape style="position:absolute;left:1142;top:291;width:9336;height:0" coordorigin="1142,291" coordsize="9336,0" path="m1142,291l10478,291e" filled="f" stroked="t" strokeweight="0.58001pt" strokecolor="#000000">
                <v:path arrowok="t"/>
              </v:shape>
              <v:group style="position:absolute;left:1138;top:286;width:0;height:1728" coordorigin="1138,286" coordsize="0,1728">
                <v:shape style="position:absolute;left:1138;top:286;width:0;height:1728" coordorigin="1138,286" coordsize="0,1728" path="m1138,286l1138,2014e" filled="f" stroked="t" strokeweight="0.58pt" strokecolor="#000000">
                  <v:path arrowok="t"/>
                </v:shape>
                <v:group style="position:absolute;left:1142;top:2009;width:9336;height:0" coordorigin="1142,2009" coordsize="9336,0">
                  <v:shape style="position:absolute;left:1142;top:2009;width:9336;height:0" coordorigin="1142,2009" coordsize="9336,0" path="m1142,2009l10478,2009e" filled="f" stroked="t" strokeweight="0.58004pt" strokecolor="#000000">
                    <v:path arrowok="t"/>
                  </v:shape>
                  <v:group style="position:absolute;left:10483;top:286;width:0;height:1728" coordorigin="10483,286" coordsize="0,1728">
                    <v:shape style="position:absolute;left:10483;top:286;width:0;height:1728" coordorigin="10483,286" coordsize="0,1728" path="m10483,286l10483,2014e" filled="f" stroked="t" strokeweight="0.57998pt" strokecolor="#000000">
                      <v:path arrowok="t"/>
                    </v:shape>
                    <v:group style="position:absolute;left:1104;top:2014;width:9840;height:295" coordorigin="1104,2014" coordsize="9840,295">
                      <v:shape style="position:absolute;left:1104;top:2014;width:9840;height:295" coordorigin="1104,2014" coordsize="9840,295" path="m1104,2309l10944,2309,10944,2014,1104,2014,1104,2309xe" filled="t" fillcolor="#8DB3E1" stroked="f">
                        <v:path arrowok="t"/>
                        <v:fill/>
                      </v:shape>
                      <v:shape type="#_x0000_t75" style="position:absolute;left:7606;top:2306;width:1465;height:342">
                        <v:imagedata o:title="" r:id="rId32"/>
                      </v:shape>
                    </v:group>
                  </v:group>
                </v:group>
              </v:group>
            </v:group>
            <w10:wrap type="none"/>
          </v:group>
        </w:pict>
      </w:r>
      <w:r>
        <w:pict>
          <v:shape type="#_x0000_t75" style="position:absolute;margin-left:380.32pt;margin-top:-5.82654pt;width:73.2372pt;height:17.0903pt;mso-position-horizontal-relative:page;mso-position-vertical-relative:paragraph;z-index:-3270">
            <v:imagedata o:title="" r:id="rId33"/>
          </v:shape>
        </w:pic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compl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câ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cției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apasă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</w:t>
      </w:r>
      <w:r>
        <w:rPr>
          <w:rFonts w:cs="Calibri" w:hAnsi="Calibri" w:eastAsia="Calibri" w:ascii="Calibri"/>
          <w:spacing w:val="3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2"/>
        <w:ind w:left="248"/>
      </w:pP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itlu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le: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608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xt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</w:t>
      </w:r>
      <w:r>
        <w:rPr>
          <w:rFonts w:cs="Calibri" w:hAnsi="Calibri" w:eastAsia="Calibri" w:ascii="Calibri"/>
          <w:i/>
          <w:spacing w:val="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lui,</w:t>
      </w:r>
      <w:r>
        <w:rPr>
          <w:rFonts w:cs="Calibri" w:hAnsi="Calibri" w:eastAsia="Calibri" w:ascii="Calibri"/>
          <w:i/>
          <w:spacing w:val="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ș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lte</w:t>
      </w:r>
      <w:r>
        <w:rPr>
          <w:rFonts w:cs="Calibri" w:hAnsi="Calibri" w:eastAsia="Calibri" w:ascii="Calibri"/>
          <w:i/>
          <w:spacing w:val="1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1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968"/>
      </w:pP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7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3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lte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608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ivind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ț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ia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608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ș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tivit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țile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ț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iei,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ș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ză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tif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3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968"/>
      </w:pP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J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tif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608"/>
      </w:pP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   </w:t>
      </w:r>
      <w:r>
        <w:rPr>
          <w:rFonts w:cs="Arial" w:hAnsi="Arial" w:eastAsia="Arial" w:ascii="Arial"/>
          <w:spacing w:val="16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5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lia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6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4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2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2"/>
          <w:w w:val="100"/>
          <w:position w:val="1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liz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7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2"/>
          <w:w w:val="100"/>
          <w:position w:val="1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lui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8"/>
        <w:ind w:left="133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10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4"/>
          <w:szCs w:val="24"/>
        </w:rPr>
        <w:t>J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care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3"/>
          <w:szCs w:val="13"/>
        </w:rPr>
        <w:jc w:val="left"/>
        <w:spacing w:before="4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33"/>
      </w:pPr>
      <w:r>
        <w:pict>
          <v:group style="position:absolute;margin-left:54.7pt;margin-top:13.1836pt;width:492.98pt;height:131.37pt;mso-position-horizontal-relative:page;mso-position-vertical-relative:paragraph;z-index:-3272" coordorigin="1094,264" coordsize="9860,2627">
            <v:group style="position:absolute;left:1142;top:274;width:9336;height:0" coordorigin="1142,274" coordsize="9336,0">
              <v:shape style="position:absolute;left:1142;top:274;width:9336;height:0" coordorigin="1142,274" coordsize="9336,0" path="m1142,274l10478,274e" filled="f" stroked="t" strokeweight="0.57998pt" strokecolor="#000000">
                <v:path arrowok="t"/>
              </v:shape>
              <v:group style="position:absolute;left:1138;top:269;width:0;height:1988" coordorigin="1138,269" coordsize="0,1988">
                <v:shape style="position:absolute;left:1138;top:269;width:0;height:1988" coordorigin="1138,269" coordsize="0,1988" path="m1138,269l1138,2257e" filled="f" stroked="t" strokeweight="0.58pt" strokecolor="#000000">
                  <v:path arrowok="t"/>
                </v:shape>
                <v:group style="position:absolute;left:1142;top:2252;width:9336;height:0" coordorigin="1142,2252" coordsize="9336,0">
                  <v:shape style="position:absolute;left:1142;top:2252;width:9336;height:0" coordorigin="1142,2252" coordsize="9336,0" path="m1142,2252l10478,2252e" filled="f" stroked="t" strokeweight="0.57998pt" strokecolor="#000000">
                    <v:path arrowok="t"/>
                  </v:shape>
                  <v:group style="position:absolute;left:10483;top:269;width:0;height:1988" coordorigin="10483,269" coordsize="0,1988">
                    <v:shape style="position:absolute;left:10483;top:269;width:0;height:1988" coordorigin="10483,269" coordsize="0,1988" path="m10483,269l10483,2257e" filled="f" stroked="t" strokeweight="0.57998pt" strokecolor="#000000">
                      <v:path arrowok="t"/>
                    </v:shape>
                    <v:group style="position:absolute;left:1104;top:2257;width:9840;height:293" coordorigin="1104,2257" coordsize="9840,293">
                      <v:shape style="position:absolute;left:1104;top:2257;width:9840;height:293" coordorigin="1104,2257" coordsize="9840,293" path="m1104,2550l10944,2550,10944,2257,1104,2257,1104,2550xe" filled="t" fillcolor="#8DB3E1" stroked="f">
                        <v:path arrowok="t"/>
                        <v:fill/>
                      </v:shape>
                      <v:shape type="#_x0000_t75" style="position:absolute;left:7606;top:2549;width:1465;height:342">
                        <v:imagedata o:title="" r:id="rId34"/>
                      </v:shape>
                    </v:group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compl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câ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cției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apasă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</w:t>
      </w:r>
      <w:r>
        <w:rPr>
          <w:rFonts w:cs="Calibri" w:hAnsi="Calibri" w:eastAsia="Calibri" w:ascii="Calibri"/>
          <w:spacing w:val="3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2"/>
        <w:ind w:left="248"/>
      </w:pP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j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tif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lui,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ta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608"/>
      </w:pP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   </w:t>
      </w:r>
      <w:r>
        <w:rPr>
          <w:rFonts w:cs="Arial" w:hAnsi="Arial" w:eastAsia="Arial" w:ascii="Arial"/>
          <w:spacing w:val="16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5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position w:val="1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3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2"/>
          <w:w w:val="100"/>
          <w:position w:val="1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2"/>
          <w:w w:val="100"/>
          <w:position w:val="1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7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la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ţ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/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3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î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/</w:t>
      </w:r>
      <w:r>
        <w:rPr>
          <w:rFonts w:cs="Calibri" w:hAnsi="Calibri" w:eastAsia="Calibri" w:ascii="Calibri"/>
          <w:i/>
          <w:spacing w:val="-2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7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3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st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ii</w:t>
      </w:r>
      <w:r>
        <w:rPr>
          <w:rFonts w:cs="Calibri" w:hAnsi="Calibri" w:eastAsia="Calibri" w:ascii="Calibri"/>
          <w:i/>
          <w:spacing w:val="-6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ţi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-7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3"/>
          <w:w w:val="100"/>
          <w:position w:val="1"/>
          <w:sz w:val="20"/>
          <w:szCs w:val="20"/>
        </w:rPr>
        <w:t>î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99"/>
          <w:position w:val="1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99"/>
          <w:position w:val="1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99"/>
          <w:position w:val="1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99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99"/>
          <w:position w:val="1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33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iu,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968" w:right="931"/>
      </w:pP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ză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lte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fin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/p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iva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î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/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j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ţ/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l,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ză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ia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lă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lă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liti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5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za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ia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iei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LP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lj,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608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lele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j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tif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țiile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608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</w:t>
      </w:r>
      <w:r>
        <w:rPr>
          <w:rFonts w:cs="Arial" w:hAnsi="Arial" w:eastAsia="Arial" w:ascii="Arial"/>
          <w:spacing w:val="4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ț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iu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j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tif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99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99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it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2"/>
          <w:w w:val="99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/o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99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it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4"/>
          <w:w w:val="99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8"/>
        <w:ind w:left="133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ț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tă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3"/>
          <w:szCs w:val="13"/>
        </w:rPr>
        <w:jc w:val="left"/>
        <w:spacing w:before="2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33"/>
      </w:pPr>
      <w:r>
        <w:pict>
          <v:group style="position:absolute;margin-left:56.59pt;margin-top:13.3036pt;width:467.84pt;height:74.736pt;mso-position-horizontal-relative:page;mso-position-vertical-relative:paragraph;z-index:-3271" coordorigin="1132,266" coordsize="9357,1495">
            <v:group style="position:absolute;left:1142;top:277;width:9336;height:0" coordorigin="1142,277" coordsize="9336,0">
              <v:shape style="position:absolute;left:1142;top:277;width:9336;height:0" coordorigin="1142,277" coordsize="9336,0" path="m1142,277l10478,277e" filled="f" stroked="t" strokeweight="0.57998pt" strokecolor="#000000">
                <v:path arrowok="t"/>
              </v:shape>
              <v:group style="position:absolute;left:1138;top:272;width:0;height:1483" coordorigin="1138,272" coordsize="0,1483">
                <v:shape style="position:absolute;left:1138;top:272;width:0;height:1483" coordorigin="1138,272" coordsize="0,1483" path="m1138,272l1138,1755e" filled="f" stroked="t" strokeweight="0.58pt" strokecolor="#000000">
                  <v:path arrowok="t"/>
                </v:shape>
                <v:group style="position:absolute;left:1142;top:1750;width:9336;height:0" coordorigin="1142,1750" coordsize="9336,0">
                  <v:shape style="position:absolute;left:1142;top:1750;width:9336;height:0" coordorigin="1142,1750" coordsize="9336,0" path="m1142,1750l10478,1750e" filled="f" stroked="t" strokeweight="0.57998pt" strokecolor="#000000">
                    <v:path arrowok="t"/>
                  </v:shape>
                  <v:group style="position:absolute;left:10483;top:272;width:0;height:1483" coordorigin="10483,272" coordsize="0,1483">
                    <v:shape style="position:absolute;left:10483;top:272;width:0;height:1483" coordorigin="10483,272" coordsize="0,1483" path="m10483,272l10483,1755e" filled="f" stroked="t" strokeweight="0.57998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compl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câ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cției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apasă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</w:t>
      </w:r>
      <w:r>
        <w:rPr>
          <w:rFonts w:cs="Calibri" w:hAnsi="Calibri" w:eastAsia="Calibri" w:ascii="Calibri"/>
          <w:spacing w:val="3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2"/>
        <w:ind w:left="248"/>
      </w:pP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ile/e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ț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ile</w:t>
      </w:r>
      <w:r>
        <w:rPr>
          <w:rFonts w:cs="Calibri" w:hAnsi="Calibri" w:eastAsia="Calibri" w:ascii="Calibri"/>
          <w:i/>
          <w:spacing w:val="-1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ia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viz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lui,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248"/>
      </w:pP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248"/>
      </w:pP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(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iarul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ii,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l,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.)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"/>
        <w:ind w:left="248" w:right="1196"/>
        <w:sectPr>
          <w:pgMar w:header="567" w:footer="320" w:top="2240" w:bottom="280" w:left="1000" w:right="860"/>
          <w:pgSz w:w="11920" w:h="16840"/>
        </w:sectPr>
      </w:pP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cați</w:t>
      </w:r>
      <w:r>
        <w:rPr>
          <w:rFonts w:cs="Calibri" w:hAnsi="Calibri" w:eastAsia="Calibri" w:ascii="Calibri"/>
          <w:b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ar</w:t>
      </w:r>
      <w:r>
        <w:rPr>
          <w:rFonts w:cs="Calibri" w:hAnsi="Calibri" w:eastAsia="Calibri" w:ascii="Calibri"/>
          <w:b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acă</w:t>
      </w:r>
      <w:r>
        <w:rPr>
          <w:rFonts w:cs="Calibri" w:hAnsi="Calibri" w:eastAsia="Calibri" w:ascii="Calibri"/>
          <w:b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pr</w:t>
      </w:r>
      <w:r>
        <w:rPr>
          <w:rFonts w:cs="Calibri" w:hAnsi="Calibri" w:eastAsia="Calibri" w:ascii="Calibri"/>
          <w:b/>
          <w:i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ectu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rev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de</w:t>
      </w:r>
      <w:r>
        <w:rPr>
          <w:rFonts w:cs="Calibri" w:hAnsi="Calibri" w:eastAsia="Calibri" w:ascii="Calibri"/>
          <w:b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ng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jarea</w:t>
      </w:r>
      <w:r>
        <w:rPr>
          <w:rFonts w:cs="Calibri" w:hAnsi="Calibri" w:eastAsia="Calibri" w:ascii="Calibri"/>
          <w:b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de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er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oa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din</w:t>
      </w:r>
      <w:r>
        <w:rPr>
          <w:rFonts w:cs="Calibri" w:hAnsi="Calibri" w:eastAsia="Calibri" w:ascii="Calibri"/>
          <w:b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cat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i/>
          <w:spacing w:val="-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ef</w:t>
      </w:r>
      <w:r>
        <w:rPr>
          <w:rFonts w:cs="Calibri" w:hAnsi="Calibri" w:eastAsia="Calibri" w:ascii="Calibri"/>
          <w:b/>
          <w:i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i/>
          <w:spacing w:val="-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za</w:t>
      </w:r>
      <w:r>
        <w:rPr>
          <w:rFonts w:cs="Calibri" w:hAnsi="Calibri" w:eastAsia="Calibri" w:ascii="Calibri"/>
          <w:b/>
          <w:i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(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ile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ila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j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/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3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).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5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(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)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și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lte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lii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xt.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11"/>
        <w:ind w:left="113" w:right="7993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tate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3"/>
          <w:szCs w:val="13"/>
        </w:rPr>
        <w:jc w:val="left"/>
        <w:spacing w:before="2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13" w:right="1845"/>
      </w:pPr>
      <w:r>
        <w:pict>
          <v:group style="position:absolute;margin-left:54.7pt;margin-top:-21.7064pt;width:492.98pt;height:32.2201pt;mso-position-horizontal-relative:page;mso-position-vertical-relative:paragraph;z-index:-3267" coordorigin="1094,-434" coordsize="9860,644">
            <v:group style="position:absolute;left:1104;top:-424;width:9840;height:293" coordorigin="1104,-424" coordsize="9840,293">
              <v:shape style="position:absolute;left:1104;top:-424;width:9840;height:293" coordorigin="1104,-424" coordsize="9840,293" path="m1104,-131l10944,-131,10944,-424,1104,-424,1104,-131xe" filled="t" fillcolor="#8DB3E1" stroked="f">
                <v:path arrowok="t"/>
                <v:fill/>
              </v:shape>
              <v:shape type="#_x0000_t75" style="position:absolute;left:7606;top:-132;width:1465;height:342">
                <v:imagedata o:title="" r:id="rId35"/>
              </v:shape>
            </v:group>
            <w10:wrap type="none"/>
          </v:group>
        </w:pic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compl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câ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cției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apasă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</w:t>
      </w:r>
      <w:r>
        <w:rPr>
          <w:rFonts w:cs="Calibri" w:hAnsi="Calibri" w:eastAsia="Calibri" w:ascii="Calibri"/>
          <w:spacing w:val="3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13" w:right="4377"/>
      </w:pPr>
      <w:r>
        <w:pict>
          <v:group style="position:absolute;margin-left:56.59pt;margin-top:13.1836pt;width:489.2pt;height:172.57pt;mso-position-horizontal-relative:page;mso-position-vertical-relative:paragraph;z-index:-3266" coordorigin="1132,264" coordsize="9784,3451">
            <v:group style="position:absolute;left:1142;top:274;width:9763;height:0" coordorigin="1142,274" coordsize="9763,0">
              <v:shape style="position:absolute;left:1142;top:274;width:9763;height:0" coordorigin="1142,274" coordsize="9763,0" path="m1142,274l10905,274e" filled="f" stroked="t" strokeweight="0.58001pt" strokecolor="#000000">
                <v:path arrowok="t"/>
              </v:shape>
              <v:group style="position:absolute;left:1138;top:269;width:0;height:3440" coordorigin="1138,269" coordsize="0,3440">
                <v:shape style="position:absolute;left:1138;top:269;width:0;height:3440" coordorigin="1138,269" coordsize="0,3440" path="m1138,269l1138,3709e" filled="f" stroked="t" strokeweight="0.58pt" strokecolor="#000000">
                  <v:path arrowok="t"/>
                </v:shape>
                <v:group style="position:absolute;left:1142;top:3704;width:9763;height:0" coordorigin="1142,3704" coordsize="9763,0">
                  <v:shape style="position:absolute;left:1142;top:3704;width:9763;height:0" coordorigin="1142,3704" coordsize="9763,0" path="m1142,3704l10905,3704e" filled="f" stroked="t" strokeweight="0.57998pt" strokecolor="#000000">
                    <v:path arrowok="t"/>
                  </v:shape>
                  <v:group style="position:absolute;left:10910;top:269;width:0;height:3440" coordorigin="10910,269" coordsize="0,3440">
                    <v:shape style="position:absolute;left:10910;top:269;width:0;height:3440" coordorigin="10910,269" coordsize="0,3440" path="m10910,269l10910,3709e" filled="f" stroked="t" strokeweight="0.58004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letați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â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both"/>
        <w:spacing w:before="12"/>
        <w:ind w:left="228" w:right="186"/>
      </w:pP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va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iza</w:t>
      </w:r>
      <w:r>
        <w:rPr>
          <w:rFonts w:cs="Calibri" w:hAnsi="Calibri" w:eastAsia="Calibri" w:ascii="Calibri"/>
          <w:i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1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va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iar</w:t>
      </w:r>
      <w:r>
        <w:rPr>
          <w:rFonts w:cs="Calibri" w:hAnsi="Calibri" w:eastAsia="Calibri" w:ascii="Calibri"/>
          <w:i/>
          <w:spacing w:val="-1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</w:t>
      </w:r>
      <w:r>
        <w:rPr>
          <w:rFonts w:cs="Calibri" w:hAnsi="Calibri" w:eastAsia="Calibri" w:ascii="Calibri"/>
          <w:i/>
          <w:spacing w:val="-1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ta</w:t>
      </w:r>
      <w:r>
        <w:rPr>
          <w:rFonts w:cs="Calibri" w:hAnsi="Calibri" w:eastAsia="Calibri" w:ascii="Calibri"/>
          <w:i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ş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ţ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iei</w:t>
      </w:r>
      <w:r>
        <w:rPr>
          <w:rFonts w:cs="Calibri" w:hAnsi="Calibri" w:eastAsia="Calibri" w:ascii="Calibri"/>
          <w:i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(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ţi</w:t>
      </w:r>
      <w:r>
        <w:rPr>
          <w:rFonts w:cs="Calibri" w:hAnsi="Calibri" w:eastAsia="Calibri" w:ascii="Calibri"/>
          <w:i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9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ile,</w:t>
      </w:r>
      <w:r>
        <w:rPr>
          <w:rFonts w:cs="Calibri" w:hAnsi="Calibri" w:eastAsia="Calibri" w:ascii="Calibri"/>
          <w:i/>
          <w:spacing w:val="-1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i,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tivit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ţi,</w:t>
      </w:r>
      <w:r>
        <w:rPr>
          <w:rFonts w:cs="Calibri" w:hAnsi="Calibri" w:eastAsia="Calibri" w:ascii="Calibri"/>
          <w:i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i/>
          <w:spacing w:val="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De</w:t>
      </w:r>
      <w:r>
        <w:rPr>
          <w:rFonts w:cs="Calibri" w:hAnsi="Calibri" w:eastAsia="Calibri" w:ascii="Calibri"/>
          <w:i/>
          <w:spacing w:val="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va</w:t>
      </w:r>
      <w:r>
        <w:rPr>
          <w:rFonts w:cs="Calibri" w:hAnsi="Calibri" w:eastAsia="Calibri" w:ascii="Calibri"/>
          <w:i/>
          <w:spacing w:val="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iza</w:t>
      </w:r>
      <w:r>
        <w:rPr>
          <w:rFonts w:cs="Calibri" w:hAnsi="Calibri" w:eastAsia="Calibri" w:ascii="Calibri"/>
          <w:i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/c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tif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ş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im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11"/>
          <w:w w:val="99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îl</w:t>
      </w:r>
      <w:r>
        <w:rPr>
          <w:rFonts w:cs="Calibri" w:hAnsi="Calibri" w:eastAsia="Calibri" w:ascii="Calibri"/>
          <w:i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tivit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ţ</w:t>
      </w:r>
      <w:r>
        <w:rPr>
          <w:rFonts w:cs="Calibri" w:hAnsi="Calibri" w:eastAsia="Calibri" w:ascii="Calibri"/>
          <w:i/>
          <w:spacing w:val="-2"/>
          <w:w w:val="99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-11"/>
          <w:w w:val="99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99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99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/c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1"/>
          <w:w w:val="99"/>
          <w:sz w:val="20"/>
          <w:szCs w:val="20"/>
        </w:rPr>
        <w:t>ş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ti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ti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99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10"/>
          <w:w w:val="99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â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99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0"/>
          <w:w w:val="99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im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-2"/>
          <w:w w:val="99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99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10"/>
          <w:w w:val="99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â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ş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99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-3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lui):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588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/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tivit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ţi</w:t>
      </w:r>
      <w:r>
        <w:rPr>
          <w:rFonts w:cs="Calibri" w:hAnsi="Calibri" w:eastAsia="Calibri" w:ascii="Calibri"/>
          <w:i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şi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/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fin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588"/>
      </w:pP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   </w:t>
      </w:r>
      <w:r>
        <w:rPr>
          <w:rFonts w:cs="Arial" w:hAnsi="Arial" w:eastAsia="Arial" w:ascii="Arial"/>
          <w:spacing w:val="16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-4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4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fi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liz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6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4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2"/>
          <w:w w:val="100"/>
          <w:position w:val="1"/>
          <w:sz w:val="20"/>
          <w:szCs w:val="20"/>
        </w:rPr>
        <w:t>ţ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iu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/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tivit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ţi</w:t>
      </w:r>
      <w:r>
        <w:rPr>
          <w:rFonts w:cs="Calibri" w:hAnsi="Calibri" w:eastAsia="Calibri" w:ascii="Calibri"/>
          <w:i/>
          <w:spacing w:val="-13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ş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resu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6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2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fi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588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ibilit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lte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fin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8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"/>
        <w:ind w:left="588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ivel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/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ţie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ţ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iei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ivi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.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.....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(d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rel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t)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588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şi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fi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tiliz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h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ip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2"/>
          <w:w w:val="99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4"/>
          <w:w w:val="99"/>
          <w:sz w:val="20"/>
          <w:szCs w:val="20"/>
        </w:rPr>
        <w:t>/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ți</w:t>
      </w:r>
      <w:r>
        <w:rPr>
          <w:rFonts w:cs="Calibri" w:hAnsi="Calibri" w:eastAsia="Calibri" w:ascii="Calibri"/>
          <w:i/>
          <w:spacing w:val="2"/>
          <w:w w:val="99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/e</w:t>
      </w:r>
      <w:r>
        <w:rPr>
          <w:rFonts w:cs="Calibri" w:hAnsi="Calibri" w:eastAsia="Calibri" w:ascii="Calibri"/>
          <w:i/>
          <w:spacing w:val="-2"/>
          <w:w w:val="99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.</w:t>
      </w:r>
      <w:r>
        <w:rPr>
          <w:rFonts w:cs="Calibri" w:hAnsi="Calibri" w:eastAsia="Calibri" w:ascii="Calibri"/>
          <w:i/>
          <w:spacing w:val="-1"/>
          <w:w w:val="99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fin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588"/>
      </w:pP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   </w:t>
      </w:r>
      <w:r>
        <w:rPr>
          <w:rFonts w:cs="Arial" w:hAnsi="Arial" w:eastAsia="Arial" w:ascii="Arial"/>
          <w:spacing w:val="16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6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4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2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3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6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2"/>
          <w:w w:val="100"/>
          <w:position w:val="1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lt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-3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ş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2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x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ţ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-4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2"/>
          <w:w w:val="100"/>
          <w:position w:val="1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4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liz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2"/>
          <w:w w:val="100"/>
          <w:position w:val="1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lui</w:t>
      </w:r>
      <w:r>
        <w:rPr>
          <w:rFonts w:cs="Calibri" w:hAnsi="Calibri" w:eastAsia="Calibri" w:ascii="Calibri"/>
          <w:i/>
          <w:spacing w:val="-4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2"/>
          <w:w w:val="100"/>
          <w:position w:val="1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4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ş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/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948" w:right="195"/>
      </w:pP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ţiile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 </w:t>
      </w:r>
      <w:r>
        <w:rPr>
          <w:rFonts w:cs="Calibri" w:hAnsi="Calibri" w:eastAsia="Calibri" w:ascii="Calibri"/>
          <w:i/>
          <w:spacing w:val="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 </w:t>
      </w:r>
      <w:r>
        <w:rPr>
          <w:rFonts w:cs="Calibri" w:hAnsi="Calibri" w:eastAsia="Calibri" w:ascii="Calibri"/>
          <w:i/>
          <w:spacing w:val="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 </w:t>
      </w:r>
      <w:r>
        <w:rPr>
          <w:rFonts w:cs="Calibri" w:hAnsi="Calibri" w:eastAsia="Calibri" w:ascii="Calibri"/>
          <w:i/>
          <w:spacing w:val="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 </w:t>
      </w:r>
      <w:r>
        <w:rPr>
          <w:rFonts w:cs="Calibri" w:hAnsi="Calibri" w:eastAsia="Calibri" w:ascii="Calibri"/>
          <w:i/>
          <w:spacing w:val="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tiliza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 </w:t>
      </w:r>
      <w:r>
        <w:rPr>
          <w:rFonts w:cs="Calibri" w:hAnsi="Calibri" w:eastAsia="Calibri" w:ascii="Calibri"/>
          <w:i/>
          <w:spacing w:val="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 </w:t>
      </w:r>
      <w:r>
        <w:rPr>
          <w:rFonts w:cs="Calibri" w:hAnsi="Calibri" w:eastAsia="Calibri" w:ascii="Calibri"/>
          <w:i/>
          <w:spacing w:val="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 </w:t>
      </w:r>
      <w:r>
        <w:rPr>
          <w:rFonts w:cs="Calibri" w:hAnsi="Calibri" w:eastAsia="Calibri" w:ascii="Calibri"/>
          <w:i/>
          <w:spacing w:val="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 </w:t>
      </w:r>
      <w:r>
        <w:rPr>
          <w:rFonts w:cs="Calibri" w:hAnsi="Calibri" w:eastAsia="Calibri" w:ascii="Calibri"/>
          <w:i/>
          <w:spacing w:val="1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(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 </w:t>
      </w:r>
      <w:r>
        <w:rPr>
          <w:rFonts w:cs="Calibri" w:hAnsi="Calibri" w:eastAsia="Calibri" w:ascii="Calibri"/>
          <w:i/>
          <w:spacing w:val="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 </w:t>
      </w:r>
      <w:r>
        <w:rPr>
          <w:rFonts w:cs="Calibri" w:hAnsi="Calibri" w:eastAsia="Calibri" w:ascii="Calibri"/>
          <w:i/>
          <w:spacing w:val="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tif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ţi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 </w:t>
      </w:r>
      <w:r>
        <w:rPr>
          <w:rFonts w:cs="Calibri" w:hAnsi="Calibri" w:eastAsia="Calibri" w:ascii="Calibri"/>
          <w:i/>
          <w:spacing w:val="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 </w:t>
      </w:r>
      <w:r>
        <w:rPr>
          <w:rFonts w:cs="Calibri" w:hAnsi="Calibri" w:eastAsia="Calibri" w:ascii="Calibri"/>
          <w:i/>
          <w:spacing w:val="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â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 </w:t>
      </w:r>
      <w:r>
        <w:rPr>
          <w:rFonts w:cs="Calibri" w:hAnsi="Calibri" w:eastAsia="Calibri" w:ascii="Calibri"/>
          <w:i/>
          <w:spacing w:val="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ibil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 </w:t>
      </w:r>
      <w:r>
        <w:rPr>
          <w:rFonts w:cs="Calibri" w:hAnsi="Calibri" w:eastAsia="Calibri" w:ascii="Calibri"/>
          <w:i/>
          <w:spacing w:val="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/o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ţii)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both"/>
        <w:spacing w:lineRule="exact" w:line="240"/>
        <w:ind w:left="228" w:right="7946"/>
      </w:pP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Alte</w:t>
      </w:r>
      <w:r>
        <w:rPr>
          <w:rFonts w:cs="Calibri" w:hAnsi="Calibri" w:eastAsia="Calibri" w:ascii="Calibri"/>
          <w:i/>
          <w:spacing w:val="-2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5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rel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te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both"/>
        <w:spacing w:before="8" w:lineRule="auto" w:line="245"/>
        <w:ind w:left="113" w:right="69"/>
      </w:pPr>
      <w:r>
        <w:pict>
          <v:group style="position:absolute;margin-left:56.59pt;margin-top:27.0236pt;width:489.2pt;height:13.7801pt;mso-position-horizontal-relative:page;mso-position-vertical-relative:paragraph;z-index:-3265" coordorigin="1132,540" coordsize="9784,276">
            <v:group style="position:absolute;left:1142;top:551;width:9763;height:0" coordorigin="1142,551" coordsize="9763,0">
              <v:shape style="position:absolute;left:1142;top:551;width:9763;height:0" coordorigin="1142,551" coordsize="9763,0" path="m1142,551l10905,551e" filled="f" stroked="t" strokeweight="0.58001pt" strokecolor="#000000">
                <v:path arrowok="t"/>
              </v:shape>
              <v:group style="position:absolute;left:1138;top:546;width:0;height:264" coordorigin="1138,546" coordsize="0,264">
                <v:shape style="position:absolute;left:1138;top:546;width:0;height:264" coordorigin="1138,546" coordsize="0,264" path="m1138,546l1138,810e" filled="f" stroked="t" strokeweight="0.58pt" strokecolor="#000000">
                  <v:path arrowok="t"/>
                </v:shape>
                <v:group style="position:absolute;left:1142;top:805;width:9763;height:0" coordorigin="1142,805" coordsize="9763,0">
                  <v:shape style="position:absolute;left:1142;top:805;width:9763;height:0" coordorigin="1142,805" coordsize="9763,0" path="m1142,805l10905,805e" filled="f" stroked="t" strokeweight="0.58001pt" strokecolor="#000000">
                    <v:path arrowok="t"/>
                  </v:shape>
                  <v:group style="position:absolute;left:10910;top:546;width:0;height:264" coordorigin="10910,546" coordsize="0,264">
                    <v:shape style="position:absolute;left:10910;top:546;width:0;height:264" coordorigin="10910,546" coordsize="0,264" path="m10910,546l10910,810e" filled="f" stroked="t" strokeweight="0.58004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ți</w:t>
      </w:r>
      <w:r>
        <w:rPr>
          <w:rFonts w:cs="Calibri" w:hAnsi="Calibri" w:eastAsia="Calibri" w:ascii="Calibri"/>
          <w:b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ma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ț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ț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ți</w:t>
      </w:r>
      <w:r>
        <w:rPr>
          <w:rFonts w:cs="Calibri" w:hAnsi="Calibri" w:eastAsia="Calibri" w:ascii="Calibri"/>
          <w:b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ț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mpleme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b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ț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b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b/>
          <w:spacing w:val="-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î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"/>
        <w:ind w:left="113" w:right="72"/>
      </w:pPr>
      <w:r>
        <w:pict>
          <v:group style="position:absolute;margin-left:56.59pt;margin-top:26.7236pt;width:489.2pt;height:13.7801pt;mso-position-horizontal-relative:page;mso-position-vertical-relative:paragraph;z-index:-3264" coordorigin="1132,534" coordsize="9784,276">
            <v:group style="position:absolute;left:1142;top:545;width:9763;height:0" coordorigin="1142,545" coordsize="9763,0">
              <v:shape style="position:absolute;left:1142;top:545;width:9763;height:0" coordorigin="1142,545" coordsize="9763,0" path="m1142,545l10905,545e" filled="f" stroked="t" strokeweight="0.57998pt" strokecolor="#000000">
                <v:path arrowok="t"/>
              </v:shape>
              <v:group style="position:absolute;left:1138;top:540;width:0;height:264" coordorigin="1138,540" coordsize="0,264">
                <v:shape style="position:absolute;left:1138;top:540;width:0;height:264" coordorigin="1138,540" coordsize="0,264" path="m1138,540l1138,804e" filled="f" stroked="t" strokeweight="0.58pt" strokecolor="#000000">
                  <v:path arrowok="t"/>
                </v:shape>
                <v:group style="position:absolute;left:1142;top:799;width:9763;height:0" coordorigin="1142,799" coordsize="9763,0">
                  <v:shape style="position:absolute;left:1142;top:799;width:9763;height:0" coordorigin="1142,799" coordsize="9763,0" path="m1142,799l10905,799e" filled="f" stroked="t" strokeweight="0.57998pt" strokecolor="#000000">
                    <v:path arrowok="t"/>
                  </v:shape>
                  <v:group style="position:absolute;left:10910;top:540;width:0;height:264" coordorigin="10910,540" coordsize="0,264">
                    <v:shape style="position:absolute;left:10910;top:540;width:0;height:264" coordorigin="10910,540" coordsize="0,264" path="m10910,540l10910,804e" filled="f" stroked="t" strokeweight="0.58004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ți</w:t>
      </w:r>
      <w:r>
        <w:rPr>
          <w:rFonts w:cs="Calibri" w:hAnsi="Calibri" w:eastAsia="Calibri" w:ascii="Calibri"/>
          <w:b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b/>
          <w:spacing w:val="-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b/>
          <w:spacing w:val="-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frast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dup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b/>
          <w:spacing w:val="-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î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(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mele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ț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5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both"/>
        <w:spacing w:before="12"/>
        <w:ind w:left="228" w:right="4886"/>
      </w:pP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fi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tă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ii,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8"/>
        <w:ind w:left="113" w:right="7107"/>
      </w:pPr>
      <w:r>
        <w:pict>
          <v:group style="position:absolute;margin-left:54.7pt;margin-top:13.5836pt;width:492.98pt;height:28.65pt;mso-position-horizontal-relative:page;mso-position-vertical-relative:paragraph;z-index:-3263" coordorigin="1094,272" coordsize="9860,573">
            <v:group style="position:absolute;left:1142;top:282;width:9763;height:0" coordorigin="1142,282" coordsize="9763,0">
              <v:shape style="position:absolute;left:1142;top:282;width:9763;height:0" coordorigin="1142,282" coordsize="9763,0" path="m1142,282l10905,282e" filled="f" stroked="t" strokeweight="0.58001pt" strokecolor="#000000">
                <v:path arrowok="t"/>
              </v:shape>
              <v:group style="position:absolute;left:1138;top:277;width:0;height:264" coordorigin="1138,277" coordsize="0,264">
                <v:shape style="position:absolute;left:1138;top:277;width:0;height:264" coordorigin="1138,277" coordsize="0,264" path="m1138,277l1138,541e" filled="f" stroked="t" strokeweight="0.58pt" strokecolor="#000000">
                  <v:path arrowok="t"/>
                </v:shape>
                <v:group style="position:absolute;left:1142;top:537;width:9763;height:0" coordorigin="1142,537" coordsize="9763,0">
                  <v:shape style="position:absolute;left:1142;top:537;width:9763;height:0" coordorigin="1142,537" coordsize="9763,0" path="m1142,537l10905,537e" filled="f" stroked="t" strokeweight="0.58001pt" strokecolor="#000000">
                    <v:path arrowok="t"/>
                  </v:shape>
                  <v:group style="position:absolute;left:10910;top:277;width:0;height:264" coordorigin="10910,277" coordsize="0,264">
                    <v:shape style="position:absolute;left:10910;top:277;width:0;height:264" coordorigin="10910,277" coordsize="0,264" path="m10910,277l10910,541e" filled="f" stroked="t" strokeweight="0.58004pt" strokecolor="#000000">
                      <v:path arrowok="t"/>
                    </v:shape>
                    <v:group style="position:absolute;left:1104;top:541;width:9840;height:293" coordorigin="1104,541" coordsize="9840,293">
                      <v:shape style="position:absolute;left:1104;top:541;width:9840;height:293" coordorigin="1104,541" coordsize="9840,293" path="m1104,835l10944,835,10944,541,1104,541,1104,835xe" filled="t" fillcolor="#8DB3E1" stroked="f">
                        <v:path arrowok="t"/>
                        <v:fill/>
                      </v:shape>
                    </v:group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tea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both"/>
        <w:spacing w:before="12"/>
        <w:ind w:left="228" w:right="8676"/>
      </w:pP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8"/>
        <w:ind w:left="113" w:right="8492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3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nță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13" w:right="7911"/>
      </w:pPr>
      <w:r>
        <w:pict>
          <v:group style="position:absolute;margin-left:56.59pt;margin-top:13.1836pt;width:489.2pt;height:13.7801pt;mso-position-horizontal-relative:page;mso-position-vertical-relative:paragraph;z-index:-3262" coordorigin="1132,264" coordsize="9784,276">
            <v:group style="position:absolute;left:1142;top:274;width:9763;height:0" coordorigin="1142,274" coordsize="9763,0">
              <v:shape style="position:absolute;left:1142;top:274;width:9763;height:0" coordorigin="1142,274" coordsize="9763,0" path="m1142,274l10905,274e" filled="f" stroked="t" strokeweight="0.57998pt" strokecolor="#000000">
                <v:path arrowok="t"/>
              </v:shape>
              <v:group style="position:absolute;left:1138;top:269;width:0;height:264" coordorigin="1138,269" coordsize="0,264">
                <v:shape style="position:absolute;left:1138;top:269;width:0;height:264" coordorigin="1138,269" coordsize="0,264" path="m1138,269l1138,533e" filled="f" stroked="t" strokeweight="0.58pt" strokecolor="#000000">
                  <v:path arrowok="t"/>
                </v:shape>
                <v:group style="position:absolute;left:1142;top:529;width:9763;height:0" coordorigin="1142,529" coordsize="9763,0">
                  <v:shape style="position:absolute;left:1142;top:529;width:9763;height:0" coordorigin="1142,529" coordsize="9763,0" path="m1142,529l10905,529e" filled="f" stroked="t" strokeweight="0.57998pt" strokecolor="#000000">
                    <v:path arrowok="t"/>
                  </v:shape>
                  <v:group style="position:absolute;left:10910;top:269;width:0;height:264" coordorigin="10910,269" coordsize="0,264">
                    <v:shape style="position:absolute;left:10910;top:269;width:0;height:264" coordorigin="10910,269" coordsize="0,264" path="m10910,269l10910,533e" filled="f" stroked="t" strokeweight="0.58004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Ref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both"/>
        <w:spacing w:before="12"/>
        <w:ind w:left="228" w:right="5126"/>
      </w:pP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ții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rel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ța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8"/>
        <w:ind w:left="113" w:right="7940"/>
      </w:pPr>
      <w:r>
        <w:pict>
          <v:group style="position:absolute;margin-left:56.59pt;margin-top:13.5836pt;width:489.2pt;height:13.7801pt;mso-position-horizontal-relative:page;mso-position-vertical-relative:paragraph;z-index:-3261" coordorigin="1132,272" coordsize="9784,276">
            <v:group style="position:absolute;left:1142;top:282;width:9763;height:0" coordorigin="1142,282" coordsize="9763,0">
              <v:shape style="position:absolute;left:1142;top:282;width:9763;height:0" coordorigin="1142,282" coordsize="9763,0" path="m1142,282l10905,282e" filled="f" stroked="t" strokeweight="0.58001pt" strokecolor="#000000">
                <v:path arrowok="t"/>
              </v:shape>
              <v:group style="position:absolute;left:1138;top:277;width:0;height:264" coordorigin="1138,277" coordsize="0,264">
                <v:shape style="position:absolute;left:1138;top:277;width:0;height:264" coordorigin="1138,277" coordsize="0,264" path="m1138,277l1138,541e" filled="f" stroked="t" strokeweight="0.58pt" strokecolor="#000000">
                  <v:path arrowok="t"/>
                </v:shape>
                <v:group style="position:absolute;left:1142;top:537;width:9763;height:0" coordorigin="1142,537" coordsize="9763,0">
                  <v:shape style="position:absolute;left:1142;top:537;width:9763;height:0" coordorigin="1142,537" coordsize="9763,0" path="m1142,537l10905,537e" filled="f" stroked="t" strokeweight="0.57998pt" strokecolor="#000000">
                    <v:path arrowok="t"/>
                  </v:shape>
                  <v:group style="position:absolute;left:10910;top:277;width:0;height:264" coordorigin="10910,277" coordsize="0,264">
                    <v:shape style="position:absolute;left:10910;top:277;width:0;height:264" coordorigin="10910,277" coordsize="0,264" path="m10910,277l10910,541e" filled="f" stroked="t" strokeweight="0.58004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Ref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UERD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both"/>
        <w:spacing w:before="12"/>
        <w:ind w:left="228" w:right="7430"/>
      </w:pP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8"/>
        <w:ind w:left="113" w:right="4435"/>
      </w:pPr>
      <w:r>
        <w:pict>
          <v:group style="position:absolute;margin-left:56.59pt;margin-top:13.5836pt;width:489.2pt;height:13.7801pt;mso-position-horizontal-relative:page;mso-position-vertical-relative:paragraph;z-index:-3260" coordorigin="1132,272" coordsize="9784,276">
            <v:group style="position:absolute;left:1142;top:282;width:9763;height:0" coordorigin="1142,282" coordsize="9763,0">
              <v:shape style="position:absolute;left:1142;top:282;width:9763;height:0" coordorigin="1142,282" coordsize="9763,0" path="m1142,282l10905,282e" filled="f" stroked="t" strokeweight="0.57998pt" strokecolor="#000000">
                <v:path arrowok="t"/>
              </v:shape>
              <v:group style="position:absolute;left:1138;top:277;width:0;height:264" coordorigin="1138,277" coordsize="0,264">
                <v:shape style="position:absolute;left:1138;top:277;width:0;height:264" coordorigin="1138,277" coordsize="0,264" path="m1138,277l1138,541e" filled="f" stroked="t" strokeweight="0.58pt" strokecolor="#000000">
                  <v:path arrowok="t"/>
                </v:shape>
                <v:group style="position:absolute;left:1142;top:537;width:9763;height:0" coordorigin="1142,537" coordsize="9763,0">
                  <v:shape style="position:absolute;left:1142;top:537;width:9763;height:0" coordorigin="1142,537" coordsize="9763,0" path="m1142,537l10905,537e" filled="f" stroked="t" strokeweight="0.58004pt" strokecolor="#000000">
                    <v:path arrowok="t"/>
                  </v:shape>
                  <v:group style="position:absolute;left:10910;top:277;width:0;height:264" coordorigin="10910,277" coordsize="0,264">
                    <v:shape style="position:absolute;left:10910;top:277;width:0;height:264" coordorigin="10910,277" coordsize="0,264" path="m10910,277l10910,541e" filled="f" stroked="t" strokeweight="0.58004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2"/>
        <w:ind w:left="948"/>
      </w:pP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8"/>
        <w:ind w:left="113" w:right="7410"/>
      </w:pPr>
      <w:r>
        <w:pict>
          <v:group style="position:absolute;margin-left:56.59pt;margin-top:13.5836pt;width:489.2pt;height:240.966pt;mso-position-horizontal-relative:page;mso-position-vertical-relative:paragraph;z-index:-3259" coordorigin="1132,272" coordsize="9784,4819">
            <v:group style="position:absolute;left:1142;top:282;width:9763;height:0" coordorigin="1142,282" coordsize="9763,0">
              <v:shape style="position:absolute;left:1142;top:282;width:9763;height:0" coordorigin="1142,282" coordsize="9763,0" path="m1142,282l10905,282e" filled="f" stroked="t" strokeweight="0.57998pt" strokecolor="#000000">
                <v:path arrowok="t"/>
              </v:shape>
              <v:group style="position:absolute;left:1138;top:277;width:0;height:4808" coordorigin="1138,277" coordsize="0,4808">
                <v:shape style="position:absolute;left:1138;top:277;width:0;height:4808" coordorigin="1138,277" coordsize="0,4808" path="m1138,277l1138,5085e" filled="f" stroked="t" strokeweight="0.58pt" strokecolor="#000000">
                  <v:path arrowok="t"/>
                </v:shape>
                <v:group style="position:absolute;left:1142;top:5080;width:9763;height:0" coordorigin="1142,5080" coordsize="9763,0">
                  <v:shape style="position:absolute;left:1142;top:5080;width:9763;height:0" coordorigin="1142,5080" coordsize="9763,0" path="m1142,5080l10905,5080e" filled="f" stroked="t" strokeweight="0.57998pt" strokecolor="#000000">
                    <v:path arrowok="t"/>
                  </v:shape>
                  <v:group style="position:absolute;left:10910;top:277;width:0;height:4808" coordorigin="10910,277" coordsize="0,4808">
                    <v:shape style="position:absolute;left:10910;top:277;width:0;height:4808" coordorigin="10910,277" coordsize="0,4808" path="m10910,277l10910,5085e" filled="f" stroked="t" strokeweight="0.58004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Ref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alte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both"/>
        <w:spacing w:before="12"/>
        <w:ind w:left="228" w:right="775"/>
      </w:pP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ții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ivind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va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ib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ia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/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both"/>
        <w:ind w:left="228" w:right="3618"/>
      </w:pP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iile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j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0"/>
        <w:ind w:left="588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8"/>
          <w:w w:val="13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ia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iei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LP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”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j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”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0"/>
        <w:ind w:left="588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8"/>
          <w:w w:val="13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ia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lă</w:t>
      </w:r>
      <w:r>
        <w:rPr>
          <w:rFonts w:cs="Calibri" w:hAnsi="Calibri" w:eastAsia="Calibri" w:ascii="Calibri"/>
          <w:i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lui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ilor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Mi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şi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Mijl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(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MM)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tabs>
          <w:tab w:pos="940" w:val="left"/>
        </w:tabs>
        <w:jc w:val="left"/>
        <w:spacing w:before="10"/>
        <w:ind w:left="948" w:right="223" w:hanging="36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ia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tă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ilă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(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203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0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)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1: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ția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resu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4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iul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tabs>
          <w:tab w:pos="940" w:val="left"/>
        </w:tabs>
        <w:jc w:val="left"/>
        <w:spacing w:before="9"/>
        <w:ind w:left="948" w:right="260" w:hanging="36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ia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tă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ilă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(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203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0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)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Pil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Dezv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ilă,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iji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ia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lă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ș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țile</w:t>
      </w:r>
      <w:r>
        <w:rPr>
          <w:rFonts w:cs="Calibri" w:hAnsi="Calibri" w:eastAsia="Calibri" w:ascii="Calibri"/>
          <w:i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9"/>
        <w:ind w:left="588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8"/>
          <w:w w:val="13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ia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tă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ilă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Delt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(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203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0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)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Pil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I:</w:t>
      </w:r>
      <w:r>
        <w:rPr>
          <w:rFonts w:cs="Calibri" w:hAnsi="Calibri" w:eastAsia="Calibri" w:ascii="Calibri"/>
          <w:i/>
          <w:spacing w:val="4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tivit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ții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ș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948"/>
      </w:pP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ibilit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0"/>
        <w:ind w:left="588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8"/>
          <w:w w:val="13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ia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lă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201</w:t>
      </w:r>
      <w:r>
        <w:rPr>
          <w:rFonts w:cs="Calibri" w:hAnsi="Calibri" w:eastAsia="Calibri" w:ascii="Calibri"/>
          <w:i/>
          <w:spacing w:val="6"/>
          <w:w w:val="100"/>
          <w:sz w:val="20"/>
          <w:szCs w:val="20"/>
        </w:rPr>
        <w:t>4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2020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0"/>
        <w:ind w:left="588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8"/>
          <w:w w:val="13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ia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lă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ivind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Î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0"/>
        <w:ind w:left="588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8"/>
          <w:w w:val="13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ia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lă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ivit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201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4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2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020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0"/>
        <w:ind w:left="588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8"/>
          <w:w w:val="13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ivind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ia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ilă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0"/>
        <w:ind w:left="588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8"/>
          <w:w w:val="13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ia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lă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Gesti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ș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ilor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20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1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4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2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020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0"/>
        <w:ind w:left="588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8"/>
          <w:w w:val="13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ia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lă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â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ivind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ile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2013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2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0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20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2"/>
        <w:ind w:left="588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8"/>
          <w:w w:val="13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2000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0"/>
        <w:ind w:left="588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8"/>
          <w:w w:val="13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ia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lă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ş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Pl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Bio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ive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ţii</w:t>
      </w:r>
      <w:r>
        <w:rPr>
          <w:rFonts w:cs="Calibri" w:hAnsi="Calibri" w:eastAsia="Calibri" w:ascii="Calibri"/>
          <w:i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2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013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2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020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0"/>
        <w:ind w:left="588"/>
        <w:sectPr>
          <w:pgMar w:header="567" w:footer="320" w:top="2240" w:bottom="280" w:left="1020" w:right="880"/>
          <w:pgSz w:w="11920" w:h="16840"/>
        </w:sectPr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8"/>
          <w:w w:val="13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Pl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4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iul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6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33"/>
        <w:ind w:left="588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8"/>
          <w:w w:val="13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Pl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î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iul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iei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0"/>
        <w:ind w:left="588"/>
      </w:pPr>
      <w:r>
        <w:pict>
          <v:group style="position:absolute;margin-left:56.59pt;margin-top:125.73pt;width:489.2pt;height:39.8201pt;mso-position-horizontal-relative:page;mso-position-vertical-relative:page;z-index:-3258" coordorigin="1132,2515" coordsize="9784,796">
            <v:group style="position:absolute;left:1142;top:2525;width:9763;height:0" coordorigin="1142,2525" coordsize="9763,0">
              <v:shape style="position:absolute;left:1142;top:2525;width:9763;height:0" coordorigin="1142,2525" coordsize="9763,0" path="m1142,2525l10905,2525e" filled="f" stroked="t" strokeweight="0.58pt" strokecolor="#000000">
                <v:path arrowok="t"/>
              </v:shape>
              <v:group style="position:absolute;left:1138;top:2520;width:0;height:785" coordorigin="1138,2520" coordsize="0,785">
                <v:shape style="position:absolute;left:1138;top:2520;width:0;height:785" coordorigin="1138,2520" coordsize="0,785" path="m1138,2520l1138,3305e" filled="f" stroked="t" strokeweight="0.58pt" strokecolor="#000000">
                  <v:path arrowok="t"/>
                </v:shape>
                <v:group style="position:absolute;left:1142;top:3300;width:9763;height:0" coordorigin="1142,3300" coordsize="9763,0">
                  <v:shape style="position:absolute;left:1142;top:3300;width:9763;height:0" coordorigin="1142,3300" coordsize="9763,0" path="m1142,3300l10905,3300e" filled="f" stroked="t" strokeweight="0.58001pt" strokecolor="#000000">
                    <v:path arrowok="t"/>
                  </v:shape>
                  <v:group style="position:absolute;left:10910;top:2520;width:0;height:785" coordorigin="10910,2520" coordsize="0,785">
                    <v:shape style="position:absolute;left:10910;top:2520;width:0;height:785" coordorigin="10910,2520" coordsize="0,785" path="m10910,2520l10910,3305e" filled="f" stroked="t" strokeweight="0.58004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8"/>
          <w:w w:val="13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ia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iul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2" w:lineRule="exact" w:line="240"/>
        <w:ind w:left="588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8"/>
          <w:w w:val="13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ia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lă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Cerc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și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20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1</w:t>
      </w:r>
      <w:r>
        <w:rPr>
          <w:rFonts w:cs="Calibri" w:hAnsi="Calibri" w:eastAsia="Calibri" w:ascii="Calibri"/>
          <w:i/>
          <w:spacing w:val="6"/>
          <w:w w:val="100"/>
          <w:sz w:val="20"/>
          <w:szCs w:val="20"/>
        </w:rPr>
        <w:t>4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20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2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0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9"/>
        <w:ind w:left="228"/>
      </w:pP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ză</w:t>
      </w:r>
      <w:r>
        <w:rPr>
          <w:rFonts w:cs="Calibri" w:hAnsi="Calibri" w:eastAsia="Calibri" w:ascii="Calibri"/>
          <w:i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sel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8"/>
        <w:ind w:left="113" w:right="8831"/>
      </w:pPr>
      <w:r>
        <w:pict>
          <v:group style="position:absolute;margin-left:54.7pt;margin-top:-13.0643pt;width:492.98pt;height:47.9785pt;mso-position-horizontal-relative:page;mso-position-vertical-relative:paragraph;z-index:-3257" coordorigin="1094,-261" coordsize="9860,960">
            <v:group style="position:absolute;left:1142;top:-251;width:9763;height:0" coordorigin="1142,-251" coordsize="9763,0">
              <v:shape style="position:absolute;left:1142;top:-251;width:9763;height:0" coordorigin="1142,-251" coordsize="9763,0" path="m1142,-251l10905,-251e" filled="f" stroked="t" strokeweight="0.58001pt" strokecolor="#000000">
                <v:path arrowok="t"/>
              </v:shape>
              <v:group style="position:absolute;left:1138;top:-255;width:0;height:264" coordorigin="1138,-255" coordsize="0,264">
                <v:shape style="position:absolute;left:1138;top:-255;width:0;height:264" coordorigin="1138,-255" coordsize="0,264" path="m1138,-255l1138,9e" filled="f" stroked="t" strokeweight="0.58pt" strokecolor="#000000">
                  <v:path arrowok="t"/>
                </v:shape>
                <v:group style="position:absolute;left:1142;top:4;width:9763;height:0" coordorigin="1142,4" coordsize="9763,0">
                  <v:shape style="position:absolute;left:1142;top:4;width:9763;height:0" coordorigin="1142,4" coordsize="9763,0" path="m1142,4l10905,4e" filled="f" stroked="t" strokeweight="0.58001pt" strokecolor="#000000">
                    <v:path arrowok="t"/>
                  </v:shape>
                  <v:group style="position:absolute;left:10910;top:-255;width:0;height:264" coordorigin="10910,-255" coordsize="0,264">
                    <v:shape style="position:absolute;left:10910;top:-255;width:0;height:264" coordorigin="10910,-255" coordsize="0,264" path="m10910,-255l10910,9e" filled="f" stroked="t" strokeweight="0.58004pt" strokecolor="#000000">
                      <v:path arrowok="t"/>
                    </v:shape>
                    <v:group style="position:absolute;left:1104;top:9;width:9840;height:293" coordorigin="1104,9" coordsize="9840,293">
                      <v:shape style="position:absolute;left:1104;top:9;width:9840;height:293" coordorigin="1104,9" coordsize="9840,293" path="m1104,301l10944,301,10944,9,1104,9,1104,301xe" filled="t" fillcolor="#8DB3E1" stroked="f">
                        <v:path arrowok="t"/>
                        <v:fill/>
                      </v:shape>
                      <v:shape type="#_x0000_t75" style="position:absolute;left:8564;top:301;width:1465;height:398">
                        <v:imagedata o:title="" r:id="rId36"/>
                      </v:shape>
                    </v:group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4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10" w:lineRule="exact" w:line="180"/>
      </w:pPr>
      <w:r>
        <w:rPr>
          <w:sz w:val="18"/>
          <w:szCs w:val="18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13" w:right="136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â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cției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</w:t>
      </w:r>
      <w:r>
        <w:rPr>
          <w:rFonts w:cs="Calibri" w:hAnsi="Calibri" w:eastAsia="Calibri" w:ascii="Calibri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entru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area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pict>
          <v:shape type="#_x0000_t75" style="width:65.1567pt;height:16.7446pt">
            <v:imagedata o:title="" r:id="rId37"/>
          </v:shape>
        </w:pic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entru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sau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erge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ții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pict>
          <v:shape type="#_x0000_t75" style="width:31.3616pt;height:16.742pt">
            <v:imagedata o:title="" r:id="rId38"/>
          </v:shape>
        </w:pic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entru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itare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pict>
          <v:shape type="#_x0000_t75" style="width:29.1805pt;height:16.6953pt">
            <v:imagedata o:title="" r:id="rId39"/>
          </v:shape>
        </w:pic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entru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ere.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1"/>
        <w:ind w:left="113" w:right="16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entificati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afe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tarea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itiile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tati,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rez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itii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tc)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ra.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exact" w:line="260"/>
        <w:ind w:left="113" w:right="8936"/>
      </w:pPr>
      <w:r>
        <w:pict>
          <v:group style="position:absolute;margin-left:56.59pt;margin-top:13.0624pt;width:489.2pt;height:13.7801pt;mso-position-horizontal-relative:page;mso-position-vertical-relative:paragraph;z-index:-3256" coordorigin="1132,261" coordsize="9784,276">
            <v:group style="position:absolute;left:1142;top:272;width:9763;height:0" coordorigin="1142,272" coordsize="9763,0">
              <v:shape style="position:absolute;left:1142;top:272;width:9763;height:0" coordorigin="1142,272" coordsize="9763,0" path="m1142,272l10905,272e" filled="f" stroked="t" strokeweight="0.58001pt" strokecolor="#000000">
                <v:path arrowok="t"/>
              </v:shape>
              <v:group style="position:absolute;left:1138;top:267;width:0;height:264" coordorigin="1138,267" coordsize="0,264">
                <v:shape style="position:absolute;left:1138;top:267;width:0;height:264" coordorigin="1138,267" coordsize="0,264" path="m1138,267l1138,531e" filled="f" stroked="t" strokeweight="0.58pt" strokecolor="#000000">
                  <v:path arrowok="t"/>
                </v:shape>
                <v:group style="position:absolute;left:1142;top:526;width:9763;height:0" coordorigin="1142,526" coordsize="9763,0">
                  <v:shape style="position:absolute;left:1142;top:526;width:9763;height:0" coordorigin="1142,526" coordsize="9763,0" path="m1142,526l10905,526e" filled="f" stroked="t" strokeweight="0.58001pt" strokecolor="#000000">
                    <v:path arrowok="t"/>
                  </v:shape>
                  <v:group style="position:absolute;left:10910;top:267;width:0;height:264" coordorigin="10910,267" coordsize="0,264">
                    <v:shape style="position:absolute;left:10910;top:267;width:0;height:264" coordorigin="10910,267" coordsize="0,264" path="m10910,267l10910,531e" filled="f" stroked="t" strokeweight="0.58004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Des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2"/>
        <w:ind w:left="228"/>
      </w:pP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lele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â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şi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tif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9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8" w:lineRule="exact" w:line="260"/>
        <w:ind w:left="113" w:right="8344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Det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8" w:lineRule="exact" w:line="260"/>
      </w:pPr>
      <w:r>
        <w:rPr>
          <w:sz w:val="26"/>
          <w:szCs w:val="26"/>
        </w:rPr>
      </w:r>
    </w:p>
    <w:tbl>
      <w:tblPr>
        <w:tblW w:w="0" w:type="auto"/>
        <w:tblLook w:val="01E0"/>
        <w:jc w:val="left"/>
        <w:tblInd w:w="11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51" w:hRule="exact"/>
        </w:trPr>
        <w:tc>
          <w:tcPr>
            <w:tcW w:w="7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05" w:right="329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t.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02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sc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at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05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asu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ate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742" w:hRule="exact"/>
        </w:trPr>
        <w:tc>
          <w:tcPr>
            <w:tcW w:w="7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2"/>
            </w:pPr>
            <w:r>
              <w:rPr>
                <w:rFonts w:cs="Calibri" w:hAnsi="Calibri" w:eastAsia="Calibri" w:ascii="Calibri"/>
                <w:i/>
                <w:spacing w:val="1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i/>
                <w:spacing w:val="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0"/>
                <w:szCs w:val="20"/>
              </w:rPr>
              <w:t>va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position w:val="1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position w:val="1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0"/>
                <w:szCs w:val="20"/>
              </w:rPr>
              <w:t>le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0"/>
                <w:szCs w:val="20"/>
              </w:rPr>
              <w:t>  </w:t>
            </w:r>
            <w:r>
              <w:rPr>
                <w:rFonts w:cs="Calibri" w:hAnsi="Calibri" w:eastAsia="Calibri" w:ascii="Calibri"/>
                <w:i/>
                <w:spacing w:val="42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position w:val="1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0"/>
                <w:szCs w:val="20"/>
              </w:rPr>
              <w:t>  </w:t>
            </w:r>
            <w:r>
              <w:rPr>
                <w:rFonts w:cs="Calibri" w:hAnsi="Calibri" w:eastAsia="Calibri" w:ascii="Calibri"/>
                <w:i/>
                <w:spacing w:val="44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position w:val="1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0"/>
                <w:szCs w:val="20"/>
              </w:rPr>
              <w:t>ie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102" w:right="65"/>
            </w:pP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id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tif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       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        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im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le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ie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lui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5"/>
            </w:pPr>
            <w:r>
              <w:rPr>
                <w:rFonts w:cs="Calibri" w:hAnsi="Calibri" w:eastAsia="Calibri" w:ascii="Calibri"/>
                <w:i/>
                <w:spacing w:val="1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spacing w:val="27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0"/>
                <w:szCs w:val="20"/>
              </w:rPr>
              <w:t>v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i/>
                <w:spacing w:val="26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0"/>
                <w:szCs w:val="20"/>
              </w:rPr>
              <w:t>ie</w:t>
            </w:r>
            <w:r>
              <w:rPr>
                <w:rFonts w:cs="Calibri" w:hAnsi="Calibri" w:eastAsia="Calibri" w:ascii="Calibri"/>
                <w:i/>
                <w:spacing w:val="24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position w:val="1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position w:val="1"/>
                <w:sz w:val="20"/>
                <w:szCs w:val="20"/>
              </w:rPr>
              <w:t>ă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position w:val="1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0"/>
                <w:szCs w:val="20"/>
              </w:rPr>
              <w:t>ile</w:t>
            </w:r>
            <w:r>
              <w:rPr>
                <w:rFonts w:cs="Calibri" w:hAnsi="Calibri" w:eastAsia="Calibri" w:ascii="Calibri"/>
                <w:i/>
                <w:spacing w:val="22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spacing w:val="25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i/>
                <w:spacing w:val="-3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position w:val="1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0"/>
                <w:szCs w:val="20"/>
              </w:rPr>
              <w:t>in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position w:val="1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0"/>
                <w:szCs w:val="20"/>
              </w:rPr>
              <w:t>/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position w:val="1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0"/>
                <w:szCs w:val="20"/>
              </w:rPr>
              <w:t>iere</w:t>
            </w:r>
            <w:r>
              <w:rPr>
                <w:rFonts w:cs="Calibri" w:hAnsi="Calibri" w:eastAsia="Calibri" w:ascii="Calibri"/>
                <w:i/>
                <w:spacing w:val="12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i/>
                <w:spacing w:val="27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position w:val="1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position w:val="1"/>
                <w:sz w:val="20"/>
                <w:szCs w:val="20"/>
              </w:rPr>
              <w:t>z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105"/>
            </w:pP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im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i/>
                <w:spacing w:val="-1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i/>
                <w:spacing w:val="-14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ie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i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id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tif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i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–</w:t>
            </w:r>
            <w:r>
              <w:rPr>
                <w:rFonts w:cs="Calibri" w:hAnsi="Calibri" w:eastAsia="Calibri" w:ascii="Calibri"/>
                <w:i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tiv/m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iu/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11"/>
        <w:ind w:left="113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5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z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tale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91"/>
        <w:ind w:left="113"/>
      </w:pPr>
      <w:r>
        <w:pict>
          <v:group style="position:absolute;margin-left:54.7pt;margin-top:-15.1164pt;width:492.98pt;height:29.6316pt;mso-position-horizontal-relative:page;mso-position-vertical-relative:paragraph;z-index:-3255" coordorigin="1094,-302" coordsize="9860,593">
            <v:group style="position:absolute;left:1104;top:-292;width:9840;height:293" coordorigin="1104,-292" coordsize="9840,293">
              <v:shape style="position:absolute;left:1104;top:-292;width:9840;height:293" coordorigin="1104,-292" coordsize="9840,293" path="m1104,0l10944,0,10944,-292,1104,-292,1104,0xe" filled="t" fillcolor="#8DB3E1" stroked="f">
                <v:path arrowok="t"/>
                <v:fill/>
              </v:shape>
              <v:shape type="#_x0000_t75" style="position:absolute;left:7843;top:-1;width:1463;height:291">
                <v:imagedata o:title="" r:id="rId40"/>
              </v:shape>
            </v:group>
            <w10:wrap type="none"/>
          </v:group>
        </w:pict>
      </w:r>
      <w:r>
        <w:pict>
          <v:shape type="#_x0000_t75" style="position:absolute;margin-left:56.7pt;margin-top:17.9335pt;width:251.019pt;height:20.6353pt;mso-position-horizontal-relative:page;mso-position-vertical-relative:paragraph;z-index:-3252">
            <v:imagedata o:title="" r:id="rId41"/>
          </v:shape>
        </w:pic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compl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câ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cției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apa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</w:t>
      </w:r>
      <w:r>
        <w:rPr>
          <w:rFonts w:cs="Calibri" w:hAnsi="Calibri" w:eastAsia="Calibri" w:ascii="Calibri"/>
          <w:spacing w:val="3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3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ș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13" w:right="117"/>
      </w:pP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ile</w:t>
      </w:r>
      <w:r>
        <w:rPr>
          <w:rFonts w:cs="Calibri" w:hAnsi="Calibri" w:eastAsia="Calibri" w:ascii="Calibri"/>
          <w:i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ivind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ipiil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fin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ile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ş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ţ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201</w:t>
      </w:r>
      <w:r>
        <w:rPr>
          <w:rFonts w:cs="Calibri" w:hAnsi="Calibri" w:eastAsia="Calibri" w:ascii="Calibri"/>
          <w:i/>
          <w:spacing w:val="8"/>
          <w:w w:val="100"/>
          <w:sz w:val="20"/>
          <w:szCs w:val="20"/>
        </w:rPr>
        <w:t>4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20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2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0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13"/>
      </w:pPr>
      <w:r>
        <w:pict>
          <v:group style="position:absolute;margin-left:56.59pt;margin-top:13.0678pt;width:465.68pt;height:135.85pt;mso-position-horizontal-relative:page;mso-position-vertical-relative:paragraph;z-index:-3254" coordorigin="1132,261" coordsize="9314,2717">
            <v:group style="position:absolute;left:1142;top:272;width:9292;height:0" coordorigin="1142,272" coordsize="9292,0">
              <v:shape style="position:absolute;left:1142;top:272;width:9292;height:0" coordorigin="1142,272" coordsize="9292,0" path="m1142,272l10435,272e" filled="f" stroked="t" strokeweight="0.58004pt" strokecolor="#000000">
                <v:path arrowok="t"/>
              </v:shape>
              <v:group style="position:absolute;left:1138;top:267;width:0;height:2705" coordorigin="1138,267" coordsize="0,2705">
                <v:shape style="position:absolute;left:1138;top:267;width:0;height:2705" coordorigin="1138,267" coordsize="0,2705" path="m1138,267l1138,2973e" filled="f" stroked="t" strokeweight="0.58pt" strokecolor="#000000">
                  <v:path arrowok="t"/>
                </v:shape>
                <v:group style="position:absolute;left:1142;top:2968;width:9292;height:0" coordorigin="1142,2968" coordsize="9292,0">
                  <v:shape style="position:absolute;left:1142;top:2968;width:9292;height:0" coordorigin="1142,2968" coordsize="9292,0" path="m1142,2968l10435,2968e" filled="f" stroked="t" strokeweight="0.58004pt" strokecolor="#000000">
                    <v:path arrowok="t"/>
                  </v:shape>
                  <v:group style="position:absolute;left:10440;top:267;width:0;height:2705" coordorigin="10440,267" coordsize="0,2705">
                    <v:shape style="position:absolute;left:10440;top:267;width:0;height:2705" coordorigin="10440,267" coordsize="0,2705" path="m10440,267l10440,2973e" filled="f" stroked="t" strokeweight="0.57998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tea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de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2"/>
        <w:ind w:left="228" w:right="1095"/>
      </w:pP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va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7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ze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ive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4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i,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tă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lul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ță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t,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să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ref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fi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ipi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sus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"/>
        <w:ind w:left="228" w:right="735"/>
      </w:pP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ipi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lui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ţii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ivel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ibilit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și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x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vie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ț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și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iva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ții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și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ș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line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fe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ilor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ș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99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3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ilor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228" w:right="1395"/>
      </w:pP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z,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resp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3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ilor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iul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ții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228"/>
      </w:pP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position w:val="1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3"/>
          <w:w w:val="100"/>
          <w:position w:val="1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ză</w:t>
      </w:r>
      <w:r>
        <w:rPr>
          <w:rFonts w:cs="Calibri" w:hAnsi="Calibri" w:eastAsia="Calibri" w:ascii="Calibri"/>
          <w:i/>
          <w:spacing w:val="-11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2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2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9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6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lui</w:t>
      </w:r>
      <w:r>
        <w:rPr>
          <w:rFonts w:cs="Calibri" w:hAnsi="Calibri" w:eastAsia="Calibri" w:ascii="Calibri"/>
          <w:i/>
          <w:spacing w:val="-6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3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iarul</w:t>
      </w:r>
      <w:r>
        <w:rPr>
          <w:rFonts w:cs="Calibri" w:hAnsi="Calibri" w:eastAsia="Calibri" w:ascii="Calibri"/>
          <w:i/>
          <w:spacing w:val="-10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va</w:t>
      </w:r>
      <w:r>
        <w:rPr>
          <w:rFonts w:cs="Calibri" w:hAnsi="Calibri" w:eastAsia="Calibri" w:ascii="Calibri"/>
          <w:i/>
          <w:spacing w:val="-2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ig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6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lit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8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0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ş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5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şi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"/>
        <w:ind w:left="228"/>
      </w:pP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j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ţi,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fe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şi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ţi,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ţ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fel.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8"/>
        <w:ind w:left="113"/>
      </w:pPr>
      <w:r>
        <w:pict>
          <v:group style="position:absolute;margin-left:56.59pt;margin-top:13.5836pt;width:466.88pt;height:111.456pt;mso-position-horizontal-relative:page;mso-position-vertical-relative:paragraph;z-index:-3253" coordorigin="1132,272" coordsize="9338,2229">
            <v:group style="position:absolute;left:1142;top:282;width:9316;height:0" coordorigin="1142,282" coordsize="9316,0">
              <v:shape style="position:absolute;left:1142;top:282;width:9316;height:0" coordorigin="1142,282" coordsize="9316,0" path="m1142,282l10459,282e" filled="f" stroked="t" strokeweight="0.57998pt" strokecolor="#000000">
                <v:path arrowok="t"/>
              </v:shape>
              <v:group style="position:absolute;left:1138;top:277;width:0;height:2218" coordorigin="1138,277" coordsize="0,2218">
                <v:shape style="position:absolute;left:1138;top:277;width:0;height:2218" coordorigin="1138,277" coordsize="0,2218" path="m1138,277l1138,2495e" filled="f" stroked="t" strokeweight="0.58pt" strokecolor="#000000">
                  <v:path arrowok="t"/>
                </v:shape>
                <v:group style="position:absolute;left:1142;top:2490;width:9316;height:0" coordorigin="1142,2490" coordsize="9316,0">
                  <v:shape style="position:absolute;left:1142;top:2490;width:9316;height:0" coordorigin="1142,2490" coordsize="9316,0" path="m1142,2490l10459,2490e" filled="f" stroked="t" strokeweight="0.58004pt" strokecolor="#000000">
                    <v:path arrowok="t"/>
                  </v:shape>
                  <v:group style="position:absolute;left:10464;top:277;width:0;height:2218" coordorigin="10464,277" coordsize="0,2218">
                    <v:shape style="position:absolute;left:10464;top:277;width:0;height:2218" coordorigin="10464,277" coordsize="0,2218" path="m10464,277l10464,2495e" filled="f" stroked="t" strokeweight="0.58004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2"/>
        <w:ind w:left="228" w:right="647"/>
      </w:pP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ipi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lui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imin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ii,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iere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lui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tivit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ţile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ş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4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ilor</w:t>
      </w:r>
      <w:r>
        <w:rPr>
          <w:rFonts w:cs="Calibri" w:hAnsi="Calibri" w:eastAsia="Calibri" w:ascii="Calibri"/>
          <w:i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zic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imin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228"/>
      </w:pP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8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2"/>
          <w:w w:val="100"/>
          <w:position w:val="1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8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8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7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2"/>
          <w:w w:val="100"/>
          <w:position w:val="1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1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14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9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2"/>
          <w:w w:val="100"/>
          <w:position w:val="1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lui</w:t>
      </w:r>
      <w:r>
        <w:rPr>
          <w:rFonts w:cs="Calibri" w:hAnsi="Calibri" w:eastAsia="Calibri" w:ascii="Calibri"/>
          <w:i/>
          <w:spacing w:val="13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16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4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6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iarul</w:t>
      </w:r>
      <w:r>
        <w:rPr>
          <w:rFonts w:cs="Calibri" w:hAnsi="Calibri" w:eastAsia="Calibri" w:ascii="Calibri"/>
          <w:i/>
          <w:spacing w:val="10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va</w:t>
      </w:r>
      <w:r>
        <w:rPr>
          <w:rFonts w:cs="Calibri" w:hAnsi="Calibri" w:eastAsia="Calibri" w:ascii="Calibri"/>
          <w:i/>
          <w:spacing w:val="16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ig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4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2"/>
          <w:w w:val="100"/>
          <w:position w:val="1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ițiile</w:t>
      </w:r>
      <w:r>
        <w:rPr>
          <w:rFonts w:cs="Calibri" w:hAnsi="Calibri" w:eastAsia="Calibri" w:ascii="Calibri"/>
          <w:i/>
          <w:spacing w:val="13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5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228"/>
      </w:pP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fo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imin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lui.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both"/>
        <w:ind w:left="228" w:right="635"/>
        <w:sectPr>
          <w:pgMar w:header="567" w:footer="320" w:top="2240" w:bottom="280" w:left="1020" w:right="880"/>
          <w:pgSz w:w="11920" w:h="16840"/>
        </w:sectPr>
      </w:pP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ţ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„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ţie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ţ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ie,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ligi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ial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vin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i,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x,</w:t>
      </w:r>
      <w:r>
        <w:rPr>
          <w:rFonts w:cs="Calibri" w:hAnsi="Calibri" w:eastAsia="Calibri" w:ascii="Calibri"/>
          <w:i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lă,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â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lă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1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infe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IV,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ţă</w:t>
      </w:r>
      <w:r>
        <w:rPr>
          <w:rFonts w:cs="Calibri" w:hAnsi="Calibri" w:eastAsia="Calibri" w:ascii="Calibri"/>
          <w:i/>
          <w:spacing w:val="-1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1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ş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lt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iu</w:t>
      </w:r>
      <w:r>
        <w:rPr>
          <w:rFonts w:cs="Calibri" w:hAnsi="Calibri" w:eastAsia="Calibri" w:ascii="Calibri"/>
          <w:i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â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ş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ii,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ţ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ii,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iţii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ilor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ş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lib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ţil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ilor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iul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liti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ial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5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0"/>
          <w:szCs w:val="20"/>
        </w:rPr>
        <w:jc w:val="both"/>
        <w:spacing w:before="19"/>
        <w:ind w:left="228" w:right="646"/>
      </w:pPr>
      <w:r>
        <w:pict>
          <v:group style="position:absolute;margin-left:56.59pt;margin-top:0.101444pt;width:466.88pt;height:31.9001pt;mso-position-horizontal-relative:page;mso-position-vertical-relative:paragraph;z-index:-3251" coordorigin="1132,2" coordsize="9338,638">
            <v:group style="position:absolute;left:1142;top:13;width:9316;height:0" coordorigin="1142,13" coordsize="9316,0">
              <v:shape style="position:absolute;left:1142;top:13;width:9316;height:0" coordorigin="1142,13" coordsize="9316,0" path="m1142,13l10459,13e" filled="f" stroked="t" strokeweight="0.58pt" strokecolor="#000000">
                <v:path arrowok="t"/>
              </v:shape>
              <v:group style="position:absolute;left:1138;top:8;width:0;height:626" coordorigin="1138,8" coordsize="0,626">
                <v:shape style="position:absolute;left:1138;top:8;width:0;height:626" coordorigin="1138,8" coordsize="0,626" path="m1138,8l1138,634e" filled="f" stroked="t" strokeweight="0.58pt" strokecolor="#000000">
                  <v:path arrowok="t"/>
                </v:shape>
                <v:group style="position:absolute;left:1142;top:629;width:9316;height:0" coordorigin="1142,629" coordsize="9316,0">
                  <v:shape style="position:absolute;left:1142;top:629;width:9316;height:0" coordorigin="1142,629" coordsize="9316,0" path="m1142,629l10459,629e" filled="f" stroked="t" strokeweight="0.58pt" strokecolor="#000000">
                    <v:path arrowok="t"/>
                  </v:shape>
                  <v:group style="position:absolute;left:10464;top:8;width:0;height:626" coordorigin="10464,8" coordsize="0,626">
                    <v:shape style="position:absolute;left:10464;top:8;width:0;height:626" coordorigin="10464,8" coordsize="0,626" path="m10464,8l10464,634e" filled="f" stroked="t" strokeweight="0.58004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ş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lte</w:t>
      </w:r>
      <w:r>
        <w:rPr>
          <w:rFonts w:cs="Calibri" w:hAnsi="Calibri" w:eastAsia="Calibri" w:ascii="Calibri"/>
          <w:i/>
          <w:spacing w:val="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vie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ţ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</w:t>
      </w:r>
      <w:r>
        <w:rPr>
          <w:rFonts w:cs="Calibri" w:hAnsi="Calibri" w:eastAsia="Calibri" w:ascii="Calibri"/>
          <w:i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”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(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i/>
          <w:spacing w:val="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137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/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20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0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0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ivind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ș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imin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t.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2.1).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5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3"/>
      </w:pPr>
      <w:r>
        <w:pict>
          <v:group style="position:absolute;margin-left:56.59pt;margin-top:13.1836pt;width:468.44pt;height:111.49pt;mso-position-horizontal-relative:page;mso-position-vertical-relative:paragraph;z-index:-3250" coordorigin="1132,264" coordsize="9369,2230">
            <v:group style="position:absolute;left:1142;top:274;width:9348;height:0" coordorigin="1142,274" coordsize="9348,0">
              <v:shape style="position:absolute;left:1142;top:274;width:9348;height:0" coordorigin="1142,274" coordsize="9348,0" path="m1142,274l10490,274e" filled="f" stroked="t" strokeweight="0.58001pt" strokecolor="#000000">
                <v:path arrowok="t"/>
              </v:shape>
              <v:group style="position:absolute;left:1138;top:269;width:0;height:2218" coordorigin="1138,269" coordsize="0,2218">
                <v:shape style="position:absolute;left:1138;top:269;width:0;height:2218" coordorigin="1138,269" coordsize="0,2218" path="m1138,269l1138,2488e" filled="f" stroked="t" strokeweight="0.58pt" strokecolor="#000000">
                  <v:path arrowok="t"/>
                </v:shape>
                <v:group style="position:absolute;left:1142;top:2483;width:9348;height:0" coordorigin="1142,2483" coordsize="9348,0">
                  <v:shape style="position:absolute;left:1142;top:2483;width:9348;height:0" coordorigin="1142,2483" coordsize="9348,0" path="m1142,2483l10490,2483e" filled="f" stroked="t" strokeweight="0.57998pt" strokecolor="#000000">
                    <v:path arrowok="t"/>
                  </v:shape>
                  <v:group style="position:absolute;left:10495;top:269;width:0;height:2218" coordorigin="10495,269" coordsize="0,2218">
                    <v:shape style="position:absolute;left:10495;top:269;width:0;height:2218" coordorigin="10495,269" coordsize="0,2218" path="m10495,269l10495,2488e" filled="f" stroked="t" strokeweight="0.57998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Acc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ț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both"/>
        <w:spacing w:before="12"/>
        <w:ind w:left="228" w:right="601"/>
      </w:pP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ibilit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init</w:t>
      </w:r>
      <w:r>
        <w:rPr>
          <w:rFonts w:cs="Calibri" w:hAnsi="Calibri" w:eastAsia="Calibri" w:ascii="Calibri"/>
          <w:i/>
          <w:spacing w:val="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„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ia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ții</w:t>
      </w:r>
      <w:r>
        <w:rPr>
          <w:rFonts w:cs="Calibri" w:hAnsi="Calibri" w:eastAsia="Calibri" w:ascii="Calibri"/>
          <w:i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20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1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0</w:t>
      </w:r>
      <w:r>
        <w:rPr>
          <w:rFonts w:cs="Calibri" w:hAnsi="Calibri" w:eastAsia="Calibri" w:ascii="Calibri"/>
          <w:i/>
          <w:spacing w:val="1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i/>
          <w:spacing w:val="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2020</w:t>
      </w:r>
      <w:r>
        <w:rPr>
          <w:rFonts w:cs="Calibri" w:hAnsi="Calibri" w:eastAsia="Calibri" w:ascii="Calibri"/>
          <w:i/>
          <w:spacing w:val="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i/>
          <w:spacing w:val="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Reîn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j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lui</w:t>
      </w:r>
      <w:r>
        <w:rPr>
          <w:rFonts w:cs="Calibri" w:hAnsi="Calibri" w:eastAsia="Calibri" w:ascii="Calibri"/>
          <w:i/>
          <w:spacing w:val="-10"/>
          <w:w w:val="99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iere”</w:t>
      </w:r>
      <w:r>
        <w:rPr>
          <w:rFonts w:cs="Calibri" w:hAnsi="Calibri" w:eastAsia="Calibri" w:ascii="Calibri"/>
          <w:i/>
          <w:spacing w:val="-1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“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99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ibilit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99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8"/>
          <w:w w:val="99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tă</w:t>
      </w:r>
      <w:r>
        <w:rPr>
          <w:rFonts w:cs="Calibri" w:hAnsi="Calibri" w:eastAsia="Calibri" w:ascii="Calibri"/>
          <w:i/>
          <w:spacing w:val="-1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99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1"/>
          <w:w w:val="99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9"/>
          <w:w w:val="99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</w:t>
      </w:r>
      <w:r>
        <w:rPr>
          <w:rFonts w:cs="Calibri" w:hAnsi="Calibri" w:eastAsia="Calibri" w:ascii="Calibri"/>
          <w:i/>
          <w:spacing w:val="-1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s,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iții</w:t>
      </w:r>
      <w:r>
        <w:rPr>
          <w:rFonts w:cs="Calibri" w:hAnsi="Calibri" w:eastAsia="Calibri" w:ascii="Calibri"/>
          <w:i/>
          <w:spacing w:val="4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4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3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4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ilalț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4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5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i,</w:t>
      </w:r>
      <w:r>
        <w:rPr>
          <w:rFonts w:cs="Calibri" w:hAnsi="Calibri" w:eastAsia="Calibri" w:ascii="Calibri"/>
          <w:i/>
          <w:spacing w:val="3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iul</w:t>
      </w:r>
      <w:r>
        <w:rPr>
          <w:rFonts w:cs="Calibri" w:hAnsi="Calibri" w:eastAsia="Calibri" w:ascii="Calibri"/>
          <w:i/>
          <w:spacing w:val="4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4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t,</w:t>
      </w:r>
      <w:r>
        <w:rPr>
          <w:rFonts w:cs="Calibri" w:hAnsi="Calibri" w:eastAsia="Calibri" w:ascii="Calibri"/>
          <w:i/>
          <w:spacing w:val="3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</w:t>
      </w:r>
      <w:r>
        <w:rPr>
          <w:rFonts w:cs="Calibri" w:hAnsi="Calibri" w:eastAsia="Calibri" w:ascii="Calibri"/>
          <w:i/>
          <w:spacing w:val="3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ș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4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ții</w:t>
      </w:r>
      <w:r>
        <w:rPr>
          <w:rFonts w:cs="Calibri" w:hAnsi="Calibri" w:eastAsia="Calibri" w:ascii="Calibri"/>
          <w:i/>
          <w:spacing w:val="3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ș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și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lte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ș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“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both"/>
        <w:spacing w:before="1"/>
        <w:ind w:left="228" w:right="599"/>
      </w:pP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lui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va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ipi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ibilit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ții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t.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(în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ţ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va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lele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izi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3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/</w:t>
      </w:r>
      <w:r>
        <w:rPr>
          <w:rFonts w:cs="Calibri" w:hAnsi="Calibri" w:eastAsia="Calibri" w:ascii="Calibri"/>
          <w:i/>
          <w:spacing w:val="3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liora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2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3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3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3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ţii</w:t>
      </w:r>
      <w:r>
        <w:rPr>
          <w:rFonts w:cs="Calibri" w:hAnsi="Calibri" w:eastAsia="Calibri" w:ascii="Calibri"/>
          <w:i/>
          <w:spacing w:val="3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iale</w:t>
      </w:r>
      <w:r>
        <w:rPr>
          <w:rFonts w:cs="Calibri" w:hAnsi="Calibri" w:eastAsia="Calibri" w:ascii="Calibri"/>
          <w:i/>
          <w:spacing w:val="3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3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3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3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</w:t>
      </w:r>
      <w:r>
        <w:rPr>
          <w:rFonts w:cs="Calibri" w:hAnsi="Calibri" w:eastAsia="Calibri" w:ascii="Calibri"/>
          <w:i/>
          <w:spacing w:val="3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ibilit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ţii</w:t>
      </w:r>
      <w:r>
        <w:rPr>
          <w:rFonts w:cs="Calibri" w:hAnsi="Calibri" w:eastAsia="Calibri" w:ascii="Calibri"/>
          <w:i/>
          <w:spacing w:val="3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ţi,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lini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tfel</w:t>
      </w:r>
      <w:r>
        <w:rPr>
          <w:rFonts w:cs="Calibri" w:hAnsi="Calibri" w:eastAsia="Calibri" w:ascii="Calibri"/>
          <w:i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ţ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vig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ivi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i/>
          <w:spacing w:val="1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ile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ş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ile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tilit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)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0"/>
        <w:ind w:left="113"/>
      </w:pPr>
      <w:r>
        <w:pict>
          <v:group style="position:absolute;margin-left:56.59pt;margin-top:13.6836pt;width:468.2pt;height:13.7801pt;mso-position-horizontal-relative:page;mso-position-vertical-relative:paragraph;z-index:-3249" coordorigin="1132,274" coordsize="9364,276">
            <v:group style="position:absolute;left:1142;top:284;width:9343;height:0" coordorigin="1142,284" coordsize="9343,0">
              <v:shape style="position:absolute;left:1142;top:284;width:9343;height:0" coordorigin="1142,284" coordsize="9343,0" path="m1142,284l10485,284e" filled="f" stroked="t" strokeweight="0.58001pt" strokecolor="#000000">
                <v:path arrowok="t"/>
              </v:shape>
              <v:group style="position:absolute;left:1138;top:279;width:0;height:264" coordorigin="1138,279" coordsize="0,264">
                <v:shape style="position:absolute;left:1138;top:279;width:0;height:264" coordorigin="1138,279" coordsize="0,264" path="m1138,279l1138,543e" filled="f" stroked="t" strokeweight="0.58pt" strokecolor="#000000">
                  <v:path arrowok="t"/>
                </v:shape>
                <v:group style="position:absolute;left:1142;top:539;width:9343;height:0" coordorigin="1142,539" coordsize="9343,0">
                  <v:shape style="position:absolute;left:1142;top:539;width:9343;height:0" coordorigin="1142,539" coordsize="9343,0" path="m1142,539l10485,539e" filled="f" stroked="t" strokeweight="0.58001pt" strokecolor="#000000">
                    <v:path arrowok="t"/>
                  </v:shape>
                  <v:group style="position:absolute;left:10490;top:279;width:0;height:264" coordorigin="10490,279" coordsize="0,264">
                    <v:shape style="position:absolute;left:10490;top:279;width:0;height:264" coordorigin="10490,279" coordsize="0,264" path="m10490,279l10490,543e" filled="f" stroked="t" strokeweight="0.58004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mb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both"/>
        <w:spacing w:before="9" w:lineRule="exact" w:line="240"/>
        <w:ind w:left="228" w:right="8654"/>
      </w:pP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b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cazul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5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6"/>
        <w:ind w:left="113"/>
      </w:pPr>
      <w:r>
        <w:pict>
          <v:group style="position:absolute;margin-left:56.59pt;margin-top:13.9836pt;width:479.24pt;height:282.24pt;mso-position-horizontal-relative:page;mso-position-vertical-relative:paragraph;z-index:-3248" coordorigin="1132,280" coordsize="9585,5645">
            <v:group style="position:absolute;left:1142;top:290;width:9564;height:0" coordorigin="1142,290" coordsize="9564,0">
              <v:shape style="position:absolute;left:1142;top:290;width:9564;height:0" coordorigin="1142,290" coordsize="9564,0" path="m1142,290l10706,290e" filled="f" stroked="t" strokeweight="0.57998pt" strokecolor="#000000">
                <v:path arrowok="t"/>
              </v:shape>
              <v:group style="position:absolute;left:1138;top:285;width:0;height:5633" coordorigin="1138,285" coordsize="0,5633">
                <v:shape style="position:absolute;left:1138;top:285;width:0;height:5633" coordorigin="1138,285" coordsize="0,5633" path="m1138,285l1138,5919e" filled="f" stroked="t" strokeweight="0.58pt" strokecolor="#000000">
                  <v:path arrowok="t"/>
                </v:shape>
                <v:group style="position:absolute;left:1142;top:5914;width:9564;height:0" coordorigin="1142,5914" coordsize="9564,0">
                  <v:shape style="position:absolute;left:1142;top:5914;width:9564;height:0" coordorigin="1142,5914" coordsize="9564,0" path="m1142,5914l10706,5914e" filled="f" stroked="t" strokeweight="0.57998pt" strokecolor="#000000">
                    <v:path arrowok="t"/>
                  </v:shape>
                  <v:group style="position:absolute;left:10711;top:285;width:0;height:5633" coordorigin="10711,285" coordsize="0,5633">
                    <v:shape style="position:absolute;left:10711;top:285;width:0;height:5633" coordorigin="10711,285" coordsize="0,5633" path="m10711,285l10711,5919e" filled="f" stroked="t" strokeweight="0.57998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DEZV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DU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2"/>
        <w:ind w:left="228" w:right="795"/>
      </w:pP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ile</w:t>
      </w:r>
      <w:r>
        <w:rPr>
          <w:rFonts w:cs="Calibri" w:hAnsi="Calibri" w:eastAsia="Calibri" w:ascii="Calibri"/>
          <w:i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ivind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ipiil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ile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ş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ţ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201</w:t>
      </w:r>
      <w:r>
        <w:rPr>
          <w:rFonts w:cs="Calibri" w:hAnsi="Calibri" w:eastAsia="Calibri" w:ascii="Calibri"/>
          <w:i/>
          <w:spacing w:val="5"/>
          <w:w w:val="100"/>
          <w:sz w:val="20"/>
          <w:szCs w:val="20"/>
        </w:rPr>
        <w:t>4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202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0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both"/>
        <w:ind w:left="228" w:right="788"/>
      </w:pP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iar,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ţi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tiliza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iul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lui,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fi: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0"/>
          <w:szCs w:val="20"/>
        </w:rPr>
        <w:tabs>
          <w:tab w:pos="940" w:val="left"/>
        </w:tabs>
        <w:jc w:val="left"/>
        <w:ind w:left="948" w:right="395" w:hanging="358"/>
      </w:pPr>
      <w:r>
        <w:rPr>
          <w:rFonts w:cs="Times New Roman" w:hAnsi="Times New Roman" w:eastAsia="Times New Roman" w:ascii="Times New Roman"/>
          <w:spacing w:val="0"/>
          <w:w w:val="128"/>
          <w:sz w:val="20"/>
          <w:szCs w:val="20"/>
        </w:rPr>
        <w:t>▪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99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8"/>
          <w:w w:val="99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lui</w:t>
      </w:r>
      <w:r>
        <w:rPr>
          <w:rFonts w:cs="Calibri" w:hAnsi="Calibri" w:eastAsia="Calibri" w:ascii="Calibri"/>
          <w:i/>
          <w:spacing w:val="-1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1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tiv</w:t>
      </w:r>
      <w:r>
        <w:rPr>
          <w:rFonts w:cs="Calibri" w:hAnsi="Calibri" w:eastAsia="Calibri" w:ascii="Calibri"/>
          <w:i/>
          <w:spacing w:val="-1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iul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i,</w:t>
      </w:r>
      <w:r>
        <w:rPr>
          <w:rFonts w:cs="Calibri" w:hAnsi="Calibri" w:eastAsia="Calibri" w:ascii="Calibri"/>
          <w:i/>
          <w:spacing w:val="-1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tiliz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resu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ive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ţi?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591"/>
      </w:pPr>
      <w:r>
        <w:rPr>
          <w:rFonts w:cs="Times New Roman" w:hAnsi="Times New Roman" w:eastAsia="Times New Roman" w:ascii="Times New Roman"/>
          <w:spacing w:val="0"/>
          <w:w w:val="128"/>
          <w:sz w:val="20"/>
          <w:szCs w:val="20"/>
        </w:rPr>
        <w:t>▪</w:t>
      </w:r>
      <w:r>
        <w:rPr>
          <w:rFonts w:cs="Times New Roman" w:hAnsi="Times New Roman" w:eastAsia="Times New Roman" w:ascii="Times New Roman"/>
          <w:spacing w:val="0"/>
          <w:w w:val="128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10"/>
          <w:w w:val="128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tivit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țile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și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/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lui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iv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tiliz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?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591"/>
      </w:pPr>
      <w:r>
        <w:rPr>
          <w:rFonts w:cs="Times New Roman" w:hAnsi="Times New Roman" w:eastAsia="Times New Roman" w:ascii="Times New Roman"/>
          <w:spacing w:val="0"/>
          <w:w w:val="128"/>
          <w:sz w:val="20"/>
          <w:szCs w:val="20"/>
        </w:rPr>
        <w:t>▪</w:t>
      </w:r>
      <w:r>
        <w:rPr>
          <w:rFonts w:cs="Times New Roman" w:hAnsi="Times New Roman" w:eastAsia="Times New Roman" w:ascii="Times New Roman"/>
          <w:spacing w:val="0"/>
          <w:w w:val="128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10"/>
          <w:w w:val="128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tivit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țile</w:t>
      </w:r>
      <w:r>
        <w:rPr>
          <w:rFonts w:cs="Calibri" w:hAnsi="Calibri" w:eastAsia="Calibri" w:ascii="Calibri"/>
          <w:i/>
          <w:spacing w:val="3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ș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/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3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3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lui</w:t>
      </w:r>
      <w:r>
        <w:rPr>
          <w:rFonts w:cs="Calibri" w:hAnsi="Calibri" w:eastAsia="Calibri" w:ascii="Calibri"/>
          <w:i/>
          <w:spacing w:val="3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3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3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3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3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3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</w:t>
      </w:r>
      <w:r>
        <w:rPr>
          <w:rFonts w:cs="Calibri" w:hAnsi="Calibri" w:eastAsia="Calibri" w:ascii="Calibri"/>
          <w:i/>
          <w:spacing w:val="3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3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ilor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948"/>
      </w:pP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lim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ti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?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tabs>
          <w:tab w:pos="940" w:val="left"/>
        </w:tabs>
        <w:jc w:val="left"/>
        <w:ind w:left="948" w:right="391" w:hanging="358"/>
      </w:pPr>
      <w:r>
        <w:rPr>
          <w:rFonts w:cs="Times New Roman" w:hAnsi="Times New Roman" w:eastAsia="Times New Roman" w:ascii="Times New Roman"/>
          <w:spacing w:val="0"/>
          <w:w w:val="128"/>
          <w:sz w:val="20"/>
          <w:szCs w:val="20"/>
        </w:rPr>
        <w:t>▪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tivit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țile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ș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/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lui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ib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liora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ț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iei?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(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imin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/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limi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lui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lui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ş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i)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591"/>
      </w:pPr>
      <w:r>
        <w:rPr>
          <w:rFonts w:cs="Times New Roman" w:hAnsi="Times New Roman" w:eastAsia="Times New Roman" w:ascii="Times New Roman"/>
          <w:spacing w:val="0"/>
          <w:w w:val="128"/>
          <w:sz w:val="20"/>
          <w:szCs w:val="20"/>
        </w:rPr>
        <w:t>▪</w:t>
      </w:r>
      <w:r>
        <w:rPr>
          <w:rFonts w:cs="Times New Roman" w:hAnsi="Times New Roman" w:eastAsia="Times New Roman" w:ascii="Times New Roman"/>
          <w:spacing w:val="0"/>
          <w:w w:val="128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10"/>
          <w:w w:val="128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tivit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țile</w:t>
      </w:r>
      <w:r>
        <w:rPr>
          <w:rFonts w:cs="Calibri" w:hAnsi="Calibri" w:eastAsia="Calibri" w:ascii="Calibri"/>
          <w:i/>
          <w:spacing w:val="-1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ș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/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-1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lui</w:t>
      </w:r>
      <w:r>
        <w:rPr>
          <w:rFonts w:cs="Calibri" w:hAnsi="Calibri" w:eastAsia="Calibri" w:ascii="Calibri"/>
          <w:i/>
          <w:spacing w:val="-1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ib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j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lui</w:t>
      </w:r>
      <w:r>
        <w:rPr>
          <w:rFonts w:cs="Calibri" w:hAnsi="Calibri" w:eastAsia="Calibri" w:ascii="Calibri"/>
          <w:i/>
          <w:spacing w:val="-1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1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(t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9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ş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)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948"/>
      </w:pP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3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la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position w:val="1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0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şi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j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9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h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it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10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-3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ii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3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j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?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591"/>
      </w:pPr>
      <w:r>
        <w:rPr>
          <w:rFonts w:cs="Times New Roman" w:hAnsi="Times New Roman" w:eastAsia="Times New Roman" w:ascii="Times New Roman"/>
          <w:spacing w:val="0"/>
          <w:w w:val="128"/>
          <w:sz w:val="20"/>
          <w:szCs w:val="20"/>
        </w:rPr>
        <w:t>▪</w:t>
      </w:r>
      <w:r>
        <w:rPr>
          <w:rFonts w:cs="Times New Roman" w:hAnsi="Times New Roman" w:eastAsia="Times New Roman" w:ascii="Times New Roman"/>
          <w:spacing w:val="0"/>
          <w:w w:val="128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10"/>
          <w:w w:val="128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99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8"/>
          <w:w w:val="99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lui</w:t>
      </w:r>
      <w:r>
        <w:rPr>
          <w:rFonts w:cs="Calibri" w:hAnsi="Calibri" w:eastAsia="Calibri" w:ascii="Calibri"/>
          <w:i/>
          <w:spacing w:val="-1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1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ib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i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ş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lui</w:t>
      </w:r>
      <w:r>
        <w:rPr>
          <w:rFonts w:cs="Calibri" w:hAnsi="Calibri" w:eastAsia="Calibri" w:ascii="Calibri"/>
          <w:i/>
          <w:spacing w:val="-1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ţă</w:t>
      </w:r>
      <w:r>
        <w:rPr>
          <w:rFonts w:cs="Calibri" w:hAnsi="Calibri" w:eastAsia="Calibri" w:ascii="Calibri"/>
          <w:i/>
          <w:spacing w:val="-1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iţii</w:t>
      </w:r>
      <w:r>
        <w:rPr>
          <w:rFonts w:cs="Calibri" w:hAnsi="Calibri" w:eastAsia="Calibri" w:ascii="Calibri"/>
          <w:i/>
          <w:spacing w:val="-1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948"/>
      </w:pP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(al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ţii)?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591"/>
      </w:pPr>
      <w:r>
        <w:rPr>
          <w:rFonts w:cs="Times New Roman" w:hAnsi="Times New Roman" w:eastAsia="Times New Roman" w:ascii="Times New Roman"/>
          <w:spacing w:val="0"/>
          <w:w w:val="128"/>
          <w:position w:val="1"/>
          <w:sz w:val="20"/>
          <w:szCs w:val="20"/>
        </w:rPr>
        <w:t>▪</w:t>
      </w:r>
      <w:r>
        <w:rPr>
          <w:rFonts w:cs="Times New Roman" w:hAnsi="Times New Roman" w:eastAsia="Times New Roman" w:ascii="Times New Roman"/>
          <w:spacing w:val="0"/>
          <w:w w:val="128"/>
          <w:position w:val="1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10"/>
          <w:w w:val="128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2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4"/>
          <w:w w:val="100"/>
          <w:position w:val="1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lui</w:t>
      </w:r>
      <w:r>
        <w:rPr>
          <w:rFonts w:cs="Calibri" w:hAnsi="Calibri" w:eastAsia="Calibri" w:ascii="Calibri"/>
          <w:i/>
          <w:spacing w:val="-11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3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5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position w:val="1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ib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7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la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position w:val="1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ş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8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resp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il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ţii</w:t>
      </w:r>
      <w:r>
        <w:rPr>
          <w:rFonts w:cs="Calibri" w:hAnsi="Calibri" w:eastAsia="Calibri" w:ascii="Calibri"/>
          <w:i/>
          <w:spacing w:val="-12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ţă</w:t>
      </w:r>
      <w:r>
        <w:rPr>
          <w:rFonts w:cs="Calibri" w:hAnsi="Calibri" w:eastAsia="Calibri" w:ascii="Calibri"/>
          <w:i/>
          <w:spacing w:val="-2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iul</w:t>
      </w:r>
      <w:r>
        <w:rPr>
          <w:rFonts w:cs="Calibri" w:hAnsi="Calibri" w:eastAsia="Calibri" w:ascii="Calibri"/>
          <w:i/>
          <w:spacing w:val="-5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3"/>
          <w:w w:val="100"/>
          <w:position w:val="1"/>
          <w:sz w:val="20"/>
          <w:szCs w:val="20"/>
        </w:rPr>
        <w:t>î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j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?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591"/>
      </w:pPr>
      <w:r>
        <w:rPr>
          <w:rFonts w:cs="Times New Roman" w:hAnsi="Times New Roman" w:eastAsia="Times New Roman" w:ascii="Times New Roman"/>
          <w:spacing w:val="0"/>
          <w:w w:val="128"/>
          <w:sz w:val="20"/>
          <w:szCs w:val="20"/>
        </w:rPr>
        <w:t>▪</w:t>
      </w:r>
      <w:r>
        <w:rPr>
          <w:rFonts w:cs="Times New Roman" w:hAnsi="Times New Roman" w:eastAsia="Times New Roman" w:ascii="Times New Roman"/>
          <w:spacing w:val="0"/>
          <w:w w:val="128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10"/>
          <w:w w:val="128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lui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ib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revit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?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591"/>
      </w:pPr>
      <w:r>
        <w:rPr>
          <w:rFonts w:cs="Times New Roman" w:hAnsi="Times New Roman" w:eastAsia="Times New Roman" w:ascii="Times New Roman"/>
          <w:spacing w:val="0"/>
          <w:w w:val="128"/>
          <w:sz w:val="20"/>
          <w:szCs w:val="20"/>
        </w:rPr>
        <w:t>▪</w:t>
      </w:r>
      <w:r>
        <w:rPr>
          <w:rFonts w:cs="Times New Roman" w:hAnsi="Times New Roman" w:eastAsia="Times New Roman" w:ascii="Times New Roman"/>
          <w:spacing w:val="0"/>
          <w:w w:val="128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10"/>
          <w:w w:val="128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xi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tă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ţii,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sau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lize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sit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iţi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le?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591"/>
      </w:pPr>
      <w:r>
        <w:rPr>
          <w:rFonts w:cs="Times New Roman" w:hAnsi="Times New Roman" w:eastAsia="Times New Roman" w:ascii="Times New Roman"/>
          <w:spacing w:val="0"/>
          <w:w w:val="128"/>
          <w:sz w:val="20"/>
          <w:szCs w:val="20"/>
        </w:rPr>
        <w:t>▪</w:t>
      </w:r>
      <w:r>
        <w:rPr>
          <w:rFonts w:cs="Times New Roman" w:hAnsi="Times New Roman" w:eastAsia="Times New Roman" w:ascii="Times New Roman"/>
          <w:spacing w:val="0"/>
          <w:w w:val="128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10"/>
          <w:w w:val="128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xi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tă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tive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iul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i?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both"/>
        <w:spacing w:lineRule="exact" w:line="240"/>
        <w:ind w:left="228" w:right="405"/>
      </w:pP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Ră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21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la</w:t>
      </w:r>
      <w:r>
        <w:rPr>
          <w:rFonts w:cs="Calibri" w:hAnsi="Calibri" w:eastAsia="Calibri" w:ascii="Calibri"/>
          <w:i/>
          <w:spacing w:val="28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ile</w:t>
      </w:r>
      <w:r>
        <w:rPr>
          <w:rFonts w:cs="Calibri" w:hAnsi="Calibri" w:eastAsia="Calibri" w:ascii="Calibri"/>
          <w:i/>
          <w:spacing w:val="21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23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vă</w:t>
      </w:r>
      <w:r>
        <w:rPr>
          <w:rFonts w:cs="Calibri" w:hAnsi="Calibri" w:eastAsia="Calibri" w:ascii="Calibri"/>
          <w:i/>
          <w:spacing w:val="27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26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iji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24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27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-3"/>
          <w:w w:val="100"/>
          <w:position w:val="1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ţi</w:t>
      </w:r>
      <w:r>
        <w:rPr>
          <w:rFonts w:cs="Calibri" w:hAnsi="Calibri" w:eastAsia="Calibri" w:ascii="Calibri"/>
          <w:i/>
          <w:spacing w:val="20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25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25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it</w:t>
      </w:r>
      <w:r>
        <w:rPr>
          <w:rFonts w:cs="Calibri" w:hAnsi="Calibri" w:eastAsia="Calibri" w:ascii="Calibri"/>
          <w:i/>
          <w:spacing w:val="21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2"/>
          <w:w w:val="100"/>
          <w:position w:val="1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9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27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im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li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ţii</w:t>
      </w:r>
      <w:r>
        <w:rPr>
          <w:rFonts w:cs="Calibri" w:hAnsi="Calibri" w:eastAsia="Calibri" w:ascii="Calibri"/>
          <w:i/>
          <w:spacing w:val="22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23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both"/>
        <w:spacing w:before="1"/>
        <w:ind w:left="228" w:right="391"/>
      </w:pP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iul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i,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tiliz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4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ş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j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ive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ţii.</w:t>
      </w:r>
      <w:r>
        <w:rPr>
          <w:rFonts w:cs="Calibri" w:hAnsi="Calibri" w:eastAsia="Calibri" w:ascii="Calibri"/>
          <w:i/>
          <w:spacing w:val="4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De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tif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ș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ile</w:t>
      </w:r>
      <w:r>
        <w:rPr>
          <w:rFonts w:cs="Calibri" w:hAnsi="Calibri" w:eastAsia="Calibri" w:ascii="Calibri"/>
          <w:i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zist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şi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și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0"/>
        <w:ind w:left="113"/>
      </w:pPr>
      <w:r>
        <w:pict>
          <v:group style="position:absolute;margin-left:56.59pt;margin-top:13.6836pt;width:468.2pt;height:160.206pt;mso-position-horizontal-relative:page;mso-position-vertical-relative:paragraph;z-index:-3247" coordorigin="1132,274" coordsize="9364,3204">
            <v:group style="position:absolute;left:1142;top:284;width:9343;height:0" coordorigin="1142,284" coordsize="9343,0">
              <v:shape style="position:absolute;left:1142;top:284;width:9343;height:0" coordorigin="1142,284" coordsize="9343,0" path="m1142,284l10485,284e" filled="f" stroked="t" strokeweight="0.57998pt" strokecolor="#000000">
                <v:path arrowok="t"/>
              </v:shape>
              <v:group style="position:absolute;left:1138;top:279;width:0;height:3193" coordorigin="1138,279" coordsize="0,3193">
                <v:shape style="position:absolute;left:1138;top:279;width:0;height:3193" coordorigin="1138,279" coordsize="0,3193" path="m1138,279l1138,3472e" filled="f" stroked="t" strokeweight="0.58pt" strokecolor="#000000">
                  <v:path arrowok="t"/>
                </v:shape>
                <v:group style="position:absolute;left:1142;top:3467;width:9343;height:0" coordorigin="1142,3467" coordsize="9343,0">
                  <v:shape style="position:absolute;left:1142;top:3467;width:9343;height:0" coordorigin="1142,3467" coordsize="9343,0" path="m1142,3467l10485,3467e" filled="f" stroked="t" strokeweight="0.57998pt" strokecolor="#000000">
                    <v:path arrowok="t"/>
                  </v:shape>
                  <v:group style="position:absolute;left:10490;top:279;width:0;height:3193" coordorigin="10490,279" coordsize="0,3193">
                    <v:shape style="position:absolute;left:10490;top:279;width:0;height:3193" coordorigin="10490,279" coordsize="0,3193" path="m10490,279l10490,3472e" filled="f" stroked="t" strokeweight="0.58004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ș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both"/>
        <w:spacing w:before="9"/>
        <w:ind w:left="228" w:right="615"/>
      </w:pP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ilor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iul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i,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ipi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„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lă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ș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”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ția</w:t>
      </w:r>
      <w:r>
        <w:rPr>
          <w:rFonts w:cs="Calibri" w:hAnsi="Calibri" w:eastAsia="Calibri" w:ascii="Calibri"/>
          <w:i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ǎ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1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ielile</w:t>
      </w:r>
      <w:r>
        <w:rPr>
          <w:rFonts w:cs="Calibri" w:hAnsi="Calibri" w:eastAsia="Calibri" w:ascii="Calibri"/>
          <w:i/>
          <w:spacing w:val="-1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ǎ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ilor</w:t>
      </w:r>
      <w:r>
        <w:rPr>
          <w:rFonts w:cs="Calibri" w:hAnsi="Calibri" w:eastAsia="Calibri" w:ascii="Calibri"/>
          <w:i/>
          <w:spacing w:val="-1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</w:t>
      </w:r>
      <w:r>
        <w:rPr>
          <w:rFonts w:cs="Calibri" w:hAnsi="Calibri" w:eastAsia="Calibri" w:ascii="Calibri"/>
          <w:i/>
          <w:spacing w:val="-1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ǎ</w:t>
      </w:r>
      <w:r>
        <w:rPr>
          <w:rFonts w:cs="Calibri" w:hAnsi="Calibri" w:eastAsia="Calibri" w:ascii="Calibri"/>
          <w:i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lă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99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0"/>
          <w:w w:val="99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-10"/>
          <w:w w:val="99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both"/>
        <w:ind w:left="228" w:right="613"/>
      </w:pP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ipiu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ivel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tǎ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tiva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200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4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/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3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5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/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vind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iu,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ǎ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ț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â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ǎ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68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/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2007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ivind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iu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şi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j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iul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iul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"/>
        <w:ind w:left="228" w:right="605"/>
        <w:sectPr>
          <w:pgMar w:header="567" w:footer="320" w:top="2240" w:bottom="280" w:left="1020" w:right="880"/>
          <w:pgSz w:w="11920" w:h="16840"/>
        </w:sectPr>
      </w:pP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ipi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2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2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3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ṭ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lul</w:t>
      </w:r>
      <w:r>
        <w:rPr>
          <w:rFonts w:cs="Calibri" w:hAnsi="Calibri" w:eastAsia="Calibri" w:ascii="Calibri"/>
          <w:i/>
          <w:spacing w:val="2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2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ǎ</w:t>
      </w:r>
      <w:r>
        <w:rPr>
          <w:rFonts w:cs="Calibri" w:hAnsi="Calibri" w:eastAsia="Calibri" w:ascii="Calibri"/>
          <w:i/>
          <w:spacing w:val="3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2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3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ile</w:t>
      </w:r>
      <w:r>
        <w:rPr>
          <w:rFonts w:cs="Calibri" w:hAnsi="Calibri" w:eastAsia="Calibri" w:ascii="Calibri"/>
          <w:i/>
          <w:spacing w:val="2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</w:t>
      </w:r>
      <w:r>
        <w:rPr>
          <w:rFonts w:cs="Calibri" w:hAnsi="Calibri" w:eastAsia="Calibri" w:ascii="Calibri"/>
          <w:i/>
          <w:spacing w:val="2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3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2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3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3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9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i/>
          <w:spacing w:val="2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3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4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ipi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ic</w:t>
      </w:r>
      <w:r>
        <w:rPr>
          <w:rFonts w:cs="Calibri" w:hAnsi="Calibri" w:eastAsia="Calibri" w:ascii="Calibri"/>
          <w:i/>
          <w:spacing w:val="4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ş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j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idi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înse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4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ǎ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ză</w:t>
      </w:r>
      <w:r>
        <w:rPr>
          <w:rFonts w:cs="Calibri" w:hAnsi="Calibri" w:eastAsia="Calibri" w:ascii="Calibri"/>
          <w:i/>
          <w:spacing w:val="4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ǎ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l,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ǎ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ițiile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tfel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â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ǎ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ile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iu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ile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lui,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â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ilǎ.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ipi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1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„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1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lă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ș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”</w:t>
      </w:r>
      <w:r>
        <w:rPr>
          <w:rFonts w:cs="Calibri" w:hAnsi="Calibri" w:eastAsia="Calibri" w:ascii="Calibri"/>
          <w:i/>
          <w:spacing w:val="-1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ș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1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ina</w:t>
      </w:r>
      <w:r>
        <w:rPr>
          <w:rFonts w:cs="Calibri" w:hAnsi="Calibri" w:eastAsia="Calibri" w:ascii="Calibri"/>
          <w:i/>
          <w:spacing w:val="-1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ilor</w:t>
      </w:r>
      <w:r>
        <w:rPr>
          <w:rFonts w:cs="Calibri" w:hAnsi="Calibri" w:eastAsia="Calibri" w:ascii="Calibri"/>
          <w:i/>
          <w:spacing w:val="-1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6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-2"/>
          <w:w w:val="99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iul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1"/>
          <w:w w:val="99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ǎ</w:t>
      </w:r>
      <w:r>
        <w:rPr>
          <w:rFonts w:cs="Calibri" w:hAnsi="Calibri" w:eastAsia="Calibri" w:ascii="Calibri"/>
          <w:i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vină</w:t>
      </w:r>
      <w:r>
        <w:rPr>
          <w:rFonts w:cs="Calibri" w:hAnsi="Calibri" w:eastAsia="Calibri" w:ascii="Calibri"/>
          <w:i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1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â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ilor,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â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tfel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ǎ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ț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ǎ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iau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ş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ǎ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fi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ǎ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ție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şi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5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0"/>
          <w:szCs w:val="20"/>
        </w:rPr>
        <w:jc w:val="both"/>
        <w:spacing w:before="19"/>
        <w:ind w:left="228" w:right="611"/>
      </w:pP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ine</w:t>
      </w:r>
      <w:r>
        <w:rPr>
          <w:rFonts w:cs="Calibri" w:hAnsi="Calibri" w:eastAsia="Calibri" w:ascii="Calibri"/>
          <w:i/>
          <w:spacing w:val="-1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iu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i,</w:t>
      </w:r>
      <w:r>
        <w:rPr>
          <w:rFonts w:cs="Calibri" w:hAnsi="Calibri" w:eastAsia="Calibri" w:ascii="Calibri"/>
          <w:i/>
          <w:spacing w:val="-1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5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-1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99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2"/>
          <w:w w:val="99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1"/>
          <w:w w:val="99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il</w:t>
      </w:r>
      <w:r>
        <w:rPr>
          <w:rFonts w:cs="Calibri" w:hAnsi="Calibri" w:eastAsia="Calibri" w:ascii="Calibri"/>
          <w:i/>
          <w:spacing w:val="-9"/>
          <w:w w:val="99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ǎ</w:t>
      </w:r>
      <w:r>
        <w:rPr>
          <w:rFonts w:cs="Calibri" w:hAnsi="Calibri" w:eastAsia="Calibri" w:ascii="Calibri"/>
          <w:i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ǎ</w:t>
      </w:r>
      <w:r>
        <w:rPr>
          <w:rFonts w:cs="Calibri" w:hAnsi="Calibri" w:eastAsia="Calibri" w:ascii="Calibri"/>
          <w:i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ş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ǎ</w:t>
      </w:r>
      <w:r>
        <w:rPr>
          <w:rFonts w:cs="Calibri" w:hAnsi="Calibri" w:eastAsia="Calibri" w:ascii="Calibri"/>
          <w:i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tǎ</w:t>
      </w:r>
      <w:r>
        <w:rPr>
          <w:rFonts w:cs="Calibri" w:hAnsi="Calibri" w:eastAsia="Calibri" w:ascii="Calibri"/>
          <w:i/>
          <w:spacing w:val="-1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ş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i.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ipiu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imǎ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tfel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larg,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â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ție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ile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ive,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â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ǎ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ilor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7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ivi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both"/>
        <w:ind w:left="228" w:right="619"/>
      </w:pPr>
      <w:r>
        <w:pict>
          <v:group style="position:absolute;margin-left:56.59pt;margin-top:-37.4486pt;width:468.2pt;height:64.7801pt;mso-position-horizontal-relative:page;mso-position-vertical-relative:paragraph;z-index:-3246" coordorigin="1132,-749" coordsize="9364,1296">
            <v:group style="position:absolute;left:1142;top:-738;width:9343;height:0" coordorigin="1142,-738" coordsize="9343,0">
              <v:shape style="position:absolute;left:1142;top:-738;width:9343;height:0" coordorigin="1142,-738" coordsize="9343,0" path="m1142,-738l10485,-738e" filled="f" stroked="t" strokeweight="0.58pt" strokecolor="#000000">
                <v:path arrowok="t"/>
              </v:shape>
              <v:group style="position:absolute;left:1138;top:-743;width:0;height:1284" coordorigin="1138,-743" coordsize="0,1284">
                <v:shape style="position:absolute;left:1138;top:-743;width:0;height:1284" coordorigin="1138,-743" coordsize="0,1284" path="m1138,-743l1138,541e" filled="f" stroked="t" strokeweight="0.58pt" strokecolor="#000000">
                  <v:path arrowok="t"/>
                </v:shape>
                <v:group style="position:absolute;left:1142;top:536;width:9343;height:0" coordorigin="1142,536" coordsize="9343,0">
                  <v:shape style="position:absolute;left:1142;top:536;width:9343;height:0" coordorigin="1142,536" coordsize="9343,0" path="m1142,536l10485,536e" filled="f" stroked="t" strokeweight="0.58pt" strokecolor="#000000">
                    <v:path arrowok="t"/>
                  </v:shape>
                  <v:group style="position:absolute;left:10490;top:-743;width:0;height:1284" coordorigin="10490,-743" coordsize="0,1284">
                    <v:shape style="position:absolute;left:10490;top:-743;width:0;height:1284" coordorigin="10490,-743" coordsize="0,1284" path="m10490,-743l10490,541e" filled="f" stroked="t" strokeweight="0.58004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i/>
          <w:spacing w:val="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va</w:t>
      </w:r>
      <w:r>
        <w:rPr>
          <w:rFonts w:cs="Calibri" w:hAnsi="Calibri" w:eastAsia="Calibri" w:ascii="Calibri"/>
          <w:i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ib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ţie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i/>
          <w:spacing w:val="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ipi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lui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ilor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să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fie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tă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ză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3"/>
      </w:pPr>
      <w:r>
        <w:pict>
          <v:group style="position:absolute;margin-left:56.59pt;margin-top:13.1836pt;width:468.2pt;height:87.0101pt;mso-position-horizontal-relative:page;mso-position-vertical-relative:paragraph;z-index:-3245" coordorigin="1132,264" coordsize="9364,1740">
            <v:group style="position:absolute;left:1142;top:274;width:9343;height:0" coordorigin="1142,274" coordsize="9343,0">
              <v:shape style="position:absolute;left:1142;top:274;width:9343;height:0" coordorigin="1142,274" coordsize="9343,0" path="m1142,274l10485,274e" filled="f" stroked="t" strokeweight="0.58pt" strokecolor="#000000">
                <v:path arrowok="t"/>
              </v:shape>
              <v:group style="position:absolute;left:1138;top:269;width:0;height:1729" coordorigin="1138,269" coordsize="0,1729">
                <v:shape style="position:absolute;left:1138;top:269;width:0;height:1729" coordorigin="1138,269" coordsize="0,1729" path="m1138,269l1138,1998e" filled="f" stroked="t" strokeweight="0.58pt" strokecolor="#000000">
                  <v:path arrowok="t"/>
                </v:shape>
                <v:group style="position:absolute;left:1142;top:1993;width:9343;height:0" coordorigin="1142,1993" coordsize="9343,0">
                  <v:shape style="position:absolute;left:1142;top:1993;width:9343;height:0" coordorigin="1142,1993" coordsize="9343,0" path="m1142,1993l10485,1993e" filled="f" stroked="t" strokeweight="0.57998pt" strokecolor="#000000">
                    <v:path arrowok="t"/>
                  </v:shape>
                  <v:group style="position:absolute;left:10490;top:269;width:0;height:1729" coordorigin="10490,269" coordsize="0,1729">
                    <v:shape style="position:absolute;left:10490;top:269;width:0;height:1729" coordorigin="10490,269" coordsize="0,1729" path="m10490,269l10490,1998e" filled="f" stroked="t" strokeweight="0.58004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ț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ț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both"/>
        <w:spacing w:before="12"/>
        <w:ind w:left="228" w:right="616"/>
      </w:pP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j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ş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ig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le,</w:t>
      </w:r>
      <w:r>
        <w:rPr>
          <w:rFonts w:cs="Calibri" w:hAnsi="Calibri" w:eastAsia="Calibri" w:ascii="Calibri"/>
          <w:i/>
          <w:spacing w:val="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tă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ilor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ind</w:t>
      </w:r>
      <w:r>
        <w:rPr>
          <w:rFonts w:cs="Calibri" w:hAnsi="Calibri" w:eastAsia="Calibri" w:ascii="Calibri"/>
          <w:i/>
          <w:spacing w:val="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ş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j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ive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ţii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viit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both"/>
        <w:ind w:left="228" w:right="616"/>
      </w:pP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Bio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ive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1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ivele</w:t>
      </w:r>
      <w:r>
        <w:rPr>
          <w:rFonts w:cs="Calibri" w:hAnsi="Calibri" w:eastAsia="Calibri" w:ascii="Calibri"/>
          <w:i/>
          <w:spacing w:val="1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ive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ive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ive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şi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ive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lă.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both"/>
        <w:spacing w:before="2"/>
        <w:ind w:left="228" w:right="609"/>
      </w:pP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i/>
          <w:spacing w:val="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va</w:t>
      </w:r>
      <w:r>
        <w:rPr>
          <w:rFonts w:cs="Calibri" w:hAnsi="Calibri" w:eastAsia="Calibri" w:ascii="Calibri"/>
          <w:i/>
          <w:spacing w:val="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ib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ţie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i/>
          <w:spacing w:val="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ț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iei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ivind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j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7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.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8"/>
        <w:ind w:left="113"/>
      </w:pPr>
      <w:r>
        <w:pict>
          <v:group style="position:absolute;margin-left:56.59pt;margin-top:13.5836pt;width:468.2pt;height:68.8601pt;mso-position-horizontal-relative:page;mso-position-vertical-relative:paragraph;z-index:-3244" coordorigin="1132,272" coordsize="9364,1377">
            <v:group style="position:absolute;left:1142;top:282;width:9343;height:0" coordorigin="1142,282" coordsize="9343,0">
              <v:shape style="position:absolute;left:1142;top:282;width:9343;height:0" coordorigin="1142,282" coordsize="9343,0" path="m1142,282l10485,282e" filled="f" stroked="t" strokeweight="0.58001pt" strokecolor="#000000">
                <v:path arrowok="t"/>
              </v:shape>
              <v:group style="position:absolute;left:1138;top:277;width:0;height:1366" coordorigin="1138,277" coordsize="0,1366">
                <v:shape style="position:absolute;left:1138;top:277;width:0;height:1366" coordorigin="1138,277" coordsize="0,1366" path="m1138,277l1138,1643e" filled="f" stroked="t" strokeweight="0.58pt" strokecolor="#000000">
                  <v:path arrowok="t"/>
                </v:shape>
                <v:group style="position:absolute;left:1142;top:1638;width:9343;height:0" coordorigin="1142,1638" coordsize="9343,0">
                  <v:shape style="position:absolute;left:1142;top:1638;width:9343;height:0" coordorigin="1142,1638" coordsize="9343,0" path="m1142,1638l10485,1638e" filled="f" stroked="t" strokeweight="0.57998pt" strokecolor="#000000">
                    <v:path arrowok="t"/>
                  </v:shape>
                  <v:group style="position:absolute;left:10490;top:277;width:0;height:1366" coordorigin="10490,277" coordsize="0,1366">
                    <v:shape style="position:absolute;left:10490;top:277;width:0;height:1366" coordorigin="10490,277" coordsize="0,1366" path="m10490,277l10490,1643e" filled="f" stroked="t" strokeweight="0.58004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eficie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tă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both"/>
        <w:spacing w:before="12"/>
        <w:ind w:left="228" w:right="605"/>
      </w:pP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va</w:t>
      </w:r>
      <w:r>
        <w:rPr>
          <w:rFonts w:cs="Calibri" w:hAnsi="Calibri" w:eastAsia="Calibri" w:ascii="Calibri"/>
          <w:i/>
          <w:spacing w:val="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ta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ierea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tivă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tivit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ţil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ț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op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ț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un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-1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i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mai</w:t>
      </w:r>
      <w:r>
        <w:rPr>
          <w:rFonts w:cs="Calibri" w:hAnsi="Calibri" w:eastAsia="Calibri" w:ascii="Calibri"/>
          <w:b/>
          <w:i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3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om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ce</w:t>
      </w:r>
      <w:r>
        <w:rPr>
          <w:rFonts w:cs="Calibri" w:hAnsi="Calibri" w:eastAsia="Calibri" w:ascii="Calibri"/>
          <w:b/>
          <w:i/>
          <w:spacing w:val="-1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din</w:t>
      </w:r>
      <w:r>
        <w:rPr>
          <w:rFonts w:cs="Calibri" w:hAnsi="Calibri" w:eastAsia="Calibri" w:ascii="Calibri"/>
          <w:b/>
          <w:i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nct</w:t>
      </w:r>
      <w:r>
        <w:rPr>
          <w:rFonts w:cs="Calibri" w:hAnsi="Calibri" w:eastAsia="Calibri" w:ascii="Calibri"/>
          <w:b/>
          <w:i/>
          <w:spacing w:val="-1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de</w:t>
      </w:r>
      <w:r>
        <w:rPr>
          <w:rFonts w:cs="Calibri" w:hAnsi="Calibri" w:eastAsia="Calibri" w:ascii="Calibri"/>
          <w:b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b/>
          <w:i/>
          <w:spacing w:val="-1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b/>
          <w:i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i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ză</w:t>
      </w:r>
      <w:r>
        <w:rPr>
          <w:rFonts w:cs="Calibri" w:hAnsi="Calibri" w:eastAsia="Calibri" w:ascii="Calibri"/>
          <w:b/>
          <w:i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-1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urs</w:t>
      </w:r>
      <w:r>
        <w:rPr>
          <w:rFonts w:cs="Calibri" w:hAnsi="Calibri" w:eastAsia="Calibri" w:ascii="Calibri"/>
          <w:b/>
          <w:i/>
          <w:spacing w:val="3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b/>
          <w:i/>
          <w:spacing w:val="-1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ș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ce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mai</w:t>
      </w:r>
      <w:r>
        <w:rPr>
          <w:rFonts w:cs="Calibri" w:hAnsi="Calibri" w:eastAsia="Calibri" w:ascii="Calibri"/>
          <w:b/>
          <w:i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i/>
          <w:spacing w:val="3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rab</w:t>
      </w:r>
      <w:r>
        <w:rPr>
          <w:rFonts w:cs="Calibri" w:hAnsi="Calibri" w:eastAsia="Calibri" w:ascii="Calibri"/>
          <w:b/>
          <w:i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i/>
          <w:spacing w:val="7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1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rea</w:t>
      </w:r>
      <w:r>
        <w:rPr>
          <w:rFonts w:cs="Calibri" w:hAnsi="Calibri" w:eastAsia="Calibri" w:ascii="Calibri"/>
          <w:b/>
          <w:i/>
          <w:spacing w:val="-1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nv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i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ți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care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av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un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mp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b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ne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b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b/>
          <w:i/>
          <w:spacing w:val="-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ca</w:t>
      </w:r>
      <w:r>
        <w:rPr>
          <w:rFonts w:cs="Calibri" w:hAnsi="Calibri" w:eastAsia="Calibri" w:ascii="Calibri"/>
          <w:b/>
          <w:i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b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iul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lui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ș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iji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ilor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8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i,</w:t>
      </w:r>
      <w:r>
        <w:rPr>
          <w:rFonts w:cs="Calibri" w:hAnsi="Calibri" w:eastAsia="Calibri" w:ascii="Calibri"/>
          <w:i/>
          <w:spacing w:val="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op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area</w:t>
      </w:r>
      <w:r>
        <w:rPr>
          <w:rFonts w:cs="Calibri" w:hAnsi="Calibri" w:eastAsia="Calibri" w:ascii="Calibri"/>
          <w:b/>
          <w:i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unei</w:t>
      </w:r>
      <w:r>
        <w:rPr>
          <w:rFonts w:cs="Calibri" w:hAnsi="Calibri" w:eastAsia="Calibri" w:ascii="Calibri"/>
          <w:b/>
          <w:i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rspect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ve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pe</w:t>
      </w:r>
      <w:r>
        <w:rPr>
          <w:rFonts w:cs="Calibri" w:hAnsi="Calibri" w:eastAsia="Calibri" w:ascii="Calibri"/>
          <w:b/>
          <w:i/>
          <w:spacing w:val="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rm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ung</w:t>
      </w:r>
      <w:r>
        <w:rPr>
          <w:rFonts w:cs="Calibri" w:hAnsi="Calibri" w:eastAsia="Calibri" w:ascii="Calibri"/>
          <w:b/>
          <w:i/>
          <w:spacing w:val="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lui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ț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ț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b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4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ș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ac</w:t>
      </w:r>
      <w:r>
        <w:rPr>
          <w:rFonts w:cs="Calibri" w:hAnsi="Calibri" w:eastAsia="Calibri" w:ascii="Calibri"/>
          <w:b/>
          <w:i/>
          <w:spacing w:val="3"/>
          <w:w w:val="100"/>
          <w:sz w:val="20"/>
          <w:szCs w:val="20"/>
        </w:rPr>
        <w:t>h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z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ț</w:t>
      </w:r>
      <w:r>
        <w:rPr>
          <w:rFonts w:cs="Calibri" w:hAnsi="Calibri" w:eastAsia="Calibri" w:ascii="Calibri"/>
          <w:b/>
          <w:i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i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bl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ce</w:t>
      </w:r>
      <w:r>
        <w:rPr>
          <w:rFonts w:cs="Calibri" w:hAnsi="Calibri" w:eastAsia="Calibri" w:ascii="Calibri"/>
          <w:b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ec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ogi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i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3"/>
      </w:pPr>
      <w:r>
        <w:pict>
          <v:group style="position:absolute;margin-left:56.59pt;margin-top:13.1836pt;width:468.2pt;height:111.36pt;mso-position-horizontal-relative:page;mso-position-vertical-relative:paragraph;z-index:-3243" coordorigin="1132,264" coordsize="9364,2227">
            <v:group style="position:absolute;left:1142;top:274;width:9343;height:0" coordorigin="1142,274" coordsize="9343,0">
              <v:shape style="position:absolute;left:1142;top:274;width:9343;height:0" coordorigin="1142,274" coordsize="9343,0" path="m1142,274l10485,274e" filled="f" stroked="t" strokeweight="0.58001pt" strokecolor="#000000">
                <v:path arrowok="t"/>
              </v:shape>
              <v:group style="position:absolute;left:1138;top:269;width:0;height:2216" coordorigin="1138,269" coordsize="0,2216">
                <v:shape style="position:absolute;left:1138;top:269;width:0;height:2216" coordorigin="1138,269" coordsize="0,2216" path="m1138,269l1138,2485e" filled="f" stroked="t" strokeweight="0.58pt" strokecolor="#000000">
                  <v:path arrowok="t"/>
                </v:shape>
                <v:group style="position:absolute;left:1142;top:2480;width:9343;height:0" coordorigin="1142,2480" coordsize="9343,0">
                  <v:shape style="position:absolute;left:1142;top:2480;width:9343;height:0" coordorigin="1142,2480" coordsize="9343,0" path="m1142,2480l10485,2480e" filled="f" stroked="t" strokeweight="0.58001pt" strokecolor="#000000">
                    <v:path arrowok="t"/>
                  </v:shape>
                  <v:group style="position:absolute;left:10490;top:269;width:0;height:2216" coordorigin="10490,269" coordsize="0,2216">
                    <v:shape style="position:absolute;left:10490;top:269;width:0;height:2216" coordorigin="10490,269" coordsize="0,2216" path="m10490,269l10490,2485e" filled="f" stroked="t" strokeweight="0.58004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ș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mb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mat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both"/>
        <w:spacing w:before="9"/>
        <w:ind w:left="228" w:right="616"/>
      </w:pP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leg</w:t>
      </w:r>
      <w:r>
        <w:rPr>
          <w:rFonts w:cs="Calibri" w:hAnsi="Calibri" w:eastAsia="Calibri" w:ascii="Calibri"/>
          <w:i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ită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tivi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ții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ită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ze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(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2,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xid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.),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lzi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lă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both"/>
        <w:ind w:left="228" w:right="620"/>
      </w:pP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lida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zist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ța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ții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ile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și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both"/>
        <w:spacing w:lineRule="exact" w:line="240"/>
        <w:ind w:left="228" w:right="4846"/>
      </w:pP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4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la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ini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-8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2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7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8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tive</w:t>
      </w:r>
      <w:r>
        <w:rPr>
          <w:rFonts w:cs="Calibri" w:hAnsi="Calibri" w:eastAsia="Calibri" w:ascii="Calibri"/>
          <w:i/>
          <w:spacing w:val="-6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2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position w:val="1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position w:val="1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both"/>
        <w:ind w:left="228" w:right="3330"/>
      </w:pP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8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ze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both"/>
        <w:spacing w:before="1"/>
        <w:ind w:left="228" w:right="611"/>
      </w:pP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ierea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lui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tivit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ţile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lui,</w:t>
      </w:r>
      <w:r>
        <w:rPr>
          <w:rFonts w:cs="Calibri" w:hAnsi="Calibri" w:eastAsia="Calibri" w:ascii="Calibri"/>
          <w:i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ile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j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ial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lte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inf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ib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i/>
          <w:spacing w:val="4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lui,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;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8"/>
        <w:ind w:left="113"/>
      </w:pPr>
      <w:r>
        <w:pict>
          <v:group style="position:absolute;margin-left:56.59pt;margin-top:13.5836pt;width:468.2pt;height:62.6201pt;mso-position-horizontal-relative:page;mso-position-vertical-relative:paragraph;z-index:-3242" coordorigin="1132,272" coordsize="9364,1252">
            <v:group style="position:absolute;left:1142;top:282;width:9343;height:0" coordorigin="1142,282" coordsize="9343,0">
              <v:shape style="position:absolute;left:1142;top:282;width:9343;height:0" coordorigin="1142,282" coordsize="9343,0" path="m1142,282l10485,282e" filled="f" stroked="t" strokeweight="0.57998pt" strokecolor="#000000">
                <v:path arrowok="t"/>
              </v:shape>
              <v:group style="position:absolute;left:1138;top:277;width:0;height:1241" coordorigin="1138,277" coordsize="0,1241">
                <v:shape style="position:absolute;left:1138;top:277;width:0;height:1241" coordorigin="1138,277" coordsize="0,1241" path="m1138,277l1138,1518e" filled="f" stroked="t" strokeweight="0.58pt" strokecolor="#000000">
                  <v:path arrowok="t"/>
                </v:shape>
                <v:group style="position:absolute;left:1142;top:1513;width:9343;height:0" coordorigin="1142,1513" coordsize="9343,0">
                  <v:shape style="position:absolute;left:1142;top:1513;width:9343;height:0" coordorigin="1142,1513" coordsize="9343,0" path="m1142,1513l10485,1513e" filled="f" stroked="t" strokeweight="0.57998pt" strokecolor="#000000">
                    <v:path arrowok="t"/>
                  </v:shape>
                  <v:group style="position:absolute;left:10490;top:277;width:0;height:1241" coordorigin="10490,277" coordsize="0,1241">
                    <v:shape style="position:absolute;left:10490;top:277;width:0;height:1241" coordorigin="10490,277" coordsize="0,1241" path="m10490,277l10490,1518e" filled="f" stroked="t" strokeweight="0.58004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ța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both"/>
        <w:spacing w:before="12"/>
        <w:ind w:left="228" w:right="609"/>
      </w:pP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ierea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lui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în</w:t>
      </w:r>
      <w:r>
        <w:rPr>
          <w:rFonts w:cs="Calibri" w:hAnsi="Calibri" w:eastAsia="Calibri" w:ascii="Calibri"/>
          <w:i/>
          <w:spacing w:val="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tivit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ţile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ib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ie,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lu,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i/>
          <w:spacing w:val="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ţie</w:t>
      </w:r>
      <w:r>
        <w:rPr>
          <w:rFonts w:cs="Calibri" w:hAnsi="Calibri" w:eastAsia="Calibri" w:ascii="Calibri"/>
          <w:i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ive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ţii,</w:t>
      </w:r>
      <w:r>
        <w:rPr>
          <w:rFonts w:cs="Calibri" w:hAnsi="Calibri" w:eastAsia="Calibri" w:ascii="Calibri"/>
          <w:i/>
          <w:spacing w:val="-1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iv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5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1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ş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lte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inf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ib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ţi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lă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ş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99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tă</w:t>
      </w:r>
      <w:r>
        <w:rPr>
          <w:rFonts w:cs="Calibri" w:hAnsi="Calibri" w:eastAsia="Calibri" w:ascii="Calibri"/>
          <w:i/>
          <w:spacing w:val="-3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ș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ții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ș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5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both"/>
        <w:spacing w:lineRule="exact" w:line="240"/>
        <w:ind w:left="228" w:right="7197"/>
      </w:pP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11"/>
        <w:ind w:left="113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16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ogie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9" w:lineRule="exact" w:line="180"/>
      </w:pPr>
      <w:r>
        <w:rPr>
          <w:sz w:val="18"/>
          <w:szCs w:val="1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3"/>
      </w:pPr>
      <w:r>
        <w:pict>
          <v:group style="position:absolute;margin-left:54.7pt;margin-top:-24.5864pt;width:492.98pt;height:34.9885pt;mso-position-horizontal-relative:page;mso-position-vertical-relative:paragraph;z-index:-3241" coordorigin="1094,-492" coordsize="9860,700">
            <v:group style="position:absolute;left:1104;top:-482;width:9840;height:293" coordorigin="1104,-482" coordsize="9840,293">
              <v:shape style="position:absolute;left:1104;top:-482;width:9840;height:293" coordorigin="1104,-482" coordsize="9840,293" path="m1104,-189l10944,-189,10944,-482,1104,-482,1104,-189xe" filled="t" fillcolor="#8DB3E1" stroked="f">
                <v:path arrowok="t"/>
                <v:fill/>
              </v:shape>
              <v:shape type="#_x0000_t75" style="position:absolute;left:7606;top:-190;width:1465;height:398">
                <v:imagedata o:title="" r:id="rId42"/>
              </v:shape>
            </v:group>
            <w10:wrap type="none"/>
          </v:group>
        </w:pic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compl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câ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cției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apasă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</w:t>
      </w:r>
      <w:r>
        <w:rPr>
          <w:rFonts w:cs="Calibri" w:hAnsi="Calibri" w:eastAsia="Calibri" w:ascii="Calibri"/>
          <w:spacing w:val="3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3"/>
      </w:pPr>
      <w:r>
        <w:pict>
          <v:group style="position:absolute;margin-left:56.59pt;margin-top:13.1836pt;width:465.08pt;height:80.8901pt;mso-position-horizontal-relative:page;mso-position-vertical-relative:paragraph;z-index:-3240" coordorigin="1132,264" coordsize="9302,1618">
            <v:group style="position:absolute;left:1142;top:274;width:9280;height:0" coordorigin="1142,274" coordsize="9280,0">
              <v:shape style="position:absolute;left:1142;top:274;width:9280;height:0" coordorigin="1142,274" coordsize="9280,0" path="m1142,274l10423,274e" filled="f" stroked="t" strokeweight="0.57998pt" strokecolor="#000000">
                <v:path arrowok="t"/>
              </v:shape>
              <v:group style="position:absolute;left:1138;top:269;width:0;height:1606" coordorigin="1138,269" coordsize="0,1606">
                <v:shape style="position:absolute;left:1138;top:269;width:0;height:1606" coordorigin="1138,269" coordsize="0,1606" path="m1138,269l1138,1876e" filled="f" stroked="t" strokeweight="0.58pt" strokecolor="#000000">
                  <v:path arrowok="t"/>
                </v:shape>
                <v:group style="position:absolute;left:1142;top:1871;width:9280;height:0" coordorigin="1142,1871" coordsize="9280,0">
                  <v:shape style="position:absolute;left:1142;top:1871;width:9280;height:0" coordorigin="1142,1871" coordsize="9280,0" path="m1142,1871l10423,1871e" filled="f" stroked="t" strokeweight="0.58004pt" strokecolor="#000000">
                    <v:path arrowok="t"/>
                  </v:shape>
                  <v:group style="position:absolute;left:10428;top:269;width:0;height:1606" coordorigin="10428,269" coordsize="0,1606">
                    <v:shape style="position:absolute;left:10428;top:269;width:0;height:1606" coordorigin="10428,269" coordsize="0,1606" path="m10428,269l10428,1876e" filled="f" stroked="t" strokeweight="0.58004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9"/>
        <w:ind w:left="228"/>
      </w:pP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Vor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fi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/d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588"/>
      </w:pP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   </w:t>
      </w:r>
      <w:r>
        <w:rPr>
          <w:rFonts w:cs="Arial" w:hAnsi="Arial" w:eastAsia="Arial" w:ascii="Arial"/>
          <w:spacing w:val="4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ma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2"/>
          <w:szCs w:val="22"/>
        </w:rPr>
        <w:t>g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eme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tul</w:t>
      </w:r>
      <w:r>
        <w:rPr>
          <w:rFonts w:cs="Calibri" w:hAnsi="Calibri" w:eastAsia="Calibri" w:ascii="Calibri"/>
          <w:i/>
          <w:spacing w:val="34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ect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i:</w:t>
      </w:r>
      <w:r>
        <w:rPr>
          <w:rFonts w:cs="Calibri" w:hAnsi="Calibri" w:eastAsia="Calibri" w:ascii="Calibri"/>
          <w:i/>
          <w:spacing w:val="35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org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2"/>
          <w:szCs w:val="22"/>
        </w:rPr>
        <w:t>z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ţii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34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imp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te,</w:t>
      </w:r>
      <w:r>
        <w:rPr>
          <w:rFonts w:cs="Calibri" w:hAnsi="Calibri" w:eastAsia="Calibri" w:ascii="Calibri"/>
          <w:i/>
          <w:spacing w:val="35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3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2"/>
          <w:szCs w:val="22"/>
        </w:rPr>
        <w:t>h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36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37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3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ect,</w:t>
      </w:r>
      <w:r>
        <w:rPr>
          <w:rFonts w:cs="Calibri" w:hAnsi="Calibri" w:eastAsia="Calibri" w:ascii="Calibri"/>
          <w:i/>
          <w:spacing w:val="34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34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ma</w:t>
      </w:r>
      <w:r>
        <w:rPr>
          <w:rFonts w:cs="Calibri" w:hAnsi="Calibri" w:eastAsia="Calibri" w:ascii="Calibri"/>
          <w:i/>
          <w:spacing w:val="-3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2"/>
          <w:szCs w:val="22"/>
        </w:rPr>
        <w:t>g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36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3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948"/>
      </w:pP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ect</w:t>
      </w:r>
      <w:r>
        <w:rPr>
          <w:rFonts w:cs="Calibri" w:hAnsi="Calibri" w:eastAsia="Calibri" w:ascii="Calibri"/>
          <w:i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și</w:t>
      </w:r>
      <w:r>
        <w:rPr>
          <w:rFonts w:cs="Calibri" w:hAnsi="Calibri" w:eastAsia="Calibri" w:ascii="Calibri"/>
          <w:i/>
          <w:spacing w:val="3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orlați</w:t>
      </w:r>
      <w:r>
        <w:rPr>
          <w:rFonts w:cs="Calibri" w:hAnsi="Calibri" w:eastAsia="Calibri" w:ascii="Calibri"/>
          <w:i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ii</w:t>
      </w:r>
      <w:r>
        <w:rPr>
          <w:rFonts w:cs="Calibri" w:hAnsi="Calibri" w:eastAsia="Calibri" w:ascii="Calibri"/>
          <w:i/>
          <w:spacing w:val="3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ei</w:t>
      </w:r>
      <w:r>
        <w:rPr>
          <w:rFonts w:cs="Calibri" w:hAnsi="Calibri" w:eastAsia="Calibri" w:ascii="Calibri"/>
          <w:i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3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imp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em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i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ep</w:t>
      </w:r>
      <w:r>
        <w:rPr>
          <w:rFonts w:cs="Calibri" w:hAnsi="Calibri" w:eastAsia="Calibri" w:ascii="Calibri"/>
          <w:i/>
          <w:spacing w:val="-4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i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ţii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or,</w:t>
      </w:r>
      <w:r>
        <w:rPr>
          <w:rFonts w:cs="Calibri" w:hAnsi="Calibri" w:eastAsia="Calibri" w:ascii="Calibri"/>
          <w:i/>
          <w:spacing w:val="3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948"/>
      </w:pP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soa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lic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etc.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tabs>
          <w:tab w:pos="940" w:val="left"/>
        </w:tabs>
        <w:jc w:val="left"/>
        <w:ind w:left="948" w:right="665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eltu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i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i/>
          <w:spacing w:val="2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sal</w:t>
      </w:r>
      <w:r>
        <w:rPr>
          <w:rFonts w:cs="Calibri" w:hAnsi="Calibri" w:eastAsia="Calibri" w:ascii="Calibri"/>
          <w:i/>
          <w:spacing w:val="-4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le,</w:t>
      </w:r>
      <w:r>
        <w:rPr>
          <w:rFonts w:cs="Calibri" w:hAnsi="Calibri" w:eastAsia="Calibri" w:ascii="Calibri"/>
          <w:i/>
          <w:spacing w:val="2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ectiv</w:t>
      </w:r>
      <w:r>
        <w:rPr>
          <w:rFonts w:cs="Calibri" w:hAnsi="Calibri" w:eastAsia="Calibri" w:ascii="Calibri"/>
          <w:i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fie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3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i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3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imp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men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z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i/>
          <w:spacing w:val="2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cti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ităţi</w:t>
      </w:r>
      <w:r>
        <w:rPr>
          <w:rFonts w:cs="Calibri" w:hAnsi="Calibri" w:eastAsia="Calibri" w:ascii="Calibri"/>
          <w:i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efi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(va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-4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et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/oră,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v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/oră,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i,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z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le/l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crate).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11"/>
        <w:ind w:left="113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7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nv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ț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9" w:lineRule="exact" w:line="180"/>
      </w:pPr>
      <w:r>
        <w:rPr>
          <w:sz w:val="18"/>
          <w:szCs w:val="1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3"/>
      </w:pPr>
      <w:r>
        <w:pict>
          <v:group style="position:absolute;margin-left:54.7pt;margin-top:-24.5864pt;width:492.98pt;height:34.9454pt;mso-position-horizontal-relative:page;mso-position-vertical-relative:paragraph;z-index:-3239" coordorigin="1094,-492" coordsize="9860,699">
            <v:group style="position:absolute;left:1104;top:-482;width:9840;height:293" coordorigin="1104,-482" coordsize="9840,293">
              <v:shape style="position:absolute;left:1104;top:-482;width:9840;height:293" coordorigin="1104,-482" coordsize="9840,293" path="m1104,-189l10944,-189,10944,-482,1104,-482,1104,-189xe" filled="t" fillcolor="#8DB3E1" stroked="f">
                <v:path arrowok="t"/>
                <v:fill/>
              </v:shape>
              <v:shape type="#_x0000_t75" style="position:absolute;left:7606;top:-191;width:1465;height:398">
                <v:imagedata o:title="" r:id="rId43"/>
              </v:shape>
            </v:group>
            <w10:wrap type="none"/>
          </v:group>
        </w:pic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compl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câ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cției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apasă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</w:t>
      </w:r>
      <w:r>
        <w:rPr>
          <w:rFonts w:cs="Calibri" w:hAnsi="Calibri" w:eastAsia="Calibri" w:ascii="Calibri"/>
          <w:spacing w:val="3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13"/>
        <w:sectPr>
          <w:pgMar w:header="567" w:footer="320" w:top="2240" w:bottom="280" w:left="1020" w:right="880"/>
          <w:pgSz w:w="11920" w:h="16840"/>
        </w:sectPr>
      </w:pP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Des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position w:val="1"/>
          <w:sz w:val="22"/>
          <w:szCs w:val="22"/>
        </w:rPr>
        <w:t>ț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5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0"/>
          <w:szCs w:val="20"/>
        </w:rPr>
        <w:jc w:val="both"/>
        <w:spacing w:before="19"/>
        <w:ind w:left="248" w:right="712"/>
      </w:pPr>
      <w:r>
        <w:pict>
          <v:group style="position:absolute;margin-left:56.59pt;margin-top:0.0824014pt;width:468.2pt;height:38.2601pt;mso-position-horizontal-relative:page;mso-position-vertical-relative:paragraph;z-index:-3238" coordorigin="1132,2" coordsize="9364,765">
            <v:group style="position:absolute;left:1142;top:12;width:9343;height:0" coordorigin="1142,12" coordsize="9343,0">
              <v:shape style="position:absolute;left:1142;top:12;width:9343;height:0" coordorigin="1142,12" coordsize="9343,0" path="m1142,12l10485,12e" filled="f" stroked="t" strokeweight="0.58pt" strokecolor="#000000">
                <v:path arrowok="t"/>
              </v:shape>
              <v:group style="position:absolute;left:1138;top:7;width:0;height:754" coordorigin="1138,7" coordsize="0,754">
                <v:shape style="position:absolute;left:1138;top:7;width:0;height:754" coordorigin="1138,7" coordsize="0,754" path="m1138,7l1138,761e" filled="f" stroked="t" strokeweight="0.58pt" strokecolor="#000000">
                  <v:path arrowok="t"/>
                </v:shape>
                <v:group style="position:absolute;left:1142;top:756;width:9343;height:0" coordorigin="1142,756" coordsize="9343,0">
                  <v:shape style="position:absolute;left:1142;top:756;width:9343;height:0" coordorigin="1142,756" coordsize="9343,0" path="m1142,756l10485,756e" filled="f" stroked="t" strokeweight="0.58pt" strokecolor="#000000">
                    <v:path arrowok="t"/>
                  </v:shape>
                  <v:group style="position:absolute;left:10490;top:7;width:0;height:754" coordorigin="10490,7" coordsize="0,754">
                    <v:shape style="position:absolute;left:10490;top:7;width:0;height:754" coordorigin="10490,7" coordsize="0,754" path="m10490,7l10490,761e" filled="f" stroked="t" strokeweight="0.58004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tă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itl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ț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iei,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fu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ta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și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ț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iei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4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tiv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ț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ia</w:t>
      </w:r>
      <w:r>
        <w:rPr>
          <w:rFonts w:cs="Calibri" w:hAnsi="Calibri" w:eastAsia="Calibri" w:ascii="Calibri"/>
          <w:i/>
          <w:spacing w:val="3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za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fi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ția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j.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1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33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8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teh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că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ui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9" w:lineRule="exact" w:line="180"/>
      </w:pPr>
      <w:r>
        <w:rPr>
          <w:sz w:val="18"/>
          <w:szCs w:val="1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33"/>
      </w:pPr>
      <w:r>
        <w:pict>
          <v:group style="position:absolute;margin-left:54.7pt;margin-top:-24.5864pt;width:492.98pt;height:35.0685pt;mso-position-horizontal-relative:page;mso-position-vertical-relative:paragraph;z-index:-3237" coordorigin="1094,-492" coordsize="9860,701">
            <v:group style="position:absolute;left:1104;top:-482;width:9840;height:293" coordorigin="1104,-482" coordsize="9840,293">
              <v:shape style="position:absolute;left:1104;top:-482;width:9840;height:293" coordorigin="1104,-482" coordsize="9840,293" path="m1104,-189l10944,-189,10944,-482,1104,-482,1104,-189xe" filled="t" fillcolor="#8DB3E1" stroked="f">
                <v:path arrowok="t"/>
                <v:fill/>
              </v:shape>
              <v:shape type="#_x0000_t75" style="position:absolute;left:7606;top:-188;width:1465;height:398">
                <v:imagedata o:title="" r:id="rId44"/>
              </v:shape>
            </v:group>
            <w10:wrap type="none"/>
          </v:group>
        </w:pic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compl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câ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cției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apasă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</w:t>
      </w:r>
      <w:r>
        <w:rPr>
          <w:rFonts w:cs="Calibri" w:hAnsi="Calibri" w:eastAsia="Calibri" w:ascii="Calibri"/>
          <w:spacing w:val="3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33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escr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ț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specif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â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eș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real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stui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33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să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ați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ități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iect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făcând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ț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tăți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33"/>
      </w:pPr>
      <w:r>
        <w:pict>
          <v:group style="position:absolute;margin-left:56.59pt;margin-top:13.1836pt;width:468.2pt;height:38.1701pt;mso-position-horizontal-relative:page;mso-position-vertical-relative:paragraph;z-index:-3236" coordorigin="1132,264" coordsize="9364,763">
            <v:group style="position:absolute;left:1142;top:274;width:9343;height:0" coordorigin="1142,274" coordsize="9343,0">
              <v:shape style="position:absolute;left:1142;top:274;width:9343;height:0" coordorigin="1142,274" coordsize="9343,0" path="m1142,274l10485,274e" filled="f" stroked="t" strokeweight="0.58pt" strokecolor="#000000">
                <v:path arrowok="t"/>
              </v:shape>
              <v:group style="position:absolute;left:1138;top:269;width:0;height:752" coordorigin="1138,269" coordsize="0,752">
                <v:shape style="position:absolute;left:1138;top:269;width:0;height:752" coordorigin="1138,269" coordsize="0,752" path="m1138,269l1138,1021e" filled="f" stroked="t" strokeweight="0.58pt" strokecolor="#000000">
                  <v:path arrowok="t"/>
                </v:shape>
                <v:group style="position:absolute;left:1142;top:1016;width:9343;height:0" coordorigin="1142,1016" coordsize="9343,0">
                  <v:shape style="position:absolute;left:1142;top:1016;width:9343;height:0" coordorigin="1142,1016" coordsize="9343,0" path="m1142,1016l10485,1016e" filled="f" stroked="t" strokeweight="0.58001pt" strokecolor="#000000">
                    <v:path arrowok="t"/>
                  </v:shape>
                  <v:group style="position:absolute;left:10490;top:269;width:0;height:752" coordorigin="10490,269" coordsize="0,752">
                    <v:shape style="position:absolute;left:10490;top:269;width:0;height:752" coordorigin="10490,269" coordsize="0,752" path="m10490,269l10490,1021e" filled="f" stroked="t" strokeweight="0.58004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Des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both"/>
        <w:spacing w:before="9"/>
        <w:ind w:left="248" w:right="625"/>
      </w:pP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va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iere</w:t>
      </w:r>
      <w:r>
        <w:rPr>
          <w:rFonts w:cs="Calibri" w:hAnsi="Calibri" w:eastAsia="Calibri" w:ascii="Calibri"/>
          <w:i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ivind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itiile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4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both"/>
        <w:spacing w:lineRule="exact" w:line="240"/>
        <w:ind w:left="248" w:right="2776"/>
      </w:pP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ta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ile</w:t>
      </w:r>
      <w:r>
        <w:rPr>
          <w:rFonts w:cs="Calibri" w:hAnsi="Calibri" w:eastAsia="Calibri" w:ascii="Calibri"/>
          <w:i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și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fu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6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3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iziți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11"/>
        <w:ind w:left="133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rFonts w:cs="Trebuchet MS" w:hAnsi="Trebuchet MS" w:eastAsia="Trebuchet MS" w:ascii="Trebuchet MS"/>
          <w:sz w:val="22"/>
          <w:szCs w:val="22"/>
        </w:rPr>
        <w:jc w:val="left"/>
        <w:ind w:left="133"/>
      </w:pPr>
      <w:r>
        <w:pict>
          <v:group style="position:absolute;margin-left:54.7pt;margin-top:-24.7314pt;width:492.98pt;height:34.9885pt;mso-position-horizontal-relative:page;mso-position-vertical-relative:paragraph;z-index:-3235" coordorigin="1094,-495" coordsize="9860,700">
            <v:group style="position:absolute;left:1104;top:-485;width:9840;height:293" coordorigin="1104,-485" coordsize="9840,293">
              <v:shape style="position:absolute;left:1104;top:-485;width:9840;height:293" coordorigin="1104,-485" coordsize="9840,293" path="m1104,-192l10944,-192,10944,-485,1104,-485,1104,-192xe" filled="t" fillcolor="#8DB3E1" stroked="f">
                <v:path arrowok="t"/>
                <v:fill/>
              </v:shape>
              <v:shape type="#_x0000_t75" style="position:absolute;left:8366;top:-193;width:1465;height:398">
                <v:imagedata o:title="" r:id="rId45"/>
              </v:shape>
            </v:group>
            <w10:wrap type="none"/>
          </v:group>
        </w:pict>
      </w:r>
      <w:r>
        <w:rPr>
          <w:rFonts w:cs="Trebuchet MS" w:hAnsi="Trebuchet MS" w:eastAsia="Trebuchet MS" w:ascii="Trebuchet MS"/>
          <w:spacing w:val="0"/>
          <w:w w:val="100"/>
          <w:sz w:val="22"/>
          <w:szCs w:val="22"/>
        </w:rPr>
        <w:t>Se</w:t>
      </w:r>
      <w:r>
        <w:rPr>
          <w:rFonts w:cs="Trebuchet MS" w:hAnsi="Trebuchet MS" w:eastAsia="Trebuchet MS" w:ascii="Trebuchet MS"/>
          <w:spacing w:val="0"/>
          <w:w w:val="100"/>
          <w:sz w:val="22"/>
          <w:szCs w:val="22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2"/>
          <w:szCs w:val="22"/>
        </w:rPr>
        <w:t>c</w:t>
      </w:r>
      <w:r>
        <w:rPr>
          <w:rFonts w:cs="Trebuchet MS" w:hAnsi="Trebuchet MS" w:eastAsia="Trebuchet MS" w:ascii="Trebuchet MS"/>
          <w:spacing w:val="-1"/>
          <w:w w:val="100"/>
          <w:sz w:val="22"/>
          <w:szCs w:val="22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2"/>
          <w:szCs w:val="22"/>
        </w:rPr>
        <w:t>m</w:t>
      </w:r>
      <w:r>
        <w:rPr>
          <w:rFonts w:cs="Trebuchet MS" w:hAnsi="Trebuchet MS" w:eastAsia="Trebuchet MS" w:ascii="Trebuchet MS"/>
          <w:spacing w:val="0"/>
          <w:w w:val="100"/>
          <w:sz w:val="22"/>
          <w:szCs w:val="22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2"/>
          <w:szCs w:val="22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2"/>
          <w:szCs w:val="22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2"/>
          <w:szCs w:val="22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2"/>
          <w:szCs w:val="22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2"/>
          <w:szCs w:val="22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2"/>
          <w:szCs w:val="22"/>
        </w:rPr>
        <w:t>ză</w:t>
      </w:r>
      <w:r>
        <w:rPr>
          <w:rFonts w:cs="Trebuchet MS" w:hAnsi="Trebuchet MS" w:eastAsia="Trebuchet MS" w:ascii="Trebuchet MS"/>
          <w:spacing w:val="-2"/>
          <w:w w:val="100"/>
          <w:sz w:val="22"/>
          <w:szCs w:val="22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2"/>
          <w:szCs w:val="22"/>
        </w:rPr>
        <w:t>c</w:t>
      </w:r>
      <w:r>
        <w:rPr>
          <w:rFonts w:cs="Trebuchet MS" w:hAnsi="Trebuchet MS" w:eastAsia="Trebuchet MS" w:ascii="Trebuchet MS"/>
          <w:spacing w:val="-1"/>
          <w:w w:val="100"/>
          <w:sz w:val="22"/>
          <w:szCs w:val="22"/>
        </w:rPr>
        <w:t>â</w:t>
      </w:r>
      <w:r>
        <w:rPr>
          <w:rFonts w:cs="Trebuchet MS" w:hAnsi="Trebuchet MS" w:eastAsia="Trebuchet MS" w:ascii="Trebuchet MS"/>
          <w:spacing w:val="-1"/>
          <w:w w:val="100"/>
          <w:sz w:val="22"/>
          <w:szCs w:val="22"/>
        </w:rPr>
        <w:t>m</w:t>
      </w:r>
      <w:r>
        <w:rPr>
          <w:rFonts w:cs="Trebuchet MS" w:hAnsi="Trebuchet MS" w:eastAsia="Trebuchet MS" w:ascii="Trebuchet MS"/>
          <w:spacing w:val="0"/>
          <w:w w:val="100"/>
          <w:sz w:val="22"/>
          <w:szCs w:val="22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2"/>
          <w:szCs w:val="22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2"/>
          <w:szCs w:val="22"/>
        </w:rPr>
        <w:t>l</w:t>
      </w:r>
      <w:r>
        <w:rPr>
          <w:rFonts w:cs="Trebuchet MS" w:hAnsi="Trebuchet MS" w:eastAsia="Trebuchet MS" w:ascii="Trebuchet MS"/>
          <w:spacing w:val="-2"/>
          <w:w w:val="100"/>
          <w:sz w:val="22"/>
          <w:szCs w:val="22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2"/>
          <w:szCs w:val="22"/>
        </w:rPr>
        <w:t>fu</w:t>
      </w:r>
      <w:r>
        <w:rPr>
          <w:rFonts w:cs="Trebuchet MS" w:hAnsi="Trebuchet MS" w:eastAsia="Trebuchet MS" w:ascii="Trebuchet MS"/>
          <w:spacing w:val="-1"/>
          <w:w w:val="100"/>
          <w:sz w:val="22"/>
          <w:szCs w:val="22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2"/>
          <w:szCs w:val="22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2"/>
          <w:szCs w:val="22"/>
        </w:rPr>
        <w:t>ț</w:t>
      </w:r>
      <w:r>
        <w:rPr>
          <w:rFonts w:cs="Trebuchet MS" w:hAnsi="Trebuchet MS" w:eastAsia="Trebuchet MS" w:ascii="Trebuchet MS"/>
          <w:spacing w:val="0"/>
          <w:w w:val="100"/>
          <w:sz w:val="22"/>
          <w:szCs w:val="22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2"/>
          <w:szCs w:val="22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2"/>
          <w:szCs w:val="22"/>
        </w:rPr>
        <w:t>i</w:t>
      </w:r>
      <w:r>
        <w:rPr>
          <w:rFonts w:cs="Trebuchet MS" w:hAnsi="Trebuchet MS" w:eastAsia="Trebuchet MS" w:ascii="Trebuchet MS"/>
          <w:spacing w:val="-2"/>
          <w:w w:val="100"/>
          <w:sz w:val="22"/>
          <w:szCs w:val="22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2"/>
          <w:szCs w:val="22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2"/>
          <w:szCs w:val="22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2"/>
          <w:szCs w:val="22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2"/>
          <w:szCs w:val="22"/>
        </w:rPr>
        <w:t>d</w:t>
      </w:r>
      <w:r>
        <w:rPr>
          <w:rFonts w:cs="Trebuchet MS" w:hAnsi="Trebuchet MS" w:eastAsia="Trebuchet MS" w:ascii="Trebuchet MS"/>
          <w:spacing w:val="-4"/>
          <w:w w:val="100"/>
          <w:sz w:val="22"/>
          <w:szCs w:val="22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2"/>
          <w:szCs w:val="22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2"/>
          <w:szCs w:val="22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2"/>
          <w:szCs w:val="22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2"/>
          <w:szCs w:val="22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2"/>
          <w:szCs w:val="22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2"/>
          <w:szCs w:val="22"/>
        </w:rPr>
        <w:t>pro</w:t>
      </w:r>
      <w:r>
        <w:rPr>
          <w:rFonts w:cs="Trebuchet MS" w:hAnsi="Trebuchet MS" w:eastAsia="Trebuchet MS" w:ascii="Trebuchet MS"/>
          <w:spacing w:val="-1"/>
          <w:w w:val="100"/>
          <w:sz w:val="22"/>
          <w:szCs w:val="22"/>
        </w:rPr>
        <w:t>i</w:t>
      </w:r>
      <w:r>
        <w:rPr>
          <w:rFonts w:cs="Trebuchet MS" w:hAnsi="Trebuchet MS" w:eastAsia="Trebuchet MS" w:ascii="Trebuchet MS"/>
          <w:spacing w:val="-3"/>
          <w:w w:val="100"/>
          <w:sz w:val="22"/>
          <w:szCs w:val="22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2"/>
          <w:szCs w:val="22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2"/>
          <w:szCs w:val="22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2"/>
          <w:szCs w:val="22"/>
        </w:rPr>
        <w:t>u</w:t>
      </w:r>
      <w:r>
        <w:rPr>
          <w:rFonts w:cs="Trebuchet MS" w:hAnsi="Trebuchet MS" w:eastAsia="Trebuchet MS" w:ascii="Trebuchet MS"/>
          <w:spacing w:val="-1"/>
          <w:w w:val="100"/>
          <w:sz w:val="22"/>
          <w:szCs w:val="22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2"/>
          <w:szCs w:val="22"/>
        </w:rPr>
        <w:t>ui</w:t>
      </w:r>
      <w:r>
        <w:rPr>
          <w:rFonts w:cs="Trebuchet MS" w:hAnsi="Trebuchet MS" w:eastAsia="Trebuchet MS" w:ascii="Trebuchet MS"/>
          <w:spacing w:val="0"/>
          <w:w w:val="100"/>
          <w:sz w:val="22"/>
          <w:szCs w:val="22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2"/>
          <w:szCs w:val="22"/>
        </w:rPr>
        <w:t>și</w:t>
      </w:r>
      <w:r>
        <w:rPr>
          <w:rFonts w:cs="Trebuchet MS" w:hAnsi="Trebuchet MS" w:eastAsia="Trebuchet MS" w:ascii="Trebuchet MS"/>
          <w:spacing w:val="0"/>
          <w:w w:val="100"/>
          <w:sz w:val="22"/>
          <w:szCs w:val="22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2"/>
          <w:szCs w:val="22"/>
        </w:rPr>
        <w:t>se</w:t>
      </w:r>
      <w:r>
        <w:rPr>
          <w:rFonts w:cs="Trebuchet MS" w:hAnsi="Trebuchet MS" w:eastAsia="Trebuchet MS" w:ascii="Trebuchet MS"/>
          <w:spacing w:val="0"/>
          <w:w w:val="100"/>
          <w:sz w:val="22"/>
          <w:szCs w:val="22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2"/>
          <w:szCs w:val="22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2"/>
          <w:szCs w:val="22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2"/>
          <w:szCs w:val="22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2"/>
          <w:szCs w:val="22"/>
        </w:rPr>
        <w:t>să</w:t>
      </w:r>
      <w:r>
        <w:rPr>
          <w:rFonts w:cs="Trebuchet MS" w:hAnsi="Trebuchet MS" w:eastAsia="Trebuchet MS" w:ascii="Trebuchet MS"/>
          <w:spacing w:val="0"/>
          <w:w w:val="100"/>
          <w:sz w:val="22"/>
          <w:szCs w:val="22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2"/>
          <w:szCs w:val="22"/>
        </w:rPr>
        <w:t>b</w:t>
      </w:r>
      <w:r>
        <w:rPr>
          <w:rFonts w:cs="Trebuchet MS" w:hAnsi="Trebuchet MS" w:eastAsia="Trebuchet MS" w:ascii="Trebuchet MS"/>
          <w:spacing w:val="-1"/>
          <w:w w:val="100"/>
          <w:sz w:val="22"/>
          <w:szCs w:val="22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2"/>
          <w:szCs w:val="22"/>
        </w:rPr>
        <w:t>t</w:t>
      </w:r>
      <w:r>
        <w:rPr>
          <w:rFonts w:cs="Trebuchet MS" w:hAnsi="Trebuchet MS" w:eastAsia="Trebuchet MS" w:ascii="Trebuchet MS"/>
          <w:spacing w:val="-1"/>
          <w:w w:val="100"/>
          <w:sz w:val="22"/>
          <w:szCs w:val="22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2"/>
          <w:szCs w:val="22"/>
        </w:rPr>
        <w:t>n</w:t>
      </w:r>
      <w:r>
        <w:rPr>
          <w:rFonts w:cs="Trebuchet MS" w:hAnsi="Trebuchet MS" w:eastAsia="Trebuchet MS" w:ascii="Trebuchet MS"/>
          <w:spacing w:val="-1"/>
          <w:w w:val="100"/>
          <w:sz w:val="22"/>
          <w:szCs w:val="22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2"/>
          <w:szCs w:val="22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2"/>
          <w:szCs w:val="22"/>
        </w:rPr>
        <w:t>                     </w:t>
      </w:r>
      <w:r>
        <w:rPr>
          <w:rFonts w:cs="Trebuchet MS" w:hAnsi="Trebuchet MS" w:eastAsia="Trebuchet MS" w:ascii="Trebuchet MS"/>
          <w:spacing w:val="27"/>
          <w:w w:val="100"/>
          <w:sz w:val="22"/>
          <w:szCs w:val="22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33"/>
      </w:pPr>
      <w:r>
        <w:pict>
          <v:group style="position:absolute;margin-left:56.59pt;margin-top:13.1061pt;width:465.08pt;height:26.0201pt;mso-position-horizontal-relative:page;mso-position-vertical-relative:paragraph;z-index:-3234" coordorigin="1132,262" coordsize="9302,520">
            <v:group style="position:absolute;left:1142;top:273;width:9280;height:0" coordorigin="1142,273" coordsize="9280,0">
              <v:shape style="position:absolute;left:1142;top:273;width:9280;height:0" coordorigin="1142,273" coordsize="9280,0" path="m1142,273l10423,273e" filled="f" stroked="t" strokeweight="0.58001pt" strokecolor="#000000">
                <v:path arrowok="t"/>
              </v:shape>
              <v:group style="position:absolute;left:1138;top:268;width:0;height:509" coordorigin="1138,268" coordsize="0,509">
                <v:shape style="position:absolute;left:1138;top:268;width:0;height:509" coordorigin="1138,268" coordsize="0,509" path="m1138,268l1138,777e" filled="f" stroked="t" strokeweight="0.58pt" strokecolor="#000000">
                  <v:path arrowok="t"/>
                </v:shape>
                <v:group style="position:absolute;left:1142;top:772;width:9280;height:0" coordorigin="1142,772" coordsize="9280,0">
                  <v:shape style="position:absolute;left:1142;top:772;width:9280;height:0" coordorigin="1142,772" coordsize="9280,0" path="m1142,772l10423,772e" filled="f" stroked="t" strokeweight="0.57998pt" strokecolor="#000000">
                    <v:path arrowok="t"/>
                  </v:shape>
                  <v:group style="position:absolute;left:10428;top:268;width:0;height:509" coordorigin="10428,268" coordsize="0,509">
                    <v:shape style="position:absolute;left:10428;top:268;width:0;height:509" coordorigin="10428,268" coordsize="0,509" path="m10428,268l10428,777e" filled="f" stroked="t" strokeweight="0.58004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Des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3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/</w:t>
      </w:r>
      <w:r>
        <w:rPr>
          <w:rFonts w:cs="Calibri" w:hAnsi="Calibri" w:eastAsia="Calibri" w:ascii="Calibri"/>
          <w:b/>
          <w:spacing w:val="-3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2"/>
        <w:ind w:left="248" w:right="1476"/>
      </w:pP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t,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i,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ii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le,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și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ța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lim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ă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z.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33"/>
      </w:pPr>
      <w:r>
        <w:pict>
          <v:group style="position:absolute;margin-left:55.2pt;margin-top:0.0257812pt;width:491.98pt;height:14.64pt;mso-position-horizontal-relative:page;mso-position-vertical-relative:paragraph;z-index:-3233" coordorigin="1104,1" coordsize="9840,293">
            <v:shape style="position:absolute;left:1104;top:1;width:9840;height:293" coordorigin="1104,1" coordsize="9840,293" path="m1104,293l10944,293,10944,1,1104,1,1104,293xe" filled="t" fillcolor="#8DB3E1" stroked="f">
              <v:path arrowok="t"/>
              <v:fill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20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zab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tate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/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ca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3"/>
        <w:ind w:left="133"/>
      </w:pP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ata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z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exa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fe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itate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pe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v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iți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4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ev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co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cții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taj,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î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mp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eu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33"/>
      </w:pP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exele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ecții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A-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.1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ș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A1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și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/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/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sau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33"/>
      </w:pP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ele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nu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v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lu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cții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taj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va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4"/>
          <w:w w:val="100"/>
          <w:sz w:val="22"/>
          <w:szCs w:val="22"/>
        </w:rPr>
        <w:t>x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3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em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iu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jus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tiv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33"/>
      </w:pP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împreu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ă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cu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2"/>
          <w:w w:val="100"/>
          <w:position w:val="1"/>
          <w:sz w:val="22"/>
          <w:szCs w:val="22"/>
        </w:rPr>
        <w:t>x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ele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pro</w:t>
      </w:r>
      <w:r>
        <w:rPr>
          <w:rFonts w:cs="Calibri" w:hAnsi="Calibri" w:eastAsia="Calibri" w:ascii="Calibri"/>
          <w:i/>
          <w:spacing w:val="-3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2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cții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fi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2"/>
          <w:szCs w:val="22"/>
        </w:rPr>
        <w:t>4</w:t>
      </w:r>
      <w:r>
        <w:rPr>
          <w:rFonts w:cs="Calibri" w:hAnsi="Calibri" w:eastAsia="Calibri" w:ascii="Calibri"/>
          <w:i/>
          <w:spacing w:val="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2"/>
          <w:w w:val="100"/>
          <w:position w:val="1"/>
          <w:sz w:val="22"/>
          <w:szCs w:val="22"/>
        </w:rPr>
        <w:t>(</w:t>
      </w:r>
      <w:r>
        <w:rPr>
          <w:rFonts w:cs="Calibri" w:hAnsi="Calibri" w:eastAsia="Calibri" w:ascii="Calibri"/>
          <w:i/>
          <w:spacing w:val="1"/>
          <w:w w:val="100"/>
          <w:position w:val="1"/>
          <w:sz w:val="22"/>
          <w:szCs w:val="22"/>
        </w:rPr>
        <w:t>4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A-</w:t>
      </w:r>
      <w:r>
        <w:rPr>
          <w:rFonts w:cs="Calibri" w:hAnsi="Calibri" w:eastAsia="Calibri" w:ascii="Calibri"/>
          <w:i/>
          <w:spacing w:val="1"/>
          <w:w w:val="100"/>
          <w:position w:val="1"/>
          <w:sz w:val="22"/>
          <w:szCs w:val="22"/>
        </w:rPr>
        <w:t>1</w:t>
      </w:r>
      <w:r>
        <w:rPr>
          <w:rFonts w:cs="Calibri" w:hAnsi="Calibri" w:eastAsia="Calibri" w:ascii="Calibri"/>
          <w:i/>
          <w:spacing w:val="-3"/>
          <w:w w:val="100"/>
          <w:position w:val="1"/>
          <w:sz w:val="22"/>
          <w:szCs w:val="22"/>
        </w:rPr>
        <w:t>.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1</w:t>
      </w:r>
      <w:r>
        <w:rPr>
          <w:rFonts w:cs="Calibri" w:hAnsi="Calibri" w:eastAsia="Calibri" w:ascii="Calibri"/>
          <w:i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2"/>
          <w:szCs w:val="22"/>
        </w:rPr>
        <w:t>ș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5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2"/>
          <w:szCs w:val="22"/>
        </w:rPr>
        <w:t>4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A1.</w:t>
      </w:r>
      <w:r>
        <w:rPr>
          <w:rFonts w:cs="Calibri" w:hAnsi="Calibri" w:eastAsia="Calibri" w:ascii="Calibri"/>
          <w:i/>
          <w:spacing w:val="-2"/>
          <w:w w:val="100"/>
          <w:position w:val="1"/>
          <w:sz w:val="22"/>
          <w:szCs w:val="22"/>
        </w:rPr>
        <w:t>2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)</w:t>
      </w:r>
      <w:r>
        <w:rPr>
          <w:rFonts w:cs="Calibri" w:hAnsi="Calibri" w:eastAsia="Calibri" w:ascii="Calibri"/>
          <w:i/>
          <w:spacing w:val="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și</w:t>
      </w:r>
      <w:r>
        <w:rPr>
          <w:rFonts w:cs="Calibri" w:hAnsi="Calibri" w:eastAsia="Calibri" w:ascii="Calibri"/>
          <w:i/>
          <w:spacing w:val="-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2"/>
          <w:szCs w:val="22"/>
        </w:rPr>
        <w:t>4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B</w:t>
      </w:r>
      <w:r>
        <w:rPr>
          <w:rFonts w:cs="Calibri" w:hAnsi="Calibri" w:eastAsia="Calibri" w:ascii="Calibri"/>
          <w:i/>
          <w:spacing w:val="-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/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2"/>
          <w:szCs w:val="22"/>
        </w:rPr>
        <w:t>4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/</w:t>
      </w:r>
      <w:r>
        <w:rPr>
          <w:rFonts w:cs="Calibri" w:hAnsi="Calibri" w:eastAsia="Calibri" w:ascii="Calibri"/>
          <w:i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2"/>
          <w:szCs w:val="22"/>
        </w:rPr>
        <w:t>4</w:t>
      </w:r>
      <w:r>
        <w:rPr>
          <w:rFonts w:cs="Calibri" w:hAnsi="Calibri" w:eastAsia="Calibri" w:ascii="Calibri"/>
          <w:i/>
          <w:spacing w:val="1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75"/>
        <w:ind w:left="133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cat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ți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5"/>
          <w:szCs w:val="15"/>
        </w:rPr>
        <w:jc w:val="left"/>
        <w:spacing w:before="4" w:lineRule="exact" w:line="140"/>
      </w:pPr>
      <w:r>
        <w:rPr>
          <w:sz w:val="15"/>
          <w:szCs w:val="15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33" w:right="219"/>
      </w:pPr>
      <w:r>
        <w:pict>
          <v:group style="position:absolute;margin-left:54.7pt;margin-top:-22.8313pt;width:492.98pt;height:33.2435pt;mso-position-horizontal-relative:page;mso-position-vertical-relative:paragraph;z-index:-3232" coordorigin="1094,-457" coordsize="9860,665">
            <v:group style="position:absolute;left:1104;top:-447;width:9840;height:293" coordorigin="1104,-447" coordsize="9840,293">
              <v:shape style="position:absolute;left:1104;top:-447;width:9840;height:293" coordorigin="1104,-447" coordsize="9840,293" path="m1104,-153l10944,-153,10944,-447,1104,-447,1104,-153xe" filled="t" fillcolor="#8DB3E1" stroked="f">
                <v:path arrowok="t"/>
                <v:fill/>
              </v:shape>
              <v:shape type="#_x0000_t75" style="position:absolute;left:7893;top:-155;width:1467;height:363">
                <v:imagedata o:title="" r:id="rId46"/>
              </v:shape>
            </v:group>
            <w10:wrap type="none"/>
          </v:group>
        </w:pic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compl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câ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cției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apa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</w:t>
      </w:r>
      <w:r>
        <w:rPr>
          <w:rFonts w:cs="Calibri" w:hAnsi="Calibri" w:eastAsia="Calibri" w:ascii="Calibri"/>
          <w:spacing w:val="4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apa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pict>
          <v:shape type="#_x0000_t75" style="width:65.1639pt;height:19.5934pt">
            <v:imagedata o:title="" r:id="rId47"/>
          </v:shape>
        </w:pic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entru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ergerea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ații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pict>
          <v:shape type="#_x0000_t75" style="width:31.3729pt;height:19.2406pt">
            <v:imagedata o:title="" r:id="rId48"/>
          </v:shape>
        </w:pic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entru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itare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și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l</w:t>
      </w:r>
      <w:r>
        <w:rPr>
          <w:rFonts w:cs="Calibri" w:hAnsi="Calibri" w:eastAsia="Calibri" w:ascii="Calibri"/>
          <w:spacing w:val="-5"/>
          <w:w w:val="100"/>
          <w:position w:val="0"/>
          <w:sz w:val="22"/>
          <w:szCs w:val="22"/>
        </w:rPr>
        <w:t> </w:t>
      </w:r>
      <w:r>
        <w:pict>
          <v:shape type="#_x0000_t75" style="width:29.1906pt;height:15.9942pt">
            <v:imagedata o:title="" r:id="rId49"/>
          </v:shape>
        </w:pic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entru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ș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ergere.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33"/>
      </w:pPr>
      <w:r>
        <w:pict>
          <v:group style="position:absolute;margin-left:55.2pt;margin-top:13.4736pt;width:491.98pt;height:13.44pt;mso-position-horizontal-relative:page;mso-position-vertical-relative:paragraph;z-index:-3231" coordorigin="1104,269" coordsize="9840,269">
            <v:shape style="position:absolute;left:1104;top:269;width:9840;height:269" coordorigin="1104,269" coordsize="9840,269" path="m1104,538l10944,538,10944,269,1104,269,1104,538xe" filled="t" fillcolor="#FAFAFA" stroked="f">
              <v:path arrowok="t"/>
              <v:fill/>
            </v:shape>
            <w10:wrap type="none"/>
          </v:group>
        </w:pic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com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z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pe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fie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com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entă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33"/>
      </w:pP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pre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iliti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z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ltat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33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letați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33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ţă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(an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ț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33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4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ță</w:t>
      </w:r>
      <w:r>
        <w:rPr>
          <w:rFonts w:cs="Calibri" w:hAnsi="Calibri" w:eastAsia="Calibri" w:ascii="Calibri"/>
          <w:b/>
          <w:spacing w:val="4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3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ați</w:t>
      </w:r>
      <w:r>
        <w:rPr>
          <w:rFonts w:cs="Calibri" w:hAnsi="Calibri" w:eastAsia="Calibri" w:ascii="Calibri"/>
          <w:spacing w:val="3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4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4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în</w:t>
      </w:r>
      <w:r>
        <w:rPr>
          <w:rFonts w:cs="Calibri" w:hAnsi="Calibri" w:eastAsia="Calibri" w:ascii="Calibri"/>
          <w:spacing w:val="3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4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ități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4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3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î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țate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sau</w:t>
      </w:r>
      <w:r>
        <w:rPr>
          <w:rFonts w:cs="Calibri" w:hAnsi="Calibri" w:eastAsia="Calibri" w:ascii="Calibri"/>
          <w:spacing w:val="4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3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aloarea</w:t>
      </w:r>
      <w:r>
        <w:rPr>
          <w:rFonts w:cs="Calibri" w:hAnsi="Calibri" w:eastAsia="Calibri" w:ascii="Calibri"/>
          <w:spacing w:val="3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î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4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în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33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(anteri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r)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dep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erii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cer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rii</w:t>
      </w:r>
      <w:r>
        <w:rPr>
          <w:rFonts w:cs="Calibri" w:hAnsi="Calibri" w:eastAsia="Calibri" w:ascii="Calibri"/>
          <w:spacing w:val="-5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țare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33" w:right="93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tă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tării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treb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â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ârş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(în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ţin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ii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entă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âr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are).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33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mei,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ți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l”</w:t>
      </w:r>
    </w:p>
    <w:tbl>
      <w:tblPr>
        <w:tblW w:w="0" w:type="auto"/>
        <w:tblLook w:val="01E0"/>
        <w:jc w:val="left"/>
        <w:tblInd w:w="9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44" w:hRule="exact"/>
        </w:trPr>
        <w:tc>
          <w:tcPr>
            <w:tcW w:w="9806" w:type="dxa"/>
            <w:gridSpan w:val="15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  <w:shd w:val="clear" w:color="auto" w:fill="FAFAFA"/>
          </w:tcPr>
          <w:p>
            <w:pPr>
              <w:rPr>
                <w:sz w:val="20"/>
                <w:szCs w:val="20"/>
              </w:rPr>
              <w:jc w:val="left"/>
              <w:spacing w:before="20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-5"/>
            </w:pPr>
            <w:r>
              <w:rPr>
                <w:rFonts w:cs="Calibri" w:hAnsi="Calibri" w:eastAsia="Calibri" w:ascii="Calibri"/>
                <w:color w:val="25252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color w:val="252525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color w:val="252525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color w:val="25252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color w:val="252525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color w:val="252525"/>
                <w:spacing w:val="0"/>
                <w:w w:val="100"/>
                <w:sz w:val="18"/>
                <w:szCs w:val="18"/>
              </w:rPr>
              <w:t>at</w:t>
            </w:r>
            <w:r>
              <w:rPr>
                <w:rFonts w:cs="Calibri" w:hAnsi="Calibri" w:eastAsia="Calibri" w:ascii="Calibri"/>
                <w:color w:val="252525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color w:val="252525"/>
                <w:spacing w:val="0"/>
                <w:w w:val="100"/>
                <w:sz w:val="18"/>
                <w:szCs w:val="18"/>
              </w:rPr>
              <w:t>ri</w:t>
            </w:r>
            <w:r>
              <w:rPr>
                <w:rFonts w:cs="Calibri" w:hAnsi="Calibri" w:eastAsia="Calibri" w:ascii="Calibri"/>
                <w:color w:val="252525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color w:val="252525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color w:val="252525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color w:val="252525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color w:val="252525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color w:val="252525"/>
                <w:spacing w:val="0"/>
                <w:w w:val="100"/>
                <w:sz w:val="18"/>
                <w:szCs w:val="18"/>
              </w:rPr>
              <w:t>ta</w:t>
            </w:r>
            <w:r>
              <w:rPr>
                <w:rFonts w:cs="Calibri" w:hAnsi="Calibri" w:eastAsia="Calibri" w:ascii="Calibri"/>
                <w:color w:val="252525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color w:val="252525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color w:val="252525"/>
                <w:spacing w:val="0"/>
                <w:w w:val="100"/>
                <w:sz w:val="18"/>
                <w:szCs w:val="18"/>
              </w:rPr>
              <w:t>liti</w:t>
            </w:r>
            <w:r>
              <w:rPr>
                <w:rFonts w:cs="Calibri" w:hAnsi="Calibri" w:eastAsia="Calibri" w:ascii="Calibri"/>
                <w:color w:val="252525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color w:val="252525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color w:val="252525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color w:val="252525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color w:val="252525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color w:val="252525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color w:val="252525"/>
                <w:spacing w:val="1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color w:val="252525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color w:val="252525"/>
                <w:spacing w:val="0"/>
                <w:w w:val="100"/>
                <w:sz w:val="18"/>
                <w:szCs w:val="18"/>
              </w:rPr>
              <w:t>ltat</w:t>
            </w:r>
            <w:r>
              <w:rPr>
                <w:rFonts w:cs="Calibri" w:hAnsi="Calibri" w:eastAsia="Calibri" w:ascii="Calibri"/>
                <w:color w:val="25252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color w:val="252525"/>
                <w:spacing w:val="0"/>
                <w:w w:val="100"/>
                <w:sz w:val="18"/>
                <w:szCs w:val="18"/>
              </w:rPr>
              <w:t>(1)</w:t>
            </w:r>
            <w:r>
              <w:rPr>
                <w:rFonts w:cs="Calibri" w:hAnsi="Calibri" w:eastAsia="Calibri" w:ascii="Calibri"/>
                <w:color w:val="252525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color w:val="FF0000"/>
                <w:spacing w:val="0"/>
                <w:w w:val="100"/>
                <w:sz w:val="18"/>
                <w:szCs w:val="18"/>
              </w:rPr>
              <w:t>(</w:t>
            </w:r>
            <w:r>
              <w:rPr>
                <w:rFonts w:cs="Calibri" w:hAnsi="Calibri" w:eastAsia="Calibri" w:ascii="Calibri"/>
                <w:i/>
                <w:color w:val="FF0000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i/>
                <w:color w:val="FF000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color w:val="FF0000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color w:val="FF0000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color w:val="FF0000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color w:val="FF0000"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color w:val="FF0000"/>
                <w:spacing w:val="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i/>
                <w:color w:val="FF0000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color w:val="FF0000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color w:val="FF0000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i/>
                <w:color w:val="FF0000"/>
                <w:spacing w:val="0"/>
                <w:w w:val="100"/>
                <w:sz w:val="18"/>
                <w:szCs w:val="18"/>
              </w:rPr>
              <w:t>)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444" w:hRule="exact"/>
        </w:trPr>
        <w:tc>
          <w:tcPr>
            <w:tcW w:w="2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4C4C4"/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"/>
              <w:ind w:left="1" w:right="-12"/>
            </w:pPr>
            <w:r>
              <w:rPr>
                <w:rFonts w:cs="Calibri" w:hAnsi="Calibri" w:eastAsia="Calibri" w:ascii="Calibri"/>
                <w:b/>
                <w:color w:val="4F4F4F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b/>
                <w:color w:val="4F4F4F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b/>
                <w:color w:val="4F4F4F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Calibri" w:hAnsi="Calibri" w:eastAsia="Calibri" w:ascii="Calibri"/>
                <w:b/>
                <w:color w:val="4F4F4F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b/>
                <w:color w:val="4F4F4F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b/>
                <w:color w:val="4F4F4F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b/>
                <w:color w:val="4F4F4F"/>
                <w:spacing w:val="0"/>
                <w:w w:val="100"/>
                <w:sz w:val="18"/>
                <w:szCs w:val="18"/>
              </w:rPr>
              <w:t>t.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3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4C4C4"/>
          </w:tcPr>
          <w:p>
            <w:pPr>
              <w:rPr>
                <w:sz w:val="11"/>
                <w:szCs w:val="11"/>
              </w:rPr>
              <w:jc w:val="left"/>
              <w:spacing w:before="1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832"/>
            </w:pPr>
            <w:r>
              <w:rPr>
                <w:rFonts w:cs="Calibri" w:hAnsi="Calibri" w:eastAsia="Calibri" w:ascii="Calibri"/>
                <w:b/>
                <w:color w:val="4F4F4F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b/>
                <w:color w:val="4F4F4F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b/>
                <w:color w:val="4F4F4F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b/>
                <w:color w:val="4F4F4F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b/>
                <w:color w:val="4F4F4F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b/>
                <w:color w:val="4F4F4F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b/>
                <w:color w:val="4F4F4F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b/>
                <w:color w:val="4F4F4F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b/>
                <w:color w:val="4F4F4F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b/>
                <w:color w:val="4F4F4F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b/>
                <w:color w:val="4F4F4F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b/>
                <w:color w:val="4F4F4F"/>
                <w:spacing w:val="2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b/>
                <w:color w:val="4F4F4F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b/>
                <w:color w:val="4F4F4F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b/>
                <w:color w:val="4F4F4F"/>
                <w:spacing w:val="0"/>
                <w:w w:val="100"/>
                <w:sz w:val="18"/>
                <w:szCs w:val="18"/>
              </w:rPr>
              <w:t>at</w:t>
            </w:r>
            <w:r>
              <w:rPr>
                <w:rFonts w:cs="Calibri" w:hAnsi="Calibri" w:eastAsia="Calibri" w:ascii="Calibri"/>
                <w:b/>
                <w:color w:val="4F4F4F"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b/>
                <w:color w:val="4F4F4F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7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4C4C4"/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97"/>
            </w:pPr>
            <w:r>
              <w:rPr>
                <w:rFonts w:cs="Calibri" w:hAnsi="Calibri" w:eastAsia="Calibri" w:ascii="Calibri"/>
                <w:b/>
                <w:color w:val="4F4F4F"/>
                <w:spacing w:val="0"/>
                <w:w w:val="100"/>
                <w:sz w:val="18"/>
                <w:szCs w:val="18"/>
              </w:rPr>
              <w:t>Un</w:t>
            </w:r>
            <w:r>
              <w:rPr>
                <w:rFonts w:cs="Calibri" w:hAnsi="Calibri" w:eastAsia="Calibri" w:ascii="Calibri"/>
                <w:b/>
                <w:color w:val="4F4F4F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b/>
                <w:color w:val="4F4F4F"/>
                <w:spacing w:val="0"/>
                <w:w w:val="100"/>
                <w:sz w:val="18"/>
                <w:szCs w:val="18"/>
              </w:rPr>
              <w:t>tate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0"/>
            </w:pPr>
            <w:r>
              <w:rPr>
                <w:rFonts w:cs="Calibri" w:hAnsi="Calibri" w:eastAsia="Calibri" w:ascii="Calibri"/>
                <w:b/>
                <w:color w:val="4F4F4F"/>
                <w:spacing w:val="0"/>
                <w:w w:val="100"/>
                <w:sz w:val="18"/>
                <w:szCs w:val="18"/>
              </w:rPr>
              <w:t>măs</w:t>
            </w:r>
            <w:r>
              <w:rPr>
                <w:rFonts w:cs="Calibri" w:hAnsi="Calibri" w:eastAsia="Calibri" w:ascii="Calibri"/>
                <w:b/>
                <w:color w:val="4F4F4F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b/>
                <w:color w:val="4F4F4F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b/>
                <w:color w:val="4F4F4F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7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4C4C4"/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88"/>
            </w:pPr>
            <w:r>
              <w:rPr>
                <w:rFonts w:cs="Calibri" w:hAnsi="Calibri" w:eastAsia="Calibri" w:ascii="Calibri"/>
                <w:b/>
                <w:color w:val="4F4F4F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b/>
                <w:color w:val="4F4F4F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b/>
                <w:color w:val="4F4F4F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b/>
                <w:color w:val="4F4F4F"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b/>
                <w:color w:val="4F4F4F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b/>
                <w:color w:val="4F4F4F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b/>
                <w:color w:val="4F4F4F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47"/>
            </w:pPr>
            <w:r>
              <w:rPr>
                <w:rFonts w:cs="Calibri" w:hAnsi="Calibri" w:eastAsia="Calibri" w:ascii="Calibri"/>
                <w:b/>
                <w:color w:val="4F4F4F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b/>
                <w:color w:val="4F4F4F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b/>
                <w:color w:val="4F4F4F"/>
                <w:spacing w:val="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b/>
                <w:color w:val="4F4F4F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b/>
                <w:color w:val="4F4F4F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b/>
                <w:color w:val="4F4F4F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b/>
                <w:color w:val="4F4F4F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b/>
                <w:color w:val="4F4F4F"/>
                <w:spacing w:val="0"/>
                <w:w w:val="100"/>
                <w:sz w:val="18"/>
                <w:szCs w:val="18"/>
              </w:rPr>
              <w:t>ța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7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4C4C4"/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93"/>
            </w:pPr>
            <w:r>
              <w:rPr>
                <w:rFonts w:cs="Calibri" w:hAnsi="Calibri" w:eastAsia="Calibri" w:ascii="Calibri"/>
                <w:b/>
                <w:color w:val="4F4F4F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b/>
                <w:color w:val="4F4F4F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b/>
                <w:color w:val="4F4F4F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b/>
                <w:color w:val="4F4F4F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b/>
                <w:color w:val="4F4F4F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b/>
                <w:color w:val="4F4F4F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b/>
                <w:color w:val="4F4F4F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49"/>
            </w:pPr>
            <w:r>
              <w:rPr>
                <w:rFonts w:cs="Calibri" w:hAnsi="Calibri" w:eastAsia="Calibri" w:ascii="Calibri"/>
                <w:b/>
                <w:color w:val="4F4F4F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b/>
                <w:color w:val="4F4F4F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b/>
                <w:color w:val="4F4F4F"/>
                <w:spacing w:val="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b/>
                <w:color w:val="4F4F4F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b/>
                <w:color w:val="4F4F4F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b/>
                <w:color w:val="4F4F4F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b/>
                <w:color w:val="4F4F4F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b/>
                <w:color w:val="4F4F4F"/>
                <w:spacing w:val="0"/>
                <w:w w:val="100"/>
                <w:sz w:val="18"/>
                <w:szCs w:val="18"/>
              </w:rPr>
              <w:t>ța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4C4C4"/>
          </w:tcPr>
          <w:p>
            <w:pPr>
              <w:rPr>
                <w:sz w:val="11"/>
                <w:szCs w:val="11"/>
              </w:rPr>
              <w:jc w:val="left"/>
              <w:spacing w:before="1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86"/>
            </w:pPr>
            <w:r>
              <w:rPr>
                <w:rFonts w:cs="Calibri" w:hAnsi="Calibri" w:eastAsia="Calibri" w:ascii="Calibri"/>
                <w:b/>
                <w:color w:val="4F4F4F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b/>
                <w:color w:val="4F4F4F"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b/>
                <w:color w:val="4F4F4F"/>
                <w:spacing w:val="0"/>
                <w:w w:val="100"/>
                <w:sz w:val="18"/>
                <w:szCs w:val="18"/>
              </w:rPr>
              <w:t>tal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70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4C4C4"/>
          </w:tcPr>
          <w:p>
            <w:pPr>
              <w:rPr>
                <w:sz w:val="11"/>
                <w:szCs w:val="11"/>
              </w:rPr>
              <w:jc w:val="left"/>
              <w:spacing w:before="1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ind w:left="585" w:right="587"/>
            </w:pPr>
            <w:r>
              <w:rPr>
                <w:rFonts w:cs="Calibri" w:hAnsi="Calibri" w:eastAsia="Calibri" w:ascii="Calibri"/>
                <w:b/>
                <w:color w:val="4F4F4F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b/>
                <w:color w:val="4F4F4F"/>
                <w:spacing w:val="0"/>
                <w:w w:val="100"/>
                <w:sz w:val="18"/>
                <w:szCs w:val="18"/>
              </w:rPr>
              <w:t>emei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52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4C4C4"/>
          </w:tcPr>
          <w:p>
            <w:pPr>
              <w:rPr>
                <w:sz w:val="11"/>
                <w:szCs w:val="11"/>
              </w:rPr>
              <w:jc w:val="left"/>
              <w:spacing w:before="1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486"/>
            </w:pPr>
            <w:r>
              <w:rPr>
                <w:rFonts w:cs="Calibri" w:hAnsi="Calibri" w:eastAsia="Calibri" w:ascii="Calibri"/>
                <w:b/>
                <w:color w:val="4F4F4F"/>
                <w:spacing w:val="0"/>
                <w:w w:val="100"/>
                <w:sz w:val="18"/>
                <w:szCs w:val="18"/>
              </w:rPr>
              <w:t>Bar</w:t>
            </w:r>
            <w:r>
              <w:rPr>
                <w:rFonts w:cs="Calibri" w:hAnsi="Calibri" w:eastAsia="Calibri" w:ascii="Calibri"/>
                <w:b/>
                <w:color w:val="4F4F4F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b/>
                <w:color w:val="4F4F4F"/>
                <w:spacing w:val="0"/>
                <w:w w:val="100"/>
                <w:sz w:val="18"/>
                <w:szCs w:val="18"/>
              </w:rPr>
              <w:t>ati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89" w:type="dxa"/>
            <w:vMerge w:val="restart"/>
            <w:tcBorders>
              <w:top w:val="nil" w:sz="6" w:space="0" w:color="auto"/>
              <w:left w:val="single" w:sz="5" w:space="0" w:color="000000"/>
              <w:right w:val="nil" w:sz="6" w:space="0" w:color="auto"/>
            </w:tcBorders>
          </w:tcPr>
          <w:p/>
        </w:tc>
      </w:tr>
      <w:tr>
        <w:trPr>
          <w:trHeight w:val="235" w:hRule="exact"/>
        </w:trPr>
        <w:tc>
          <w:tcPr>
            <w:tcW w:w="2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5" w:lineRule="exact" w:line="200"/>
              <w:ind w:left="1"/>
            </w:pPr>
            <w:r>
              <w:rPr>
                <w:rFonts w:cs="Calibri" w:hAnsi="Calibri" w:eastAsia="Calibri" w:ascii="Calibri"/>
                <w:b/>
                <w:color w:val="4F4F4F"/>
                <w:spacing w:val="0"/>
                <w:w w:val="100"/>
                <w:sz w:val="18"/>
                <w:szCs w:val="18"/>
              </w:rPr>
              <w:t>1.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3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5" w:lineRule="exact" w:line="200"/>
              <w:ind w:left="-1"/>
            </w:pPr>
            <w:r>
              <w:rPr>
                <w:rFonts w:cs="Calibri" w:hAnsi="Calibri" w:eastAsia="Calibri" w:ascii="Calibri"/>
                <w:b/>
                <w:color w:val="4F4F4F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b/>
                <w:color w:val="4F4F4F"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b/>
                <w:color w:val="4F4F4F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b/>
                <w:color w:val="4F4F4F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b/>
                <w:color w:val="4F4F4F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b/>
                <w:color w:val="4F4F4F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b/>
                <w:color w:val="4F4F4F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b/>
                <w:color w:val="4F4F4F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b/>
                <w:color w:val="4F4F4F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b/>
                <w:color w:val="4F4F4F"/>
                <w:spacing w:val="0"/>
                <w:w w:val="100"/>
                <w:sz w:val="18"/>
                <w:szCs w:val="18"/>
              </w:rPr>
              <w:t>mu</w:t>
            </w:r>
            <w:r>
              <w:rPr>
                <w:rFonts w:cs="Calibri" w:hAnsi="Calibri" w:eastAsia="Calibri" w:ascii="Calibri"/>
                <w:b/>
                <w:color w:val="4F4F4F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b/>
                <w:color w:val="4F4F4F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b/>
                <w:color w:val="4F4F4F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b/>
                <w:color w:val="4F4F4F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b/>
                <w:color w:val="4F4F4F"/>
                <w:spacing w:val="0"/>
                <w:w w:val="100"/>
                <w:sz w:val="18"/>
                <w:szCs w:val="18"/>
              </w:rPr>
              <w:t>me</w:t>
            </w:r>
            <w:r>
              <w:rPr>
                <w:rFonts w:cs="Calibri" w:hAnsi="Calibri" w:eastAsia="Calibri" w:ascii="Calibri"/>
                <w:b/>
                <w:color w:val="4F4F4F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b/>
                <w:color w:val="4F4F4F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b/>
                <w:color w:val="4F4F4F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b/>
                <w:color w:val="4F4F4F"/>
                <w:spacing w:val="2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b/>
                <w:color w:val="4F4F4F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b/>
                <w:color w:val="4F4F4F"/>
                <w:spacing w:val="0"/>
                <w:w w:val="100"/>
                <w:sz w:val="18"/>
                <w:szCs w:val="18"/>
              </w:rPr>
              <w:t>te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7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5" w:lineRule="exact" w:line="200"/>
              <w:ind w:left="42"/>
            </w:pPr>
            <w:r>
              <w:rPr>
                <w:rFonts w:cs="Calibri" w:hAnsi="Calibri" w:eastAsia="Calibri" w:ascii="Calibri"/>
                <w:b/>
                <w:color w:val="4F4F4F"/>
                <w:spacing w:val="-1"/>
                <w:w w:val="100"/>
                <w:sz w:val="18"/>
                <w:szCs w:val="18"/>
              </w:rPr>
              <w:t>nr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7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70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5" w:lineRule="exact" w:line="200"/>
              <w:ind w:left="-1"/>
            </w:pP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18"/>
                <w:szCs w:val="18"/>
              </w:rPr>
              <w:t>Nu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18"/>
                <w:szCs w:val="18"/>
              </w:rPr>
              <w:t>te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-2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52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5" w:lineRule="exact" w:line="200"/>
              <w:ind w:left="-1"/>
            </w:pP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18"/>
                <w:szCs w:val="18"/>
              </w:rPr>
              <w:t>Nu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18"/>
                <w:szCs w:val="18"/>
              </w:rPr>
              <w:t>te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-2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89" w:type="dxa"/>
            <w:vMerge w:val=""/>
            <w:tcBorders>
              <w:left w:val="single" w:sz="5" w:space="0" w:color="000000"/>
              <w:right w:val="nil" w:sz="6" w:space="0" w:color="auto"/>
            </w:tcBorders>
          </w:tcPr>
          <w:p/>
        </w:tc>
      </w:tr>
      <w:tr>
        <w:trPr>
          <w:trHeight w:val="242" w:hRule="exact"/>
        </w:trPr>
        <w:tc>
          <w:tcPr>
            <w:tcW w:w="284" w:type="dxa"/>
            <w:tcBorders>
              <w:top w:val="single" w:sz="5" w:space="0" w:color="000000"/>
              <w:left w:val="single" w:sz="5" w:space="0" w:color="000000"/>
              <w:bottom w:val="single" w:sz="10" w:space="0" w:color="FAFAFA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"/>
            </w:pPr>
            <w:r>
              <w:rPr>
                <w:rFonts w:cs="Calibri" w:hAnsi="Calibri" w:eastAsia="Calibri" w:ascii="Calibri"/>
                <w:b/>
                <w:color w:val="4F4F4F"/>
                <w:spacing w:val="0"/>
                <w:w w:val="100"/>
                <w:sz w:val="18"/>
                <w:szCs w:val="18"/>
              </w:rPr>
              <w:t>2.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30" w:type="dxa"/>
            <w:gridSpan w:val="3"/>
            <w:tcBorders>
              <w:top w:val="single" w:sz="5" w:space="0" w:color="000000"/>
              <w:left w:val="single" w:sz="5" w:space="0" w:color="000000"/>
              <w:bottom w:val="single" w:sz="10" w:space="0" w:color="FAFAFA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-1"/>
            </w:pPr>
            <w:r>
              <w:rPr>
                <w:rFonts w:cs="Calibri" w:hAnsi="Calibri" w:eastAsia="Calibri" w:ascii="Calibri"/>
                <w:b/>
                <w:color w:val="4F4F4F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b/>
                <w:color w:val="4F4F4F"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b/>
                <w:color w:val="4F4F4F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b/>
                <w:color w:val="4F4F4F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b/>
                <w:color w:val="4F4F4F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b/>
                <w:color w:val="4F4F4F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b/>
                <w:color w:val="4F4F4F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b/>
                <w:color w:val="4F4F4F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b/>
                <w:color w:val="4F4F4F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b/>
                <w:color w:val="4F4F4F"/>
                <w:spacing w:val="0"/>
                <w:w w:val="100"/>
                <w:sz w:val="18"/>
                <w:szCs w:val="18"/>
              </w:rPr>
              <w:t>mu</w:t>
            </w:r>
            <w:r>
              <w:rPr>
                <w:rFonts w:cs="Calibri" w:hAnsi="Calibri" w:eastAsia="Calibri" w:ascii="Calibri"/>
                <w:b/>
                <w:color w:val="4F4F4F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b/>
                <w:color w:val="4F4F4F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b/>
                <w:color w:val="4F4F4F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b/>
                <w:color w:val="4F4F4F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b/>
                <w:color w:val="4F4F4F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b/>
                <w:color w:val="4F4F4F"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b/>
                <w:color w:val="4F4F4F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b/>
                <w:color w:val="4F4F4F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b/>
                <w:color w:val="4F4F4F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b/>
                <w:color w:val="4F4F4F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b/>
                <w:color w:val="4F4F4F"/>
                <w:spacing w:val="0"/>
                <w:w w:val="100"/>
                <w:sz w:val="18"/>
                <w:szCs w:val="18"/>
              </w:rPr>
              <w:t>eate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768" w:type="dxa"/>
            <w:gridSpan w:val="2"/>
            <w:tcBorders>
              <w:top w:val="single" w:sz="5" w:space="0" w:color="000000"/>
              <w:left w:val="single" w:sz="5" w:space="0" w:color="000000"/>
              <w:bottom w:val="single" w:sz="10" w:space="0" w:color="FAFAFA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42"/>
            </w:pPr>
            <w:r>
              <w:rPr>
                <w:rFonts w:cs="Calibri" w:hAnsi="Calibri" w:eastAsia="Calibri" w:ascii="Calibri"/>
                <w:b/>
                <w:color w:val="4F4F4F"/>
                <w:spacing w:val="-1"/>
                <w:w w:val="100"/>
                <w:sz w:val="18"/>
                <w:szCs w:val="18"/>
              </w:rPr>
              <w:t>nr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766" w:type="dxa"/>
            <w:tcBorders>
              <w:top w:val="single" w:sz="5" w:space="0" w:color="000000"/>
              <w:left w:val="single" w:sz="5" w:space="0" w:color="000000"/>
              <w:bottom w:val="single" w:sz="10" w:space="0" w:color="FAFAFA"/>
              <w:right w:val="single" w:sz="5" w:space="0" w:color="000000"/>
            </w:tcBorders>
          </w:tcPr>
          <w:p/>
        </w:tc>
        <w:tc>
          <w:tcPr>
            <w:tcW w:w="768" w:type="dxa"/>
            <w:gridSpan w:val="2"/>
            <w:tcBorders>
              <w:top w:val="single" w:sz="5" w:space="0" w:color="000000"/>
              <w:left w:val="single" w:sz="5" w:space="0" w:color="000000"/>
              <w:bottom w:val="single" w:sz="10" w:space="0" w:color="FAFAFA"/>
              <w:right w:val="single" w:sz="5" w:space="0" w:color="000000"/>
            </w:tcBorders>
          </w:tcPr>
          <w:p/>
        </w:tc>
        <w:tc>
          <w:tcPr>
            <w:tcW w:w="768" w:type="dxa"/>
            <w:tcBorders>
              <w:top w:val="single" w:sz="5" w:space="0" w:color="000000"/>
              <w:left w:val="single" w:sz="5" w:space="0" w:color="000000"/>
              <w:bottom w:val="single" w:sz="10" w:space="0" w:color="FAFAFA"/>
              <w:right w:val="single" w:sz="5" w:space="0" w:color="000000"/>
            </w:tcBorders>
          </w:tcPr>
          <w:p/>
        </w:tc>
        <w:tc>
          <w:tcPr>
            <w:tcW w:w="1705" w:type="dxa"/>
            <w:gridSpan w:val="2"/>
            <w:tcBorders>
              <w:top w:val="single" w:sz="5" w:space="0" w:color="000000"/>
              <w:left w:val="single" w:sz="5" w:space="0" w:color="000000"/>
              <w:bottom w:val="single" w:sz="10" w:space="0" w:color="FAFAFA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-1"/>
            </w:pP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18"/>
                <w:szCs w:val="18"/>
              </w:rPr>
              <w:t>Nu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18"/>
                <w:szCs w:val="18"/>
              </w:rPr>
              <w:t>te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-2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529" w:type="dxa"/>
            <w:gridSpan w:val="2"/>
            <w:tcBorders>
              <w:top w:val="single" w:sz="5" w:space="0" w:color="000000"/>
              <w:left w:val="single" w:sz="5" w:space="0" w:color="000000"/>
              <w:bottom w:val="single" w:sz="10" w:space="0" w:color="FAFAFA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-1"/>
            </w:pP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18"/>
                <w:szCs w:val="18"/>
              </w:rPr>
              <w:t>Nu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18"/>
                <w:szCs w:val="18"/>
              </w:rPr>
              <w:t>te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-2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89" w:type="dxa"/>
            <w:vMerge w:val=""/>
            <w:tcBorders>
              <w:left w:val="single" w:sz="5" w:space="0" w:color="000000"/>
              <w:bottom w:val="single" w:sz="10" w:space="0" w:color="FAFAFA"/>
              <w:right w:val="nil" w:sz="6" w:space="0" w:color="auto"/>
            </w:tcBorders>
          </w:tcPr>
          <w:p/>
        </w:tc>
      </w:tr>
      <w:tr>
        <w:trPr>
          <w:trHeight w:val="257" w:hRule="exact"/>
        </w:trPr>
        <w:tc>
          <w:tcPr>
            <w:tcW w:w="9806" w:type="dxa"/>
            <w:gridSpan w:val="15"/>
            <w:tcBorders>
              <w:top w:val="single" w:sz="10" w:space="0" w:color="FAFAFA"/>
              <w:left w:val="nil" w:sz="6" w:space="0" w:color="auto"/>
              <w:bottom w:val="nil" w:sz="6" w:space="0" w:color="auto"/>
              <w:right w:val="nil" w:sz="6" w:space="0" w:color="auto"/>
            </w:tcBorders>
            <w:shd w:val="clear" w:color="auto" w:fill="FAFAFA"/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5"/>
              <w:ind w:left="-5"/>
            </w:pPr>
            <w:r>
              <w:rPr>
                <w:rFonts w:cs="Calibri" w:hAnsi="Calibri" w:eastAsia="Calibri" w:ascii="Calibri"/>
                <w:color w:val="25252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color w:val="252525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color w:val="252525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color w:val="25252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color w:val="252525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color w:val="252525"/>
                <w:spacing w:val="0"/>
                <w:w w:val="100"/>
                <w:sz w:val="18"/>
                <w:szCs w:val="18"/>
              </w:rPr>
              <w:t>at</w:t>
            </w:r>
            <w:r>
              <w:rPr>
                <w:rFonts w:cs="Calibri" w:hAnsi="Calibri" w:eastAsia="Calibri" w:ascii="Calibri"/>
                <w:color w:val="252525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color w:val="252525"/>
                <w:spacing w:val="0"/>
                <w:w w:val="100"/>
                <w:sz w:val="18"/>
                <w:szCs w:val="18"/>
              </w:rPr>
              <w:t>ri</w:t>
            </w:r>
            <w:r>
              <w:rPr>
                <w:rFonts w:cs="Calibri" w:hAnsi="Calibri" w:eastAsia="Calibri" w:ascii="Calibri"/>
                <w:color w:val="252525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color w:val="252525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color w:val="252525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color w:val="252525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color w:val="252525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color w:val="252525"/>
                <w:spacing w:val="0"/>
                <w:w w:val="100"/>
                <w:sz w:val="18"/>
                <w:szCs w:val="18"/>
              </w:rPr>
              <w:t>ta</w:t>
            </w:r>
            <w:r>
              <w:rPr>
                <w:rFonts w:cs="Calibri" w:hAnsi="Calibri" w:eastAsia="Calibri" w:ascii="Calibri"/>
                <w:color w:val="252525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color w:val="252525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color w:val="252525"/>
                <w:spacing w:val="0"/>
                <w:w w:val="100"/>
                <w:sz w:val="18"/>
                <w:szCs w:val="18"/>
              </w:rPr>
              <w:t>liti</w:t>
            </w:r>
            <w:r>
              <w:rPr>
                <w:rFonts w:cs="Calibri" w:hAnsi="Calibri" w:eastAsia="Calibri" w:ascii="Calibri"/>
                <w:color w:val="252525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color w:val="252525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color w:val="252525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color w:val="252525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color w:val="252525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color w:val="252525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color w:val="25252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color w:val="252525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color w:val="25252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color w:val="252525"/>
                <w:spacing w:val="1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color w:val="252525"/>
                <w:spacing w:val="0"/>
                <w:w w:val="100"/>
                <w:sz w:val="18"/>
                <w:szCs w:val="18"/>
              </w:rPr>
              <w:t>are</w:t>
            </w:r>
            <w:r>
              <w:rPr>
                <w:rFonts w:cs="Calibri" w:hAnsi="Calibri" w:eastAsia="Calibri" w:ascii="Calibri"/>
                <w:color w:val="252525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color w:val="FF0000"/>
                <w:spacing w:val="0"/>
                <w:w w:val="100"/>
                <w:sz w:val="18"/>
                <w:szCs w:val="18"/>
              </w:rPr>
              <w:t>(</w:t>
            </w:r>
            <w:r>
              <w:rPr>
                <w:rFonts w:cs="Calibri" w:hAnsi="Calibri" w:eastAsia="Calibri" w:ascii="Calibri"/>
                <w:i/>
                <w:color w:val="FF0000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i/>
                <w:color w:val="FF000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color w:val="FF0000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color w:val="FF0000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color w:val="FF0000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color w:val="FF0000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color w:val="FF0000"/>
                <w:spacing w:val="0"/>
                <w:w w:val="100"/>
                <w:sz w:val="18"/>
                <w:szCs w:val="18"/>
              </w:rPr>
              <w:t>iect)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60" w:hRule="exact"/>
        </w:trPr>
        <w:tc>
          <w:tcPr>
            <w:tcW w:w="627" w:type="dxa"/>
            <w:gridSpan w:val="2"/>
            <w:tcBorders>
              <w:top w:val="single" w:sz="12" w:space="0" w:color="C4C4C4"/>
              <w:left w:val="single" w:sz="5" w:space="0" w:color="000000"/>
              <w:bottom w:val="single" w:sz="12" w:space="0" w:color="C4C4C4"/>
              <w:right w:val="single" w:sz="5" w:space="0" w:color="000000"/>
            </w:tcBorders>
            <w:shd w:val="clear" w:color="auto" w:fill="C4C4C4"/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4"/>
              <w:ind w:left="1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r.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.</w:t>
            </w:r>
          </w:p>
        </w:tc>
        <w:tc>
          <w:tcPr>
            <w:tcW w:w="1980" w:type="dxa"/>
            <w:tcBorders>
              <w:top w:val="single" w:sz="12" w:space="0" w:color="C4C4C4"/>
              <w:left w:val="single" w:sz="5" w:space="0" w:color="000000"/>
              <w:bottom w:val="single" w:sz="12" w:space="0" w:color="C4C4C4"/>
              <w:right w:val="single" w:sz="5" w:space="0" w:color="000000"/>
            </w:tcBorders>
            <w:shd w:val="clear" w:color="auto" w:fill="C4C4C4"/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4"/>
              <w:ind w:left="-1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</w:p>
        </w:tc>
        <w:tc>
          <w:tcPr>
            <w:tcW w:w="1441" w:type="dxa"/>
            <w:gridSpan w:val="2"/>
            <w:tcBorders>
              <w:top w:val="single" w:sz="12" w:space="0" w:color="C4C4C4"/>
              <w:left w:val="single" w:sz="5" w:space="0" w:color="000000"/>
              <w:bottom w:val="single" w:sz="12" w:space="0" w:color="C4C4C4"/>
              <w:right w:val="single" w:sz="5" w:space="0" w:color="000000"/>
            </w:tcBorders>
            <w:shd w:val="clear" w:color="auto" w:fill="C4C4C4"/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4"/>
              <w:ind w:left="-1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tate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mă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</w:t>
            </w:r>
          </w:p>
        </w:tc>
        <w:tc>
          <w:tcPr>
            <w:tcW w:w="1529" w:type="dxa"/>
            <w:gridSpan w:val="3"/>
            <w:tcBorders>
              <w:top w:val="single" w:sz="12" w:space="0" w:color="C4C4C4"/>
              <w:left w:val="single" w:sz="5" w:space="0" w:color="000000"/>
              <w:bottom w:val="single" w:sz="12" w:space="0" w:color="C4C4C4"/>
              <w:right w:val="single" w:sz="5" w:space="0" w:color="000000"/>
            </w:tcBorders>
            <w:shd w:val="clear" w:color="auto" w:fill="C4C4C4"/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4"/>
              <w:ind w:left="-1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fe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ța</w:t>
            </w:r>
          </w:p>
        </w:tc>
        <w:tc>
          <w:tcPr>
            <w:tcW w:w="1080" w:type="dxa"/>
            <w:gridSpan w:val="3"/>
            <w:tcBorders>
              <w:top w:val="single" w:sz="12" w:space="0" w:color="C4C4C4"/>
              <w:left w:val="single" w:sz="5" w:space="0" w:color="000000"/>
              <w:bottom w:val="single" w:sz="12" w:space="0" w:color="C4C4C4"/>
              <w:right w:val="single" w:sz="5" w:space="0" w:color="000000"/>
            </w:tcBorders>
            <w:shd w:val="clear" w:color="auto" w:fill="C4C4C4"/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4"/>
              <w:ind w:left="1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tal</w:t>
            </w:r>
          </w:p>
        </w:tc>
        <w:tc>
          <w:tcPr>
            <w:tcW w:w="1621" w:type="dxa"/>
            <w:gridSpan w:val="2"/>
            <w:tcBorders>
              <w:top w:val="single" w:sz="12" w:space="0" w:color="C4C4C4"/>
              <w:left w:val="single" w:sz="5" w:space="0" w:color="000000"/>
              <w:bottom w:val="single" w:sz="12" w:space="0" w:color="C4C4C4"/>
              <w:right w:val="single" w:sz="5" w:space="0" w:color="000000"/>
            </w:tcBorders>
            <w:shd w:val="clear" w:color="auto" w:fill="C4C4C4"/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4"/>
              <w:ind w:left="1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</w:p>
        </w:tc>
        <w:tc>
          <w:tcPr>
            <w:tcW w:w="1440" w:type="dxa"/>
            <w:tcBorders>
              <w:top w:val="single" w:sz="12" w:space="0" w:color="C4C4C4"/>
              <w:left w:val="single" w:sz="5" w:space="0" w:color="000000"/>
              <w:bottom w:val="single" w:sz="12" w:space="0" w:color="C4C4C4"/>
              <w:right w:val="single" w:sz="5" w:space="0" w:color="000000"/>
            </w:tcBorders>
            <w:shd w:val="clear" w:color="auto" w:fill="C4C4C4"/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4"/>
              <w:ind w:left="1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ati</w:t>
            </w:r>
          </w:p>
        </w:tc>
        <w:tc>
          <w:tcPr>
            <w:tcW w:w="89" w:type="dxa"/>
            <w:vMerge w:val="restart"/>
            <w:tcBorders>
              <w:top w:val="nil" w:sz="6" w:space="0" w:color="auto"/>
              <w:left w:val="single" w:sz="5" w:space="0" w:color="000000"/>
              <w:right w:val="nil" w:sz="6" w:space="0" w:color="auto"/>
            </w:tcBorders>
          </w:tcPr>
          <w:p/>
        </w:tc>
      </w:tr>
      <w:tr>
        <w:trPr>
          <w:trHeight w:val="282" w:hRule="exact"/>
        </w:trPr>
        <w:tc>
          <w:tcPr>
            <w:tcW w:w="627" w:type="dxa"/>
            <w:gridSpan w:val="2"/>
            <w:tcBorders>
              <w:top w:val="single" w:sz="12" w:space="0" w:color="C4C4C4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22"/>
              <w:ind w:left="1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1.</w:t>
            </w:r>
          </w:p>
        </w:tc>
        <w:tc>
          <w:tcPr>
            <w:tcW w:w="1980" w:type="dxa"/>
            <w:tcBorders>
              <w:top w:val="single" w:sz="12" w:space="0" w:color="C4C4C4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41" w:type="dxa"/>
            <w:gridSpan w:val="2"/>
            <w:tcBorders>
              <w:top w:val="single" w:sz="12" w:space="0" w:color="C4C4C4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22"/>
              <w:ind w:left="-1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măr</w:t>
            </w:r>
          </w:p>
        </w:tc>
        <w:tc>
          <w:tcPr>
            <w:tcW w:w="1529" w:type="dxa"/>
            <w:gridSpan w:val="3"/>
            <w:tcBorders>
              <w:top w:val="single" w:sz="12" w:space="0" w:color="C4C4C4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80" w:type="dxa"/>
            <w:gridSpan w:val="3"/>
            <w:tcBorders>
              <w:top w:val="single" w:sz="12" w:space="0" w:color="C4C4C4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21" w:type="dxa"/>
            <w:gridSpan w:val="2"/>
            <w:tcBorders>
              <w:top w:val="single" w:sz="12" w:space="0" w:color="C4C4C4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22"/>
              <w:ind w:left="1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</w:tc>
        <w:tc>
          <w:tcPr>
            <w:tcW w:w="1440" w:type="dxa"/>
            <w:tcBorders>
              <w:top w:val="single" w:sz="12" w:space="0" w:color="C4C4C4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22"/>
              <w:ind w:left="1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</w:tc>
        <w:tc>
          <w:tcPr>
            <w:tcW w:w="89" w:type="dxa"/>
            <w:vMerge w:val=""/>
            <w:tcBorders>
              <w:left w:val="single" w:sz="5" w:space="0" w:color="000000"/>
              <w:bottom w:val="nil" w:sz="6" w:space="0" w:color="auto"/>
              <w:right w:val="nil" w:sz="6" w:space="0" w:color="auto"/>
            </w:tcBorders>
          </w:tcPr>
          <w:p/>
        </w:tc>
      </w:tr>
    </w:tbl>
    <w:p>
      <w:pPr>
        <w:sectPr>
          <w:pgMar w:header="567" w:footer="320" w:top="2240" w:bottom="280" w:left="1000" w:right="860"/>
          <w:pgSz w:w="11920" w:h="16840"/>
        </w:sectPr>
      </w:pPr>
    </w:p>
    <w:p>
      <w:pPr>
        <w:rPr>
          <w:sz w:val="26"/>
          <w:szCs w:val="26"/>
        </w:rPr>
        <w:jc w:val="left"/>
        <w:spacing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11"/>
        <w:ind w:left="133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z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ț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7"/>
          <w:szCs w:val="17"/>
        </w:rPr>
        <w:jc w:val="left"/>
        <w:spacing w:before="10" w:lineRule="exact" w:line="160"/>
      </w:pPr>
      <w:r>
        <w:rPr>
          <w:sz w:val="17"/>
          <w:szCs w:val="17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33" w:right="106"/>
      </w:pPr>
      <w:r>
        <w:pict>
          <v:group style="position:absolute;margin-left:54.7pt;margin-top:-24.1064pt;width:492.98pt;height:34.069pt;mso-position-horizontal-relative:page;mso-position-vertical-relative:paragraph;z-index:-3230" coordorigin="1094,-482" coordsize="9860,681">
            <v:group style="position:absolute;left:1104;top:-472;width:9840;height:293" coordorigin="1104,-472" coordsize="9840,293">
              <v:shape style="position:absolute;left:1104;top:-472;width:9840;height:293" coordorigin="1104,-472" coordsize="9840,293" path="m1104,-179l10944,-179,10944,-472,1104,-472,1104,-179xe" filled="t" fillcolor="#8DB3E1" stroked="f">
                <v:path arrowok="t"/>
                <v:fill/>
              </v:shape>
              <v:shape type="#_x0000_t75" style="position:absolute;left:7683;top:-180;width:1468;height:379">
                <v:imagedata o:title="" r:id="rId50"/>
              </v:shape>
            </v:group>
            <w10:wrap type="none"/>
          </v:group>
        </w:pict>
      </w:r>
      <w:r>
        <w:pict>
          <v:shape type="#_x0000_t202" style="position:absolute;margin-left:54.91pt;margin-top:56.9136pt;width:492.85pt;height:244.76pt;mso-position-horizontal-relative:page;mso-position-vertical-relative:paragraph;z-index:-3229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493" w:hRule="exact"/>
                    </w:trPr>
                    <w:tc>
                      <w:tcPr>
                        <w:tcW w:w="9771" w:type="dxa"/>
                        <w:gridSpan w:val="12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  <w:shd w:val="clear" w:color="auto" w:fill="FAFAFA"/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before="1"/>
                          <w:ind w:left="-5"/>
                        </w:pP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3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ză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9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ie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le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7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ă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z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2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8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iziț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(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izițiile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8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re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liz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te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j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iziții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40"/>
                          <w:ind w:left="-5"/>
                        </w:pP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vizi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664" w:hRule="exact"/>
                    </w:trPr>
                    <w:tc>
                      <w:tcPr>
                        <w:tcW w:w="29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4C4C4"/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7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8"/>
                            <w:szCs w:val="18"/>
                          </w:rPr>
                          <w:jc w:val="left"/>
                          <w:spacing w:lineRule="exact" w:line="200"/>
                          <w:ind w:left="21" w:right="-16" w:firstLine="10"/>
                        </w:pP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r.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.</w:t>
                        </w:r>
                      </w:p>
                    </w:tc>
                    <w:tc>
                      <w:tcPr>
                        <w:tcW w:w="7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4C4C4"/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10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8"/>
                            <w:szCs w:val="18"/>
                          </w:rPr>
                          <w:jc w:val="center"/>
                          <w:ind w:left="186" w:right="182"/>
                        </w:pP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u</w:t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8"/>
                            <w:szCs w:val="18"/>
                          </w:rPr>
                          <w:jc w:val="center"/>
                          <w:spacing w:lineRule="exact" w:line="200"/>
                          <w:ind w:left="49" w:right="49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ț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e</w:t>
                        </w:r>
                      </w:p>
                    </w:tc>
                    <w:tc>
                      <w:tcPr>
                        <w:tcW w:w="81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4C4C4"/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10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8"/>
                            <w:szCs w:val="18"/>
                          </w:rPr>
                          <w:jc w:val="left"/>
                          <w:ind w:left="54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e</w:t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8"/>
                            <w:szCs w:val="18"/>
                          </w:rPr>
                          <w:jc w:val="left"/>
                          <w:spacing w:lineRule="exact" w:line="200"/>
                          <w:ind w:left="100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ț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e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4C4C4"/>
                      </w:tcPr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lineRule="exact" w:line="220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8"/>
                            <w:szCs w:val="18"/>
                          </w:rPr>
                          <w:jc w:val="left"/>
                          <w:ind w:left="292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CPV</w:t>
                        </w:r>
                      </w:p>
                    </w:tc>
                    <w:tc>
                      <w:tcPr>
                        <w:tcW w:w="88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4C4C4"/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7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8"/>
                            <w:szCs w:val="18"/>
                          </w:rPr>
                          <w:jc w:val="left"/>
                          <w:spacing w:lineRule="exact" w:line="200"/>
                          <w:ind w:left="129" w:right="98" w:firstLine="194"/>
                        </w:pP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ip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t</w:t>
                        </w:r>
                      </w:p>
                    </w:tc>
                    <w:tc>
                      <w:tcPr>
                        <w:tcW w:w="8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4C4C4"/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7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8"/>
                            <w:szCs w:val="18"/>
                          </w:rPr>
                          <w:jc w:val="left"/>
                          <w:spacing w:lineRule="exact" w:line="200"/>
                          <w:ind w:left="102" w:right="72" w:firstLine="24"/>
                        </w:pP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al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are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t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4C4C4"/>
                      </w:tcPr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lineRule="exact" w:line="220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8"/>
                            <w:szCs w:val="18"/>
                          </w:rPr>
                          <w:jc w:val="left"/>
                          <w:ind w:left="131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a</w:t>
                        </w:r>
                      </w:p>
                    </w:tc>
                    <w:tc>
                      <w:tcPr>
                        <w:tcW w:w="93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4C4C4"/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7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8"/>
                            <w:szCs w:val="18"/>
                          </w:rPr>
                          <w:jc w:val="left"/>
                          <w:spacing w:lineRule="exact" w:line="200"/>
                          <w:ind w:left="83" w:right="55" w:firstLine="266"/>
                        </w:pP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ip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ra</w:t>
                        </w:r>
                      </w:p>
                    </w:tc>
                    <w:tc>
                      <w:tcPr>
                        <w:tcW w:w="89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4C4C4"/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18"/>
                            <w:szCs w:val="18"/>
                          </w:rPr>
                          <w:jc w:val="center"/>
                          <w:spacing w:lineRule="exact" w:line="200"/>
                          <w:ind w:left="234" w:right="234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Data</w:t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8"/>
                            <w:szCs w:val="18"/>
                          </w:rPr>
                          <w:jc w:val="center"/>
                          <w:spacing w:before="2"/>
                          <w:ind w:left="45" w:right="48" w:firstLine="3"/>
                        </w:pP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are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ra</w:t>
                        </w:r>
                      </w:p>
                    </w:tc>
                    <w:tc>
                      <w:tcPr>
                        <w:tcW w:w="80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4C4C4"/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18"/>
                            <w:szCs w:val="18"/>
                          </w:rPr>
                          <w:jc w:val="center"/>
                          <w:spacing w:lineRule="exact" w:line="200"/>
                          <w:ind w:left="191" w:right="193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Data</w:t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8"/>
                            <w:szCs w:val="18"/>
                          </w:rPr>
                          <w:jc w:val="center"/>
                          <w:spacing w:before="2"/>
                          <w:ind w:left="40" w:right="42"/>
                        </w:pP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are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ltat</w:t>
                        </w:r>
                      </w:p>
                    </w:tc>
                    <w:tc>
                      <w:tcPr>
                        <w:tcW w:w="74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4C4C4"/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18"/>
                            <w:szCs w:val="18"/>
                          </w:rPr>
                          <w:jc w:val="center"/>
                          <w:spacing w:lineRule="exact" w:line="200"/>
                          <w:ind w:left="160" w:right="162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Data</w:t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8"/>
                            <w:szCs w:val="18"/>
                          </w:rPr>
                          <w:jc w:val="center"/>
                          <w:spacing w:before="2"/>
                          <w:ind w:left="33" w:right="33"/>
                        </w:pP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are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t</w:t>
                        </w:r>
                      </w:p>
                    </w:tc>
                    <w:tc>
                      <w:tcPr>
                        <w:tcW w:w="102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4C4C4"/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18"/>
                            <w:szCs w:val="18"/>
                          </w:rPr>
                          <w:jc w:val="center"/>
                          <w:spacing w:lineRule="exact" w:line="200"/>
                          <w:ind w:left="286" w:right="301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Data</w:t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8"/>
                            <w:szCs w:val="18"/>
                          </w:rPr>
                          <w:jc w:val="center"/>
                          <w:spacing w:before="1"/>
                          <w:ind w:left="35" w:right="46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mi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re</w:t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8"/>
                            <w:szCs w:val="18"/>
                          </w:rPr>
                          <w:jc w:val="center"/>
                          <w:spacing w:lineRule="exact" w:line="200"/>
                          <w:ind w:left="208" w:right="222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J.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.U.E</w:t>
                        </w:r>
                      </w:p>
                    </w:tc>
                  </w:tr>
                  <w:tr>
                    <w:trPr>
                      <w:trHeight w:val="3728" w:hRule="exact"/>
                    </w:trPr>
                    <w:tc>
                      <w:tcPr>
                        <w:tcW w:w="29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7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6"/>
                            <w:szCs w:val="16"/>
                          </w:rPr>
                          <w:jc w:val="left"/>
                          <w:spacing w:before="2" w:lineRule="exact" w:line="160"/>
                        </w:pPr>
                        <w:r>
                          <w:rPr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left"/>
                          <w:ind w:left="30"/>
                        </w:pP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b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u</w:t>
                        </w:r>
                      </w:p>
                    </w:tc>
                    <w:tc>
                      <w:tcPr>
                        <w:tcW w:w="81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6"/>
                            <w:szCs w:val="16"/>
                          </w:rPr>
                          <w:jc w:val="left"/>
                          <w:spacing w:before="2" w:lineRule="exact" w:line="160"/>
                        </w:pPr>
                        <w:r>
                          <w:rPr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left"/>
                          <w:ind w:left="167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Su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nt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10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center"/>
                          <w:ind w:left="-8" w:right="-11" w:hanging="2"/>
                        </w:pP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b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Se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6"/>
                            <w:szCs w:val="16"/>
                          </w:rPr>
                          <w:t>z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ă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r</w:t>
                        </w:r>
                      </w:p>
                    </w:tc>
                    <w:tc>
                      <w:tcPr>
                        <w:tcW w:w="88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10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center"/>
                          <w:ind w:left="-11" w:right="-11" w:hanging="2"/>
                        </w:pP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b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Se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6"/>
                            <w:szCs w:val="16"/>
                          </w:rPr>
                          <w:t>z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ă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r</w:t>
                        </w:r>
                      </w:p>
                    </w:tc>
                    <w:tc>
                      <w:tcPr>
                        <w:tcW w:w="8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center"/>
                          <w:spacing w:before="2"/>
                          <w:ind w:left="13" w:right="15"/>
                        </w:pP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b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u</w:t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center"/>
                          <w:spacing w:before="2"/>
                          <w:ind w:left="-16" w:right="-12" w:firstLine="2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–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ț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v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ui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de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6"/>
                            <w:szCs w:val="16"/>
                          </w:rPr>
                          <w:t>z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ț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,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v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TVA,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nt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ă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ă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6"/>
                            <w:szCs w:val="16"/>
                          </w:rPr>
                          <w:t>z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ț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ă,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î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b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ul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,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î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b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au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b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10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center"/>
                          <w:ind w:left="3" w:right="3"/>
                        </w:pP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(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b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)</w:t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center"/>
                          <w:spacing w:lineRule="exact" w:line="180"/>
                          <w:ind w:left="75" w:right="74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–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ț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i</w:t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center"/>
                          <w:spacing w:lineRule="exact" w:line="180"/>
                          <w:ind w:left="303" w:right="303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n</w:t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center"/>
                          <w:spacing w:before="1"/>
                          <w:ind w:left="-11" w:right="-12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r</w:t>
                        </w:r>
                      </w:p>
                    </w:tc>
                    <w:tc>
                      <w:tcPr>
                        <w:tcW w:w="93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6"/>
                            <w:szCs w:val="16"/>
                          </w:rPr>
                          <w:jc w:val="left"/>
                          <w:spacing w:before="6" w:lineRule="exact" w:line="160"/>
                        </w:pPr>
                        <w:r>
                          <w:rPr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center"/>
                          <w:ind w:left="-13" w:right="-12"/>
                        </w:pP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(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b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)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–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ț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r</w:t>
                        </w:r>
                      </w:p>
                    </w:tc>
                    <w:tc>
                      <w:tcPr>
                        <w:tcW w:w="89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6"/>
                            <w:szCs w:val="16"/>
                          </w:rPr>
                          <w:jc w:val="left"/>
                          <w:spacing w:before="6" w:lineRule="exact" w:line="160"/>
                        </w:pPr>
                        <w:r>
                          <w:rPr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left"/>
                          <w:ind w:left="133" w:right="-26" w:hanging="130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ț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ă</w:t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left"/>
                          <w:spacing w:lineRule="exact" w:line="180"/>
                          <w:ind w:left="42"/>
                        </w:pP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(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,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ă,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6"/>
                            <w:szCs w:val="16"/>
                          </w:rPr>
                          <w:t>z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)</w:t>
                        </w:r>
                      </w:p>
                    </w:tc>
                    <w:tc>
                      <w:tcPr>
                        <w:tcW w:w="80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10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center"/>
                          <w:ind w:left="-13" w:right="-14" w:hanging="2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ț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ă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(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,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ă,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6"/>
                            <w:szCs w:val="16"/>
                          </w:rPr>
                          <w:t>z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)</w:t>
                        </w:r>
                      </w:p>
                    </w:tc>
                    <w:tc>
                      <w:tcPr>
                        <w:tcW w:w="74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7"/>
                            <w:szCs w:val="17"/>
                          </w:rPr>
                          <w:jc w:val="left"/>
                          <w:spacing w:before="1" w:lineRule="exact" w:line="160"/>
                        </w:pPr>
                        <w:r>
                          <w:rPr>
                            <w:sz w:val="17"/>
                            <w:szCs w:val="17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center"/>
                          <w:ind w:left="43" w:right="42" w:hanging="1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ț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ă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(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,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ă,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6"/>
                            <w:szCs w:val="16"/>
                          </w:rPr>
                          <w:t>z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)</w:t>
                        </w:r>
                      </w:p>
                    </w:tc>
                    <w:tc>
                      <w:tcPr>
                        <w:tcW w:w="102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4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center"/>
                          <w:ind w:left="130" w:right="142"/>
                        </w:pP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(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ă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e</w:t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center"/>
                          <w:spacing w:lineRule="exact" w:line="180"/>
                          <w:ind w:left="279" w:right="293"/>
                        </w:pP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6"/>
                            <w:szCs w:val="16"/>
                          </w:rPr>
                          <w:t>z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6"/>
                            <w:szCs w:val="16"/>
                          </w:rPr>
                          <w:t>)</w:t>
                        </w:r>
                      </w:p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compl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câ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cției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ctul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apasă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</w:t>
      </w:r>
      <w:r>
        <w:rPr>
          <w:rFonts w:cs="Calibri" w:hAnsi="Calibri" w:eastAsia="Calibri" w:ascii="Calibri"/>
          <w:spacing w:val="4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entru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adă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asă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pict>
          <v:shape type="#_x0000_t75" style="width:65.0343pt;height:18.9939pt">
            <v:imagedata o:title="" r:id="rId51"/>
          </v:shape>
        </w:pic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entru</w:t>
      </w:r>
      <w:r>
        <w:rPr>
          <w:rFonts w:cs="Calibri" w:hAnsi="Calibri" w:eastAsia="Calibri" w:ascii="Calibri"/>
          <w:spacing w:val="-3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tarea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sau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ș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erge</w:t>
      </w:r>
      <w:r>
        <w:rPr>
          <w:rFonts w:cs="Calibri" w:hAnsi="Calibri" w:eastAsia="Calibri" w:ascii="Calibri"/>
          <w:spacing w:val="-3"/>
          <w:w w:val="100"/>
          <w:position w:val="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ea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position w:val="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ații</w:t>
      </w:r>
      <w:r>
        <w:rPr>
          <w:rFonts w:cs="Calibri" w:hAnsi="Calibri" w:eastAsia="Calibri" w:ascii="Calibri"/>
          <w:spacing w:val="-3"/>
          <w:w w:val="100"/>
          <w:position w:val="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ti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apasă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el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e</w:t>
      </w:r>
      <w:r>
        <w:pict>
          <v:shape type="#_x0000_t75" style="width:31.4806pt;height:17.7912pt">
            <v:imagedata o:title="" r:id="rId52"/>
          </v:shape>
        </w:pic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entru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ita</w:t>
      </w:r>
      <w:r>
        <w:rPr>
          <w:rFonts w:cs="Calibri" w:hAnsi="Calibri" w:eastAsia="Calibri" w:ascii="Calibri"/>
          <w:spacing w:val="-3"/>
          <w:w w:val="100"/>
          <w:position w:val="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și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l</w:t>
      </w:r>
      <w:r>
        <w:pict>
          <v:shape type="#_x0000_t75" style="width:29.3641pt;height:17.8455pt">
            <v:imagedata o:title="" r:id="rId53"/>
          </v:shape>
        </w:pic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entru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ș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ergere.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16"/>
        <w:ind w:left="133" w:right="9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letați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detali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afer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iţie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şi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iferent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ată,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iferent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că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chelt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ieli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ile.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33" w:right="9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Atri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irea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iție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crăr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treb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să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eze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egea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iți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entru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ții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strucți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iții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citanți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rivați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entru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irea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tract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fur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icii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ene.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irea</w:t>
      </w:r>
      <w:r>
        <w:rPr>
          <w:rFonts w:cs="Calibri" w:hAnsi="Calibri" w:eastAsia="Calibri" w:ascii="Calibri"/>
          <w:spacing w:val="3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3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iție</w:t>
      </w:r>
      <w:r>
        <w:rPr>
          <w:rFonts w:cs="Calibri" w:hAnsi="Calibri" w:eastAsia="Calibri" w:ascii="Calibri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entru</w:t>
      </w:r>
      <w:r>
        <w:rPr>
          <w:rFonts w:cs="Calibri" w:hAnsi="Calibri" w:eastAsia="Calibri" w:ascii="Calibri"/>
          <w:spacing w:val="3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chelt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3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3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î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țare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ță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entru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rii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e)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treb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să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respecta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erilor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33" w:right="91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ț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b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iție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ite)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â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ererii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ță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țare),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e: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33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ţ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titlul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ctul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iție,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tiv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8"/>
        <w:ind w:left="49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spacing w:val="4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Des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ţ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tă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tractul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iț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840" w:val="left"/>
        </w:tabs>
        <w:jc w:val="both"/>
        <w:ind w:left="853" w:right="86" w:hanging="36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  <w:tab/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PV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elect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ț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encla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iţi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r.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hyperlink r:id="rId54"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(</w:t>
        </w:r>
        <w:r>
          <w:rPr>
            <w:rFonts w:cs="Calibri" w:hAnsi="Calibri" w:eastAsia="Calibri" w:ascii="Calibri"/>
            <w:spacing w:val="-3"/>
            <w:w w:val="100"/>
            <w:sz w:val="22"/>
            <w:szCs w:val="22"/>
          </w:rPr>
          <w:t>h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t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t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p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: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/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/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eu</w:t>
        </w:r>
        <w:r>
          <w:rPr>
            <w:rFonts w:cs="Calibri" w:hAnsi="Calibri" w:eastAsia="Calibri" w:ascii="Calibri"/>
            <w:spacing w:val="7"/>
            <w:w w:val="100"/>
            <w:sz w:val="22"/>
            <w:szCs w:val="22"/>
          </w:rPr>
          <w:t>r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-</w:t>
        </w:r>
      </w:hyperlink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lex.eur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legal-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?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=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493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   </w:t>
      </w:r>
      <w:r>
        <w:rPr>
          <w:rFonts w:cs="Calibri" w:hAnsi="Calibri" w:eastAsia="Calibri" w:ascii="Calibri"/>
          <w:spacing w:val="44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)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–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sele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tați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encla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ți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ea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ă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9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spacing w:val="4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-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tați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encla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„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iție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tă”</w:t>
      </w:r>
      <w:r>
        <w:rPr>
          <w:rFonts w:cs="Calibri" w:hAnsi="Calibri" w:eastAsia="Calibri" w:ascii="Calibri"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sau</w:t>
      </w:r>
      <w:r>
        <w:rPr>
          <w:rFonts w:cs="Calibri" w:hAnsi="Calibri" w:eastAsia="Calibri" w:ascii="Calibri"/>
          <w:spacing w:val="-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„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iție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rivat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5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caz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840" w:val="left"/>
        </w:tabs>
        <w:jc w:val="both"/>
        <w:ind w:left="853" w:right="91" w:hanging="36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  <w:tab/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ț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tractul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iție,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siv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acă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chelt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afere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tă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iții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să,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î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iect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în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ile.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9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spacing w:val="4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ați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9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spacing w:val="4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tă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ț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data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letă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9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spacing w:val="4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tă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elect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tă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(an,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93"/>
        <w:sectPr>
          <w:pgMar w:header="567" w:footer="320" w:top="2240" w:bottom="280" w:left="1000" w:right="860"/>
          <w:pgSz w:w="11920" w:h="16840"/>
        </w:sectPr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spacing w:val="4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tă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data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6"/>
        <w:ind w:left="49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spacing w:val="4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tă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tere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l)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33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ț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pre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țare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ț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e: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9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spacing w:val="4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ţ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titlul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ctul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iție,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tiv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9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spacing w:val="4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Des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ţ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escr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tă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tractul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iț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9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spacing w:val="4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PV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ț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encla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493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   </w:t>
      </w:r>
      <w:r>
        <w:rPr>
          <w:rFonts w:cs="Calibri" w:hAnsi="Calibri" w:eastAsia="Calibri" w:ascii="Calibri"/>
          <w:spacing w:val="44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)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–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sele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tați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encla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ți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ea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ă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tabs>
          <w:tab w:pos="840" w:val="left"/>
        </w:tabs>
        <w:jc w:val="left"/>
        <w:ind w:left="853" w:right="487" w:hanging="36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  <w:tab/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„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iție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„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iție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tă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caz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840" w:val="left"/>
        </w:tabs>
        <w:jc w:val="left"/>
        <w:ind w:left="853" w:right="106" w:hanging="36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  <w:tab/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ț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tractul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iție,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cheltu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aferen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iții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să,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î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în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eeli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ile.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9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spacing w:val="4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ați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840" w:val="left"/>
        </w:tabs>
        <w:jc w:val="left"/>
        <w:spacing w:before="1"/>
        <w:ind w:left="853" w:right="859" w:hanging="36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  <w:tab/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tă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tați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â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entării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ctul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țare)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ererii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ț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840" w:val="left"/>
        </w:tabs>
        <w:jc w:val="left"/>
        <w:ind w:left="853" w:right="170" w:hanging="36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  <w:tab/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tă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ț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â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entării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ctul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țare)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țare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840" w:val="left"/>
        </w:tabs>
        <w:jc w:val="left"/>
        <w:ind w:left="853" w:right="170" w:hanging="36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  <w:tab/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tă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ț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â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entării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ctul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țare)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țare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9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</w:t>
      </w:r>
      <w:r>
        <w:rPr>
          <w:rFonts w:cs="Calibri" w:hAnsi="Calibri" w:eastAsia="Calibri" w:ascii="Calibri"/>
          <w:spacing w:val="4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tă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tere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J.O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(dacă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l)</w:t>
      </w:r>
    </w:p>
    <w:p>
      <w:pPr>
        <w:rPr>
          <w:sz w:val="20"/>
          <w:szCs w:val="20"/>
        </w:rPr>
        <w:jc w:val="left"/>
        <w:spacing w:before="19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9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93" w:hRule="exact"/>
        </w:trPr>
        <w:tc>
          <w:tcPr>
            <w:tcW w:w="9772" w:type="dxa"/>
            <w:gridSpan w:val="4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  <w:shd w:val="clear" w:color="auto" w:fill="8DB3E1"/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lineRule="exact" w:line="280"/>
              <w:ind w:left="-5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4"/>
                <w:szCs w:val="24"/>
              </w:rPr>
              <w:t>2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4"/>
                <w:szCs w:val="24"/>
              </w:rPr>
              <w:t>3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4"/>
                <w:szCs w:val="24"/>
              </w:rPr>
              <w:t>.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4"/>
                <w:szCs w:val="24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4"/>
                <w:szCs w:val="24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4"/>
                <w:szCs w:val="24"/>
              </w:rPr>
              <w:t>se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4"/>
                <w:szCs w:val="24"/>
              </w:rPr>
              <w:t>u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4"/>
                <w:szCs w:val="24"/>
              </w:rPr>
              <w:t>m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4"/>
                <w:szCs w:val="24"/>
              </w:rPr>
              <w:t>m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position w:val="1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4"/>
                <w:szCs w:val="24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4"/>
                <w:szCs w:val="24"/>
              </w:rPr>
              <w:t>cate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4"/>
                <w:szCs w:val="24"/>
              </w:rPr>
            </w:r>
          </w:p>
        </w:tc>
      </w:tr>
      <w:tr>
        <w:trPr>
          <w:trHeight w:val="250" w:hRule="exact"/>
        </w:trPr>
        <w:tc>
          <w:tcPr>
            <w:tcW w:w="9772" w:type="dxa"/>
            <w:gridSpan w:val="4"/>
            <w:tcBorders>
              <w:top w:val="nil" w:sz="6" w:space="0" w:color="auto"/>
              <w:left w:val="nil" w:sz="6" w:space="0" w:color="auto"/>
              <w:bottom w:val="single" w:sz="5" w:space="0" w:color="000000"/>
              <w:right w:val="nil" w:sz="6" w:space="0" w:color="auto"/>
            </w:tcBorders>
            <w:shd w:val="clear" w:color="auto" w:fill="FAFAFA"/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1" w:lineRule="exact" w:line="240"/>
              <w:ind w:left="-5"/>
            </w:pPr>
            <w:r>
              <w:rPr>
                <w:rFonts w:cs="Calibri" w:hAnsi="Calibri" w:eastAsia="Calibri" w:ascii="Calibri"/>
                <w:color w:val="252525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color w:val="252525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color w:val="252525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color w:val="252525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color w:val="252525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color w:val="252525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color w:val="252525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color w:val="252525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52525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color w:val="252525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color w:val="252525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color w:val="252525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color w:val="252525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color w:val="252525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52525"/>
                <w:spacing w:val="0"/>
                <w:w w:val="100"/>
                <w:sz w:val="20"/>
                <w:szCs w:val="20"/>
              </w:rPr>
              <w:t>implica</w:t>
            </w:r>
            <w:r>
              <w:rPr>
                <w:rFonts w:cs="Calibri" w:hAnsi="Calibri" w:eastAsia="Calibri" w:ascii="Calibri"/>
                <w:color w:val="252525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color w:val="252525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1232" w:hRule="exact"/>
        </w:trPr>
        <w:tc>
          <w:tcPr>
            <w:tcW w:w="977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1"/>
              <w:ind w:left="105"/>
            </w:pP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i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co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plet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ază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ntru</w:t>
            </w:r>
            <w:r>
              <w:rPr>
                <w:rFonts w:cs="Calibri" w:hAnsi="Calibri" w:eastAsia="Calibri" w:ascii="Calibri"/>
                <w:b/>
                <w:i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ţi</w:t>
            </w:r>
            <w:r>
              <w:rPr>
                <w:rFonts w:cs="Calibri" w:hAnsi="Calibri" w:eastAsia="Calibri" w:ascii="Calibri"/>
                <w:b/>
                <w:i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xp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rţ</w:t>
            </w:r>
            <w:r>
              <w:rPr>
                <w:rFonts w:cs="Calibri" w:hAnsi="Calibri" w:eastAsia="Calibri" w:ascii="Calibri"/>
                <w:b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i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cu</w:t>
            </w:r>
            <w:r>
              <w:rPr>
                <w:rFonts w:cs="Calibri" w:hAnsi="Calibri" w:eastAsia="Calibri" w:ascii="Calibri"/>
                <w:b/>
                <w:i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urmă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oarele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nf</w:t>
            </w:r>
            <w:r>
              <w:rPr>
                <w:rFonts w:cs="Calibri" w:hAnsi="Calibri" w:eastAsia="Calibri" w:ascii="Calibri"/>
                <w:b/>
                <w:i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b/>
                <w:i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20"/>
                <w:szCs w:val="20"/>
              </w:rPr>
              <w:t>ţ</w:t>
            </w:r>
            <w:r>
              <w:rPr>
                <w:rFonts w:cs="Calibri" w:hAnsi="Calibri" w:eastAsia="Calibri" w:ascii="Calibri"/>
                <w:b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i/>
                <w:spacing w:val="4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Calibri" w:hAnsi="Calibri" w:eastAsia="Calibri" w:ascii="Calibri"/>
                <w:b/>
                <w:i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rol</w:t>
            </w:r>
            <w:r>
              <w:rPr>
                <w:rFonts w:cs="Calibri" w:hAnsi="Calibri" w:eastAsia="Calibri" w:ascii="Calibri"/>
                <w:b/>
                <w:i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-1"/>
                <w:w w:val="100"/>
                <w:sz w:val="20"/>
                <w:szCs w:val="20"/>
              </w:rPr>
              <w:t>î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i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proiect,</w:t>
            </w:r>
            <w:r>
              <w:rPr>
                <w:rFonts w:cs="Calibri" w:hAnsi="Calibri" w:eastAsia="Calibri" w:ascii="Calibri"/>
                <w:b/>
                <w:i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i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i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cod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b/>
                <w:i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ocup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țio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Calibri" w:hAnsi="Calibri" w:eastAsia="Calibri" w:ascii="Calibri"/>
                <w:b/>
                <w:i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i/>
                <w:spacing w:val="1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co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plet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i/>
                <w:spacing w:val="-2"/>
                <w:w w:val="100"/>
                <w:sz w:val="20"/>
                <w:szCs w:val="20"/>
              </w:rPr>
              <w:t>z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105"/>
            </w:pP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co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form</w:t>
            </w:r>
            <w:r>
              <w:rPr>
                <w:rFonts w:cs="Calibri" w:hAnsi="Calibri" w:eastAsia="Calibri" w:ascii="Calibri"/>
                <w:b/>
                <w:i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i/>
                <w:spacing w:val="3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b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i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b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cați</w:t>
            </w:r>
            <w:r>
              <w:rPr>
                <w:rFonts w:cs="Calibri" w:hAnsi="Calibri" w:eastAsia="Calibri" w:ascii="Calibri"/>
                <w:b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i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cup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ți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Calibri" w:hAnsi="Calibri" w:eastAsia="Calibri" w:ascii="Calibri"/>
                <w:b/>
                <w:i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din</w:t>
            </w:r>
            <w:r>
              <w:rPr>
                <w:rFonts w:cs="Calibri" w:hAnsi="Calibri" w:eastAsia="Calibri" w:ascii="Calibri"/>
                <w:b/>
                <w:i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Româ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a(cod</w:t>
            </w:r>
            <w:r>
              <w:rPr>
                <w:rFonts w:cs="Calibri" w:hAnsi="Calibri" w:eastAsia="Calibri" w:ascii="Calibri"/>
                <w:b/>
                <w:i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b/>
                <w:i/>
                <w:spacing w:val="5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).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5"/>
            </w:pP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position w:val="1"/>
                <w:sz w:val="20"/>
                <w:szCs w:val="20"/>
              </w:rPr>
              <w:t>Co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position w:val="1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position w:val="1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b/>
                <w:i/>
                <w:spacing w:val="29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i/>
                <w:spacing w:val="3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i/>
                <w:spacing w:val="32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position w:val="1"/>
                <w:sz w:val="20"/>
                <w:szCs w:val="20"/>
              </w:rPr>
              <w:t>co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position w:val="1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b/>
                <w:i/>
                <w:spacing w:val="3"/>
                <w:w w:val="100"/>
                <w:position w:val="1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b/>
                <w:i/>
                <w:spacing w:val="-1"/>
                <w:w w:val="100"/>
                <w:position w:val="1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position w:val="1"/>
                <w:sz w:val="20"/>
                <w:szCs w:val="20"/>
              </w:rPr>
              <w:t>ză</w:t>
            </w:r>
            <w:r>
              <w:rPr>
                <w:rFonts w:cs="Calibri" w:hAnsi="Calibri" w:eastAsia="Calibri" w:ascii="Calibri"/>
                <w:b/>
                <w:i/>
                <w:spacing w:val="26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position w:val="1"/>
                <w:sz w:val="20"/>
                <w:szCs w:val="20"/>
              </w:rPr>
              <w:t>ar</w:t>
            </w:r>
            <w:r>
              <w:rPr>
                <w:rFonts w:cs="Calibri" w:hAnsi="Calibri" w:eastAsia="Calibri" w:ascii="Calibri"/>
                <w:b/>
                <w:i/>
                <w:spacing w:val="29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position w:val="1"/>
                <w:sz w:val="20"/>
                <w:szCs w:val="20"/>
              </w:rPr>
              <w:t>că</w:t>
            </w:r>
            <w:r>
              <w:rPr>
                <w:rFonts w:cs="Calibri" w:hAnsi="Calibri" w:eastAsia="Calibri" w:ascii="Calibri"/>
                <w:b/>
                <w:i/>
                <w:spacing w:val="29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position w:val="1"/>
                <w:sz w:val="20"/>
                <w:szCs w:val="20"/>
              </w:rPr>
              <w:t>unt</w:t>
            </w:r>
            <w:r>
              <w:rPr>
                <w:rFonts w:cs="Calibri" w:hAnsi="Calibri" w:eastAsia="Calibri" w:ascii="Calibri"/>
                <w:b/>
                <w:i/>
                <w:spacing w:val="3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position w:val="1"/>
                <w:sz w:val="20"/>
                <w:szCs w:val="20"/>
              </w:rPr>
              <w:t>prevăz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position w:val="1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position w:val="1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b/>
                <w:i/>
                <w:spacing w:val="29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2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position w:val="1"/>
                <w:sz w:val="20"/>
                <w:szCs w:val="20"/>
              </w:rPr>
              <w:t>heltu</w:t>
            </w:r>
            <w:r>
              <w:rPr>
                <w:rFonts w:cs="Calibri" w:hAnsi="Calibri" w:eastAsia="Calibri" w:ascii="Calibri"/>
                <w:b/>
                <w:i/>
                <w:spacing w:val="-1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i/>
                <w:spacing w:val="2"/>
                <w:w w:val="100"/>
                <w:position w:val="1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i/>
                <w:spacing w:val="27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position w:val="1"/>
                <w:sz w:val="20"/>
                <w:szCs w:val="20"/>
              </w:rPr>
              <w:t>el</w:t>
            </w:r>
            <w:r>
              <w:rPr>
                <w:rFonts w:cs="Calibri" w:hAnsi="Calibri" w:eastAsia="Calibri" w:ascii="Calibri"/>
                <w:b/>
                <w:i/>
                <w:spacing w:val="2"/>
                <w:w w:val="100"/>
                <w:position w:val="1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b/>
                <w:i/>
                <w:spacing w:val="-1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position w:val="1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b/>
                <w:i/>
                <w:spacing w:val="2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i/>
                <w:spacing w:val="-1"/>
                <w:w w:val="100"/>
                <w:position w:val="1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b/>
                <w:i/>
                <w:spacing w:val="-1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i/>
                <w:spacing w:val="29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3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b/>
                <w:i/>
                <w:spacing w:val="-1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i/>
                <w:spacing w:val="32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position w:val="1"/>
                <w:sz w:val="20"/>
                <w:szCs w:val="20"/>
              </w:rPr>
              <w:t>ca</w:t>
            </w:r>
            <w:r>
              <w:rPr>
                <w:rFonts w:cs="Calibri" w:hAnsi="Calibri" w:eastAsia="Calibri" w:ascii="Calibri"/>
                <w:b/>
                <w:i/>
                <w:spacing w:val="3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position w:val="1"/>
                <w:sz w:val="20"/>
                <w:szCs w:val="20"/>
              </w:rPr>
              <w:t>rul</w:t>
            </w:r>
            <w:r>
              <w:rPr>
                <w:rFonts w:cs="Calibri" w:hAnsi="Calibri" w:eastAsia="Calibri" w:ascii="Calibri"/>
                <w:b/>
                <w:i/>
                <w:spacing w:val="3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position w:val="1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position w:val="1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b/>
                <w:i/>
                <w:spacing w:val="-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position w:val="1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b/>
                <w:i/>
                <w:spacing w:val="29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position w:val="1"/>
                <w:sz w:val="20"/>
                <w:szCs w:val="20"/>
              </w:rPr>
              <w:t>af</w:t>
            </w:r>
            <w:r>
              <w:rPr>
                <w:rFonts w:cs="Calibri" w:hAnsi="Calibri" w:eastAsia="Calibri" w:ascii="Calibri"/>
                <w:b/>
                <w:i/>
                <w:spacing w:val="3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position w:val="1"/>
                <w:sz w:val="20"/>
                <w:szCs w:val="20"/>
              </w:rPr>
              <w:t>rente</w:t>
            </w:r>
            <w:r>
              <w:rPr>
                <w:rFonts w:cs="Calibri" w:hAnsi="Calibri" w:eastAsia="Calibri" w:ascii="Calibri"/>
                <w:b/>
                <w:i/>
                <w:spacing w:val="27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position w:val="1"/>
                <w:sz w:val="20"/>
                <w:szCs w:val="20"/>
              </w:rPr>
              <w:t>ec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position w:val="1"/>
                <w:sz w:val="20"/>
                <w:szCs w:val="20"/>
              </w:rPr>
              <w:t>h</w:t>
            </w:r>
            <w:r>
              <w:rPr>
                <w:rFonts w:cs="Calibri" w:hAnsi="Calibri" w:eastAsia="Calibri" w:ascii="Calibri"/>
                <w:b/>
                <w:i/>
                <w:spacing w:val="-1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position w:val="1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b/>
                <w:i/>
                <w:spacing w:val="3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i/>
                <w:spacing w:val="28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position w:val="1"/>
                <w:sz w:val="20"/>
                <w:szCs w:val="20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105"/>
            </w:pP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me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t.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5"/>
            </w:pP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x.</w:t>
            </w:r>
            <w:r>
              <w:rPr>
                <w:rFonts w:cs="Calibri" w:hAnsi="Calibri" w:eastAsia="Calibri" w:ascii="Calibri"/>
                <w:b/>
                <w:i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Calibri" w:hAnsi="Calibri" w:eastAsia="Calibri" w:ascii="Calibri"/>
                <w:b/>
                <w:i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Calibri" w:hAnsi="Calibri" w:eastAsia="Calibri" w:ascii="Calibri"/>
                <w:b/>
                <w:i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ro</w:t>
            </w:r>
            <w:r>
              <w:rPr>
                <w:rFonts w:cs="Calibri" w:hAnsi="Calibri" w:eastAsia="Calibri" w:ascii="Calibri"/>
                <w:b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ect</w:t>
            </w:r>
            <w:r>
              <w:rPr>
                <w:rFonts w:cs="Calibri" w:hAnsi="Calibri" w:eastAsia="Calibri" w:ascii="Calibri"/>
                <w:b/>
                <w:i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–</w:t>
            </w:r>
            <w:r>
              <w:rPr>
                <w:rFonts w:cs="Calibri" w:hAnsi="Calibri" w:eastAsia="Calibri" w:ascii="Calibri"/>
                <w:b/>
                <w:i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cod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i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i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0"/>
                <w:szCs w:val="20"/>
              </w:rPr>
              <w:t>242101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54" w:hRule="exact"/>
        </w:trPr>
        <w:tc>
          <w:tcPr>
            <w:tcW w:w="356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906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8CCE3"/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spacing w:lineRule="exact" w:line="240"/>
              <w:ind w:left="3500" w:right="3503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RINŢE</w:t>
            </w:r>
            <w:r>
              <w:rPr>
                <w:rFonts w:cs="Calibri" w:hAnsi="Calibri" w:eastAsia="Calibri" w:ascii="Calibri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FI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Ş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99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b/>
                <w:spacing w:val="2"/>
                <w:w w:val="99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99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b/>
                <w:spacing w:val="2"/>
                <w:w w:val="99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99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b/>
                <w:spacing w:val="-1"/>
                <w:w w:val="99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99"/>
                <w:sz w:val="20"/>
                <w:szCs w:val="20"/>
              </w:rPr>
              <w:t>UI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53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34" w:hRule="exact"/>
        </w:trPr>
        <w:tc>
          <w:tcPr>
            <w:tcW w:w="35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9064" w:type="dxa"/>
            <w:gridSpan w:val="2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spacing w:before="39"/>
              <w:ind w:left="3569" w:right="3572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UC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0"/>
                <w:szCs w:val="20"/>
              </w:rPr>
              <w:t>Ț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IE</w:t>
            </w:r>
            <w:r>
              <w:rPr>
                <w:rFonts w:cs="Calibri" w:hAnsi="Calibri" w:eastAsia="Calibri" w:ascii="Calibri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99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99"/>
                <w:sz w:val="20"/>
                <w:szCs w:val="20"/>
              </w:rPr>
              <w:t>OL</w:t>
            </w:r>
            <w:r>
              <w:rPr>
                <w:rFonts w:cs="Calibri" w:hAnsi="Calibri" w:eastAsia="Calibri" w:ascii="Calibri"/>
                <w:b/>
                <w:spacing w:val="1"/>
                <w:w w:val="99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99"/>
                <w:sz w:val="20"/>
                <w:szCs w:val="20"/>
              </w:rPr>
              <w:t>CIT</w:t>
            </w:r>
            <w:r>
              <w:rPr>
                <w:rFonts w:cs="Calibri" w:hAnsi="Calibri" w:eastAsia="Calibri" w:ascii="Calibri"/>
                <w:b/>
                <w:spacing w:val="1"/>
                <w:w w:val="99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99"/>
                <w:sz w:val="20"/>
                <w:szCs w:val="20"/>
              </w:rPr>
              <w:t>TA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5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34" w:hRule="exact"/>
        </w:trPr>
        <w:tc>
          <w:tcPr>
            <w:tcW w:w="35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39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cri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5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34" w:hRule="exact"/>
        </w:trPr>
        <w:tc>
          <w:tcPr>
            <w:tcW w:w="35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39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rata</w:t>
            </w:r>
            <w:r>
              <w:rPr>
                <w:rFonts w:cs="Calibri" w:hAnsi="Calibri" w:eastAsia="Calibri" w:ascii="Calibri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oli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tă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5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36" w:hRule="exact"/>
        </w:trPr>
        <w:tc>
          <w:tcPr>
            <w:tcW w:w="35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9064" w:type="dxa"/>
            <w:gridSpan w:val="2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spacing w:before="47"/>
              <w:ind w:left="3469" w:right="3471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XP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RI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ȚA</w:t>
            </w:r>
            <w:r>
              <w:rPr>
                <w:rFonts w:cs="Calibri" w:hAnsi="Calibri" w:eastAsia="Calibri" w:ascii="Calibri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99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99"/>
                <w:sz w:val="20"/>
                <w:szCs w:val="20"/>
              </w:rPr>
              <w:t>OL</w:t>
            </w:r>
            <w:r>
              <w:rPr>
                <w:rFonts w:cs="Calibri" w:hAnsi="Calibri" w:eastAsia="Calibri" w:ascii="Calibri"/>
                <w:b/>
                <w:spacing w:val="-1"/>
                <w:w w:val="99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99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spacing w:val="2"/>
                <w:w w:val="99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99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99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spacing w:val="2"/>
                <w:w w:val="99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99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5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34" w:hRule="exact"/>
        </w:trPr>
        <w:tc>
          <w:tcPr>
            <w:tcW w:w="35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39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cri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5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34" w:hRule="exact"/>
        </w:trPr>
        <w:tc>
          <w:tcPr>
            <w:tcW w:w="35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39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rată</w:t>
            </w:r>
            <w:r>
              <w:rPr>
                <w:rFonts w:cs="Calibri" w:hAnsi="Calibri" w:eastAsia="Calibri" w:ascii="Calibri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oli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tă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5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34" w:hRule="exact"/>
        </w:trPr>
        <w:tc>
          <w:tcPr>
            <w:tcW w:w="35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9064" w:type="dxa"/>
            <w:gridSpan w:val="2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spacing w:before="44"/>
              <w:ind w:left="3421" w:right="3427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CO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ȚE</w:t>
            </w:r>
            <w:r>
              <w:rPr>
                <w:rFonts w:cs="Calibri" w:hAnsi="Calibri" w:eastAsia="Calibri" w:ascii="Calibri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99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99"/>
                <w:sz w:val="20"/>
                <w:szCs w:val="20"/>
              </w:rPr>
              <w:t>OL</w:t>
            </w:r>
            <w:r>
              <w:rPr>
                <w:rFonts w:cs="Calibri" w:hAnsi="Calibri" w:eastAsia="Calibri" w:ascii="Calibri"/>
                <w:b/>
                <w:spacing w:val="-1"/>
                <w:w w:val="99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99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spacing w:val="2"/>
                <w:w w:val="99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99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99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99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5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37" w:hRule="exact"/>
        </w:trPr>
        <w:tc>
          <w:tcPr>
            <w:tcW w:w="35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42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cri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42"/>
              <w:ind w:left="102"/>
            </w:pP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va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le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i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ierea</w:t>
            </w:r>
            <w:r>
              <w:rPr>
                <w:rFonts w:cs="Calibri" w:hAnsi="Calibri" w:eastAsia="Calibri" w:ascii="Calibri"/>
                <w:i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ț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i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sp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5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34" w:hRule="exact"/>
        </w:trPr>
        <w:tc>
          <w:tcPr>
            <w:tcW w:w="35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9064" w:type="dxa"/>
            <w:gridSpan w:val="2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spacing w:before="44"/>
              <w:ind w:left="3380" w:right="3385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INE</w:t>
            </w:r>
            <w:r>
              <w:rPr>
                <w:rFonts w:cs="Calibri" w:hAnsi="Calibri" w:eastAsia="Calibri" w:ascii="Calibri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2"/>
                <w:w w:val="99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99"/>
                <w:sz w:val="20"/>
                <w:szCs w:val="20"/>
              </w:rPr>
              <w:t>OL</w:t>
            </w:r>
            <w:r>
              <w:rPr>
                <w:rFonts w:cs="Calibri" w:hAnsi="Calibri" w:eastAsia="Calibri" w:ascii="Calibri"/>
                <w:b/>
                <w:spacing w:val="-1"/>
                <w:w w:val="99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99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spacing w:val="2"/>
                <w:w w:val="99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99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99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99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5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34" w:hRule="exact"/>
        </w:trPr>
        <w:tc>
          <w:tcPr>
            <w:tcW w:w="35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39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5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34" w:hRule="exact"/>
        </w:trPr>
        <w:tc>
          <w:tcPr>
            <w:tcW w:w="35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39"/>
              <w:ind w:left="102"/>
            </w:pP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Î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ț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le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39"/>
              <w:ind w:left="102"/>
            </w:pP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va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lia</w:t>
            </w:r>
            <w:r>
              <w:rPr>
                <w:rFonts w:cs="Calibri" w:hAnsi="Calibri" w:eastAsia="Calibri" w:ascii="Calibri"/>
                <w:i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ivel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i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iție</w:t>
            </w:r>
            <w:r>
              <w:rPr>
                <w:rFonts w:cs="Calibri" w:hAnsi="Calibri" w:eastAsia="Calibri" w:ascii="Calibri"/>
                <w:i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ș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iere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5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36" w:hRule="exact"/>
        </w:trPr>
        <w:tc>
          <w:tcPr>
            <w:tcW w:w="35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39"/>
              <w:ind w:left="102"/>
            </w:pP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Vo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39"/>
              <w:ind w:left="102"/>
            </w:pP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va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lia</w:t>
            </w:r>
            <w:r>
              <w:rPr>
                <w:rFonts w:cs="Calibri" w:hAnsi="Calibri" w:eastAsia="Calibri" w:ascii="Calibri"/>
                <w:i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ivel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i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v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tie</w:t>
            </w:r>
            <w:r>
              <w:rPr>
                <w:rFonts w:cs="Calibri" w:hAnsi="Calibri" w:eastAsia="Calibri" w:ascii="Calibri"/>
                <w:i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tie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5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34" w:hRule="exact"/>
        </w:trPr>
        <w:tc>
          <w:tcPr>
            <w:tcW w:w="35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39"/>
              <w:ind w:left="102"/>
            </w:pP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iere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39"/>
              <w:ind w:left="102"/>
            </w:pP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va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lia</w:t>
            </w:r>
            <w:r>
              <w:rPr>
                <w:rFonts w:cs="Calibri" w:hAnsi="Calibri" w:eastAsia="Calibri" w:ascii="Calibri"/>
                <w:i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ivel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i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iere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5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54" w:hRule="exact"/>
        </w:trPr>
        <w:tc>
          <w:tcPr>
            <w:tcW w:w="35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9064" w:type="dxa"/>
            <w:gridSpan w:val="2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9F0"/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spacing w:before="6" w:lineRule="exact" w:line="240"/>
              <w:ind w:left="3653" w:right="3656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CUR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UM</w:t>
            </w:r>
            <w:r>
              <w:rPr>
                <w:rFonts w:cs="Calibri" w:hAnsi="Calibri" w:eastAsia="Calibri" w:ascii="Calibri"/>
                <w:b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99"/>
                <w:sz w:val="20"/>
                <w:szCs w:val="20"/>
              </w:rPr>
              <w:t>VI</w:t>
            </w:r>
            <w:r>
              <w:rPr>
                <w:rFonts w:cs="Calibri" w:hAnsi="Calibri" w:eastAsia="Calibri" w:ascii="Calibri"/>
                <w:b/>
                <w:spacing w:val="2"/>
                <w:w w:val="99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99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99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5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34" w:hRule="exact"/>
        </w:trPr>
        <w:tc>
          <w:tcPr>
            <w:tcW w:w="35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9064" w:type="dxa"/>
            <w:gridSpan w:val="2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39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Co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tente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5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56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39"/>
              <w:ind w:left="102"/>
            </w:pP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53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p>
      <w:pPr>
        <w:sectPr>
          <w:pgMar w:header="567" w:footer="320" w:top="2240" w:bottom="280" w:left="1000" w:right="860"/>
          <w:pgSz w:w="11920" w:h="16840"/>
        </w:sectPr>
      </w:pP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tbl>
      <w:tblPr>
        <w:tblW w:w="0" w:type="auto"/>
        <w:tblLook w:val="01E0"/>
        <w:jc w:val="left"/>
        <w:tblInd w:w="13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8" w:hRule="exact"/>
        </w:trPr>
        <w:tc>
          <w:tcPr>
            <w:tcW w:w="35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43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Pren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5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36" w:hRule="exact"/>
        </w:trPr>
        <w:tc>
          <w:tcPr>
            <w:tcW w:w="35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41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terii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5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34" w:hRule="exact"/>
        </w:trPr>
        <w:tc>
          <w:tcPr>
            <w:tcW w:w="35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39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5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34" w:hRule="exact"/>
        </w:trPr>
        <w:tc>
          <w:tcPr>
            <w:tcW w:w="35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39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5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34" w:hRule="exact"/>
        </w:trPr>
        <w:tc>
          <w:tcPr>
            <w:tcW w:w="35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39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Fax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5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36" w:hRule="exact"/>
        </w:trPr>
        <w:tc>
          <w:tcPr>
            <w:tcW w:w="35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39"/>
              <w:ind w:left="102"/>
            </w:pP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ail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5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34" w:hRule="exact"/>
        </w:trPr>
        <w:tc>
          <w:tcPr>
            <w:tcW w:w="35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9064" w:type="dxa"/>
            <w:gridSpan w:val="2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spacing w:before="44"/>
              <w:ind w:left="4076" w:right="4077"/>
            </w:pPr>
            <w:r>
              <w:rPr>
                <w:rFonts w:cs="Calibri" w:hAnsi="Calibri" w:eastAsia="Calibri" w:ascii="Calibri"/>
                <w:b/>
                <w:spacing w:val="1"/>
                <w:w w:val="99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99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99"/>
                <w:sz w:val="20"/>
                <w:szCs w:val="20"/>
              </w:rPr>
              <w:t>UC</w:t>
            </w:r>
            <w:r>
              <w:rPr>
                <w:rFonts w:cs="Calibri" w:hAnsi="Calibri" w:eastAsia="Calibri" w:ascii="Calibri"/>
                <w:b/>
                <w:spacing w:val="-1"/>
                <w:w w:val="99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spacing w:val="2"/>
                <w:w w:val="99"/>
                <w:sz w:val="20"/>
                <w:szCs w:val="20"/>
              </w:rPr>
              <w:t>Ţ</w:t>
            </w:r>
            <w:r>
              <w:rPr>
                <w:rFonts w:cs="Calibri" w:hAnsi="Calibri" w:eastAsia="Calibri" w:ascii="Calibri"/>
                <w:b/>
                <w:spacing w:val="0"/>
                <w:w w:val="99"/>
                <w:sz w:val="20"/>
                <w:szCs w:val="20"/>
              </w:rPr>
              <w:t>IE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5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34" w:hRule="exact"/>
        </w:trPr>
        <w:tc>
          <w:tcPr>
            <w:tcW w:w="35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39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î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rii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5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34" w:hRule="exact"/>
        </w:trPr>
        <w:tc>
          <w:tcPr>
            <w:tcW w:w="35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39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alizăr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ii</w:t>
            </w:r>
          </w:p>
        </w:tc>
        <w:tc>
          <w:tcPr>
            <w:tcW w:w="6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5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34" w:hRule="exact"/>
        </w:trPr>
        <w:tc>
          <w:tcPr>
            <w:tcW w:w="35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39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ţie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5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36" w:hRule="exact"/>
        </w:trPr>
        <w:tc>
          <w:tcPr>
            <w:tcW w:w="35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41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5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34" w:hRule="exact"/>
        </w:trPr>
        <w:tc>
          <w:tcPr>
            <w:tcW w:w="35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39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Cali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ica</w:t>
            </w:r>
            <w:r>
              <w:rPr>
                <w:rFonts w:cs="Calibri" w:hAnsi="Calibri" w:eastAsia="Calibri" w:ascii="Calibri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5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34" w:hRule="exact"/>
        </w:trPr>
        <w:tc>
          <w:tcPr>
            <w:tcW w:w="35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9064" w:type="dxa"/>
            <w:gridSpan w:val="2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spacing w:before="44"/>
              <w:ind w:left="3977" w:right="3978"/>
            </w:pPr>
            <w:r>
              <w:rPr>
                <w:rFonts w:cs="Calibri" w:hAnsi="Calibri" w:eastAsia="Calibri" w:ascii="Calibri"/>
                <w:b/>
                <w:spacing w:val="1"/>
                <w:w w:val="99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99"/>
                <w:sz w:val="20"/>
                <w:szCs w:val="20"/>
              </w:rPr>
              <w:t>XP</w:t>
            </w:r>
            <w:r>
              <w:rPr>
                <w:rFonts w:cs="Calibri" w:hAnsi="Calibri" w:eastAsia="Calibri" w:ascii="Calibri"/>
                <w:b/>
                <w:spacing w:val="1"/>
                <w:w w:val="99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99"/>
                <w:sz w:val="20"/>
                <w:szCs w:val="20"/>
              </w:rPr>
              <w:t>RI</w:t>
            </w:r>
            <w:r>
              <w:rPr>
                <w:rFonts w:cs="Calibri" w:hAnsi="Calibri" w:eastAsia="Calibri" w:ascii="Calibri"/>
                <w:b/>
                <w:spacing w:val="1"/>
                <w:w w:val="99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99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99"/>
                <w:sz w:val="20"/>
                <w:szCs w:val="20"/>
              </w:rPr>
              <w:t>ŢĂ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5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34" w:hRule="exact"/>
        </w:trPr>
        <w:tc>
          <w:tcPr>
            <w:tcW w:w="35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39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î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rii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5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36" w:hRule="exact"/>
        </w:trPr>
        <w:tc>
          <w:tcPr>
            <w:tcW w:w="35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41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alizăr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ii</w:t>
            </w:r>
          </w:p>
        </w:tc>
        <w:tc>
          <w:tcPr>
            <w:tcW w:w="6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5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34" w:hRule="exact"/>
        </w:trPr>
        <w:tc>
          <w:tcPr>
            <w:tcW w:w="35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39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ţie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5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34" w:hRule="exact"/>
        </w:trPr>
        <w:tc>
          <w:tcPr>
            <w:tcW w:w="35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39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5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34" w:hRule="exact"/>
        </w:trPr>
        <w:tc>
          <w:tcPr>
            <w:tcW w:w="35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39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ozi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ţ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5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34" w:hRule="exact"/>
        </w:trPr>
        <w:tc>
          <w:tcPr>
            <w:tcW w:w="35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39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lii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5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36" w:hRule="exact"/>
        </w:trPr>
        <w:tc>
          <w:tcPr>
            <w:tcW w:w="35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9064" w:type="dxa"/>
            <w:gridSpan w:val="2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spacing w:before="47"/>
              <w:ind w:left="3917" w:right="3922"/>
            </w:pPr>
            <w:r>
              <w:rPr>
                <w:rFonts w:cs="Calibri" w:hAnsi="Calibri" w:eastAsia="Calibri" w:ascii="Calibri"/>
                <w:b/>
                <w:spacing w:val="0"/>
                <w:w w:val="99"/>
                <w:sz w:val="20"/>
                <w:szCs w:val="20"/>
              </w:rPr>
              <w:t>CO</w:t>
            </w:r>
            <w:r>
              <w:rPr>
                <w:rFonts w:cs="Calibri" w:hAnsi="Calibri" w:eastAsia="Calibri" w:ascii="Calibri"/>
                <w:b/>
                <w:spacing w:val="1"/>
                <w:w w:val="99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b/>
                <w:spacing w:val="0"/>
                <w:w w:val="99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b/>
                <w:spacing w:val="1"/>
                <w:w w:val="99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99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99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99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99"/>
                <w:sz w:val="20"/>
                <w:szCs w:val="20"/>
              </w:rPr>
              <w:t>ŢE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5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34" w:hRule="exact"/>
        </w:trPr>
        <w:tc>
          <w:tcPr>
            <w:tcW w:w="35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39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5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34" w:hRule="exact"/>
        </w:trPr>
        <w:tc>
          <w:tcPr>
            <w:tcW w:w="35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39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lii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5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619" w:hRule="exact"/>
        </w:trPr>
        <w:tc>
          <w:tcPr>
            <w:tcW w:w="35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9064" w:type="dxa"/>
            <w:gridSpan w:val="2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spacing w:before="44"/>
              <w:ind w:left="3337" w:right="3339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Ă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INE</w:t>
            </w:r>
            <w:r>
              <w:rPr>
                <w:rFonts w:cs="Calibri" w:hAnsi="Calibri" w:eastAsia="Calibri" w:ascii="Calibri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99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99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b/>
                <w:spacing w:val="2"/>
                <w:w w:val="99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99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99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99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spacing w:val="2"/>
                <w:w w:val="99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99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spacing w:before="39"/>
              <w:ind w:left="1625" w:right="1632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va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eta</w:t>
            </w:r>
            <w:r>
              <w:rPr>
                <w:rFonts w:cs="Calibri" w:hAnsi="Calibri" w:eastAsia="Calibri" w:ascii="Calibri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î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Calibri" w:hAnsi="Calibri" w:eastAsia="Calibri" w:ascii="Calibri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Calibri" w:hAnsi="Calibri" w:eastAsia="Calibri" w:ascii="Calibri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99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99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99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99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99"/>
                <w:sz w:val="20"/>
                <w:szCs w:val="20"/>
              </w:rPr>
              <w:t>sc</w:t>
            </w:r>
            <w:r>
              <w:rPr>
                <w:rFonts w:cs="Calibri" w:hAnsi="Calibri" w:eastAsia="Calibri" w:ascii="Calibri"/>
                <w:b/>
                <w:spacing w:val="1"/>
                <w:w w:val="99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99"/>
                <w:sz w:val="20"/>
                <w:szCs w:val="20"/>
              </w:rPr>
              <w:t>tă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5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34" w:hRule="exact"/>
        </w:trPr>
        <w:tc>
          <w:tcPr>
            <w:tcW w:w="35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39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5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34" w:hRule="exact"/>
        </w:trPr>
        <w:tc>
          <w:tcPr>
            <w:tcW w:w="35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39"/>
              <w:ind w:left="102"/>
            </w:pP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Î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ț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le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39"/>
              <w:ind w:left="102"/>
            </w:pP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va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lia</w:t>
            </w:r>
            <w:r>
              <w:rPr>
                <w:rFonts w:cs="Calibri" w:hAnsi="Calibri" w:eastAsia="Calibri" w:ascii="Calibri"/>
                <w:i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ivel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i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iție</w:t>
            </w:r>
            <w:r>
              <w:rPr>
                <w:rFonts w:cs="Calibri" w:hAnsi="Calibri" w:eastAsia="Calibri" w:ascii="Calibri"/>
                <w:i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ș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iere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5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34" w:hRule="exact"/>
        </w:trPr>
        <w:tc>
          <w:tcPr>
            <w:tcW w:w="35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39"/>
              <w:ind w:left="102"/>
            </w:pP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Vo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39"/>
              <w:ind w:left="102"/>
            </w:pP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va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lia</w:t>
            </w:r>
            <w:r>
              <w:rPr>
                <w:rFonts w:cs="Calibri" w:hAnsi="Calibri" w:eastAsia="Calibri" w:ascii="Calibri"/>
                <w:i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ivel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i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v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ție</w:t>
            </w:r>
            <w:r>
              <w:rPr>
                <w:rFonts w:cs="Calibri" w:hAnsi="Calibri" w:eastAsia="Calibri" w:ascii="Calibri"/>
                <w:i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ție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5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41" w:hRule="exact"/>
        </w:trPr>
        <w:tc>
          <w:tcPr>
            <w:tcW w:w="356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41"/>
              <w:ind w:left="102"/>
            </w:pP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iere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41"/>
              <w:ind w:left="102"/>
            </w:pP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va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lia</w:t>
            </w:r>
            <w:r>
              <w:rPr>
                <w:rFonts w:cs="Calibri" w:hAnsi="Calibri" w:eastAsia="Calibri" w:ascii="Calibri"/>
                <w:i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ivel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i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0"/>
                <w:szCs w:val="20"/>
              </w:rPr>
              <w:t>iere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53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9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05" w:hRule="exact"/>
        </w:trPr>
        <w:tc>
          <w:tcPr>
            <w:tcW w:w="9772" w:type="dxa"/>
            <w:gridSpan w:val="3"/>
            <w:tcBorders>
              <w:top w:val="nil" w:sz="6" w:space="0" w:color="auto"/>
              <w:left w:val="nil" w:sz="6" w:space="0" w:color="auto"/>
              <w:bottom w:val="single" w:sz="10" w:space="0" w:color="FAFAFA"/>
              <w:right w:val="nil" w:sz="6" w:space="0" w:color="auto"/>
            </w:tcBorders>
            <w:shd w:val="clear" w:color="auto" w:fill="8DB3E1"/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lineRule="exact" w:line="280"/>
              <w:ind w:left="-5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4"/>
                <w:szCs w:val="24"/>
              </w:rPr>
              <w:t>2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4"/>
                <w:szCs w:val="24"/>
              </w:rPr>
              <w:t>4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4"/>
                <w:szCs w:val="24"/>
              </w:rPr>
              <w:t>.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4"/>
                <w:szCs w:val="24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4"/>
                <w:szCs w:val="24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4"/>
                <w:szCs w:val="24"/>
              </w:rPr>
              <w:t>se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4"/>
                <w:szCs w:val="24"/>
              </w:rPr>
              <w:t>m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4"/>
                <w:szCs w:val="24"/>
              </w:rPr>
              <w:t>te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4"/>
                <w:szCs w:val="24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4"/>
                <w:szCs w:val="24"/>
              </w:rPr>
              <w:t>m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4"/>
                <w:szCs w:val="24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4"/>
                <w:szCs w:val="24"/>
              </w:rPr>
              <w:t>cate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4"/>
                <w:szCs w:val="24"/>
              </w:rPr>
            </w:r>
          </w:p>
        </w:tc>
      </w:tr>
      <w:tr>
        <w:trPr>
          <w:trHeight w:val="262" w:hRule="exact"/>
        </w:trPr>
        <w:tc>
          <w:tcPr>
            <w:tcW w:w="9772" w:type="dxa"/>
            <w:gridSpan w:val="3"/>
            <w:tcBorders>
              <w:top w:val="single" w:sz="10" w:space="0" w:color="FAFAFA"/>
              <w:left w:val="nil" w:sz="6" w:space="0" w:color="auto"/>
              <w:bottom w:val="single" w:sz="5" w:space="0" w:color="000000"/>
              <w:right w:val="nil" w:sz="6" w:space="0" w:color="auto"/>
            </w:tcBorders>
            <w:shd w:val="clear" w:color="auto" w:fill="FAFAFA"/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-5"/>
            </w:pPr>
            <w:r>
              <w:rPr>
                <w:rFonts w:cs="Calibri" w:hAnsi="Calibri" w:eastAsia="Calibri" w:ascii="Calibri"/>
                <w:color w:val="252525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color w:val="252525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color w:val="252525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color w:val="252525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color w:val="252525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color w:val="252525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color w:val="252525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color w:val="252525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52525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cs="Calibri" w:hAnsi="Calibri" w:eastAsia="Calibri" w:ascii="Calibri"/>
                <w:color w:val="252525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color w:val="252525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color w:val="252525"/>
                <w:spacing w:val="0"/>
                <w:w w:val="100"/>
                <w:sz w:val="20"/>
                <w:szCs w:val="20"/>
              </w:rPr>
              <w:t>ria</w:t>
            </w:r>
            <w:r>
              <w:rPr>
                <w:rFonts w:cs="Calibri" w:hAnsi="Calibri" w:eastAsia="Calibri" w:ascii="Calibri"/>
                <w:color w:val="252525"/>
                <w:spacing w:val="3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color w:val="252525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color w:val="252525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52525"/>
                <w:spacing w:val="0"/>
                <w:w w:val="100"/>
                <w:sz w:val="20"/>
                <w:szCs w:val="20"/>
              </w:rPr>
              <w:t>implica</w:t>
            </w:r>
            <w:r>
              <w:rPr>
                <w:rFonts w:cs="Calibri" w:hAnsi="Calibri" w:eastAsia="Calibri" w:ascii="Calibri"/>
                <w:color w:val="252525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color w:val="252525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28" w:hRule="exact"/>
        </w:trPr>
        <w:tc>
          <w:tcPr>
            <w:tcW w:w="977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5"/>
            </w:pP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Se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leta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în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3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il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tru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fiec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cali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iect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-3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06" w:hRule="exact"/>
        </w:trPr>
        <w:tc>
          <w:tcPr>
            <w:tcW w:w="116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lineRule="exact" w:line="180"/>
              <w:ind w:left="102"/>
            </w:pPr>
            <w:r>
              <w:rPr>
                <w:rFonts w:cs="Calibri" w:hAnsi="Calibri" w:eastAsia="Calibri" w:ascii="Calibri"/>
                <w:spacing w:val="1"/>
                <w:w w:val="100"/>
                <w:sz w:val="16"/>
                <w:szCs w:val="16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6"/>
                <w:szCs w:val="16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6"/>
                <w:szCs w:val="16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6"/>
                <w:szCs w:val="16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u</w:t>
            </w:r>
          </w:p>
        </w:tc>
        <w:tc>
          <w:tcPr>
            <w:tcW w:w="8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596" w:hRule="exact"/>
        </w:trPr>
        <w:tc>
          <w:tcPr>
            <w:tcW w:w="11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lineRule="exact" w:line="180"/>
              <w:ind w:left="102"/>
            </w:pPr>
            <w:r>
              <w:rPr>
                <w:rFonts w:cs="Calibri" w:hAnsi="Calibri" w:eastAsia="Calibri" w:ascii="Calibri"/>
                <w:spacing w:val="1"/>
                <w:w w:val="100"/>
                <w:sz w:val="16"/>
                <w:szCs w:val="16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us</w:t>
            </w:r>
            <w:r>
              <w:rPr>
                <w:rFonts w:cs="Calibri" w:hAnsi="Calibri" w:eastAsia="Calibri" w:ascii="Calibri"/>
                <w:spacing w:val="-1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6"/>
                <w:szCs w:val="16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a</w:t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lineRule="exact" w:line="18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6"/>
                <w:szCs w:val="16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6"/>
                <w:szCs w:val="16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6"/>
                <w:szCs w:val="16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6"/>
                <w:szCs w:val="16"/>
              </w:rPr>
              <w:t>z</w:t>
            </w:r>
            <w:r>
              <w:rPr>
                <w:rFonts w:cs="Calibri" w:hAnsi="Calibri" w:eastAsia="Calibri" w:ascii="Calibri"/>
                <w:spacing w:val="-1"/>
                <w:w w:val="100"/>
                <w:sz w:val="16"/>
                <w:szCs w:val="16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6"/>
                <w:szCs w:val="16"/>
              </w:rPr>
              <w:t>ț</w:t>
            </w:r>
            <w:r>
              <w:rPr>
                <w:rFonts w:cs="Calibri" w:hAnsi="Calibri" w:eastAsia="Calibri" w:ascii="Calibri"/>
                <w:spacing w:val="-1"/>
                <w:w w:val="100"/>
                <w:sz w:val="16"/>
                <w:szCs w:val="16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e</w:t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before="1" w:lineRule="exact" w:line="18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de</w:t>
            </w:r>
          </w:p>
        </w:tc>
        <w:tc>
          <w:tcPr>
            <w:tcW w:w="8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lineRule="exact" w:line="180"/>
              <w:ind w:left="100"/>
            </w:pPr>
            <w:r>
              <w:rPr>
                <w:rFonts w:cs="Calibri" w:hAnsi="Calibri" w:eastAsia="Calibri" w:ascii="Calibri"/>
                <w:i/>
                <w:spacing w:val="-1"/>
                <w:w w:val="100"/>
                <w:sz w:val="16"/>
                <w:szCs w:val="16"/>
              </w:rPr>
              <w:t>S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6"/>
                <w:szCs w:val="16"/>
              </w:rPr>
              <w:t>va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6"/>
                <w:szCs w:val="16"/>
              </w:rPr>
              <w:t>c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6"/>
                <w:szCs w:val="16"/>
              </w:rPr>
              <w:t>o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6"/>
                <w:szCs w:val="16"/>
              </w:rPr>
              <w:t>p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6"/>
                <w:szCs w:val="16"/>
              </w:rPr>
              <w:t>l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6"/>
                <w:szCs w:val="16"/>
              </w:rPr>
              <w:t>t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6"/>
                <w:szCs w:val="16"/>
              </w:rPr>
              <w:t>cu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6"/>
                <w:szCs w:val="16"/>
              </w:rPr>
              <w:t>n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6"/>
                <w:szCs w:val="16"/>
              </w:rPr>
              <w:t>u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6"/>
                <w:szCs w:val="16"/>
              </w:rPr>
              <w:t>me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6"/>
                <w:szCs w:val="16"/>
              </w:rPr>
              <w:t>l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6"/>
                <w:szCs w:val="16"/>
              </w:rPr>
              <w:t>n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6"/>
                <w:szCs w:val="16"/>
              </w:rPr>
              <w:t>t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6"/>
                <w:szCs w:val="16"/>
              </w:rPr>
              <w:t>i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6"/>
                <w:szCs w:val="16"/>
              </w:rPr>
              <w:t>t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6"/>
                <w:szCs w:val="16"/>
              </w:rPr>
              <w:t>ă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6"/>
                <w:szCs w:val="16"/>
              </w:rPr>
              <w:t>ț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6"/>
                <w:szCs w:val="16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6"/>
                <w:szCs w:val="16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6"/>
                <w:szCs w:val="16"/>
              </w:rPr>
              <w:t>i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16"/>
                <w:szCs w:val="16"/>
              </w:rPr>
              <w:t>m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6"/>
                <w:szCs w:val="16"/>
              </w:rPr>
              <w:t>p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6"/>
                <w:szCs w:val="16"/>
              </w:rPr>
              <w:t>l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6"/>
                <w:szCs w:val="16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6"/>
                <w:szCs w:val="16"/>
              </w:rPr>
              <w:t>c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6"/>
                <w:szCs w:val="16"/>
              </w:rPr>
              <w:t>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6"/>
                <w:szCs w:val="16"/>
              </w:rPr>
              <w:t>t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6"/>
                <w:szCs w:val="16"/>
              </w:rPr>
              <w:t>ă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6"/>
                <w:szCs w:val="16"/>
              </w:rPr>
              <w:t>î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6"/>
                <w:szCs w:val="16"/>
              </w:rPr>
              <w:t>n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6"/>
                <w:szCs w:val="16"/>
              </w:rPr>
              <w:t>p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6"/>
                <w:szCs w:val="16"/>
              </w:rPr>
              <w:t>r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6"/>
                <w:szCs w:val="16"/>
              </w:rPr>
              <w:t>o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6"/>
                <w:szCs w:val="16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6"/>
                <w:szCs w:val="16"/>
              </w:rPr>
              <w:t>ect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6"/>
                <w:szCs w:val="16"/>
              </w:rPr>
              <w:t>c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6"/>
                <w:szCs w:val="16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6"/>
                <w:szCs w:val="16"/>
              </w:rPr>
              <w:t>re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6"/>
                <w:szCs w:val="16"/>
              </w:rPr>
              <w:t>p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6"/>
                <w:szCs w:val="16"/>
              </w:rPr>
              <w:t>u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6"/>
                <w:szCs w:val="16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6"/>
                <w:szCs w:val="16"/>
              </w:rPr>
              <w:t>l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6"/>
                <w:szCs w:val="16"/>
              </w:rPr>
              <w:t>d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6"/>
                <w:szCs w:val="16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6"/>
                <w:szCs w:val="16"/>
              </w:rPr>
              <w:t>p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6"/>
                <w:szCs w:val="16"/>
              </w:rPr>
              <w:t>o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6"/>
                <w:szCs w:val="16"/>
              </w:rPr>
              <w:t>z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6"/>
                <w:szCs w:val="16"/>
              </w:rPr>
              <w:t>i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6"/>
                <w:szCs w:val="16"/>
              </w:rPr>
              <w:t>ț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6"/>
                <w:szCs w:val="16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6"/>
                <w:szCs w:val="16"/>
              </w:rPr>
              <w:t>re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6"/>
                <w:szCs w:val="16"/>
              </w:rPr>
              <w:t>s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6"/>
                <w:szCs w:val="16"/>
              </w:rPr>
              <w:t>u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6"/>
                <w:szCs w:val="16"/>
              </w:rPr>
              <w:t>rsa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lineRule="exact" w:line="180"/>
              <w:ind w:left="100"/>
            </w:pPr>
            <w:r>
              <w:rPr>
                <w:rFonts w:cs="Calibri" w:hAnsi="Calibri" w:eastAsia="Calibri" w:ascii="Calibri"/>
                <w:i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6"/>
                <w:szCs w:val="16"/>
              </w:rPr>
              <w:t>a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6"/>
                <w:szCs w:val="16"/>
              </w:rPr>
              <w:t>t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6"/>
                <w:szCs w:val="16"/>
              </w:rPr>
              <w:t>er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6"/>
                <w:szCs w:val="16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6"/>
                <w:szCs w:val="16"/>
              </w:rPr>
              <w:t>a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6"/>
                <w:szCs w:val="16"/>
              </w:rPr>
              <w:t>l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6"/>
                <w:szCs w:val="16"/>
              </w:rPr>
              <w:t>ă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30" w:hRule="exact"/>
        </w:trPr>
        <w:tc>
          <w:tcPr>
            <w:tcW w:w="11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</w:p>
        </w:tc>
        <w:tc>
          <w:tcPr>
            <w:tcW w:w="8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0"/>
            </w:pP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Se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eta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cu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te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-3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-3"/>
                <w:w w:val="100"/>
                <w:sz w:val="18"/>
                <w:szCs w:val="18"/>
              </w:rPr>
              <w:t>ț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es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sei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fie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cu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esa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x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ă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ca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tă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1992" w:hRule="exact"/>
        </w:trPr>
        <w:tc>
          <w:tcPr>
            <w:tcW w:w="116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rmaț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x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</w:p>
        </w:tc>
        <w:tc>
          <w:tcPr>
            <w:tcW w:w="8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00"/>
            </w:pP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Se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eta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cu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3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-3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ț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ele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es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sa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-3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ă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0"/>
            </w:pP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Se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ec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es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se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le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ă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ţ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ă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te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ect: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"/>
              <w:ind w:left="460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ț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3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ș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/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ă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ă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se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-3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est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ț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0"/>
            </w:pP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tru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ecte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ce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ă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i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ă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ă</w:t>
            </w:r>
            <w:r>
              <w:rPr>
                <w:rFonts w:cs="Calibri" w:hAnsi="Calibri" w:eastAsia="Calibri" w:ascii="Calibri"/>
                <w:i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se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ț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Calibri" w:hAnsi="Calibri" w:eastAsia="Calibri" w:ascii="Calibri"/>
                <w:i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ca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și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-3"/>
                <w:w w:val="100"/>
                <w:sz w:val="18"/>
                <w:szCs w:val="18"/>
              </w:rPr>
              <w:t>ț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"/>
              <w:ind w:left="100"/>
            </w:pP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se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ă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est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ț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0"/>
            </w:pP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În</w:t>
            </w:r>
            <w:r>
              <w:rPr>
                <w:rFonts w:cs="Calibri" w:hAnsi="Calibri" w:eastAsia="Calibri" w:ascii="Calibri"/>
                <w:i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ca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î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ca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es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ect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x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ă</w:t>
            </w:r>
            <w:r>
              <w:rPr>
                <w:rFonts w:cs="Calibri" w:hAnsi="Calibri" w:eastAsia="Calibri" w:ascii="Calibri"/>
                <w:i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te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ț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se</w:t>
            </w:r>
            <w:r>
              <w:rPr>
                <w:rFonts w:cs="Calibri" w:hAnsi="Calibri" w:eastAsia="Calibri" w:ascii="Calibri"/>
                <w:i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ț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ca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i/>
                <w:spacing w:val="-3"/>
                <w:w w:val="100"/>
                <w:sz w:val="18"/>
                <w:szCs w:val="18"/>
              </w:rPr>
              <w:t>ț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ca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"/>
              <w:ind w:left="100"/>
            </w:pP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se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inte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-3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iect.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0"/>
            </w:pP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În</w:t>
            </w:r>
            <w:r>
              <w:rPr>
                <w:rFonts w:cs="Calibri" w:hAnsi="Calibri" w:eastAsia="Calibri" w:ascii="Calibri"/>
                <w:i/>
                <w:spacing w:val="6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ca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î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6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ect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ă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te</w:t>
            </w:r>
            <w:r>
              <w:rPr>
                <w:rFonts w:cs="Calibri" w:hAnsi="Calibri" w:eastAsia="Calibri" w:ascii="Calibri"/>
                <w:i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țe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i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se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6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ec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Calibri" w:hAnsi="Calibri" w:eastAsia="Calibri" w:ascii="Calibri"/>
                <w:i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ca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16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i/>
                <w:spacing w:val="-3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ec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tre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"/>
              <w:ind w:left="100"/>
            </w:pP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ce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tea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(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x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te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j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-3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e,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-3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te,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3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ț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etc.).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</w:tr>
    </w:tbl>
    <w:p>
      <w:pPr>
        <w:sectPr>
          <w:pgMar w:header="567" w:footer="320" w:top="2240" w:bottom="280" w:left="1000" w:right="860"/>
          <w:pgSz w:w="11920" w:h="16840"/>
        </w:sectPr>
      </w:pP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tbl>
      <w:tblPr>
        <w:tblW w:w="0" w:type="auto"/>
        <w:tblLook w:val="01E0"/>
        <w:jc w:val="left"/>
        <w:tblInd w:w="9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553" w:hRule="exact"/>
        </w:trPr>
        <w:tc>
          <w:tcPr>
            <w:tcW w:w="11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654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5"/>
              <w:ind w:left="100"/>
            </w:pP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Se</w:t>
            </w:r>
            <w:r>
              <w:rPr>
                <w:rFonts w:cs="Calibri" w:hAnsi="Calibri" w:eastAsia="Calibri" w:ascii="Calibri"/>
                <w:i/>
                <w:spacing w:val="8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8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ț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6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ă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i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-3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8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și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7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cu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-3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6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ca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se</w:t>
            </w:r>
            <w:r>
              <w:rPr>
                <w:rFonts w:cs="Calibri" w:hAnsi="Calibri" w:eastAsia="Calibri" w:ascii="Calibri"/>
                <w:i/>
                <w:spacing w:val="7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3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6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8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eme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0"/>
            </w:pP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iect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-3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i,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în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it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cu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h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-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l/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ec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i/>
                <w:spacing w:val="-3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ce.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tabs>
                <w:tab w:pos="800" w:val="left"/>
              </w:tabs>
              <w:jc w:val="left"/>
              <w:spacing w:before="1"/>
              <w:ind w:left="820" w:right="416" w:hanging="360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-</w:t>
              <w:tab/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ă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e,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2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ec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h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9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8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eţ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9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şi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8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7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2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em</w:t>
            </w:r>
            <w:r>
              <w:rPr>
                <w:rFonts w:cs="Calibri" w:hAnsi="Calibri" w:eastAsia="Calibri" w:ascii="Calibri"/>
                <w:i/>
                <w:spacing w:val="-3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2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ect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7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9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6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ec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h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3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ec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fi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ț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e;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5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0" w:right="411"/>
            </w:pP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se</w:t>
            </w:r>
            <w:r>
              <w:rPr>
                <w:rFonts w:cs="Calibri" w:hAnsi="Calibri" w:eastAsia="Calibri" w:ascii="Calibri"/>
                <w:i/>
                <w:spacing w:val="2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2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ț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2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2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i/>
                <w:spacing w:val="-3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tre</w:t>
            </w:r>
            <w:r>
              <w:rPr>
                <w:rFonts w:cs="Calibri" w:hAnsi="Calibri" w:eastAsia="Calibri" w:ascii="Calibri"/>
                <w:i/>
                <w:spacing w:val="2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-3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h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te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9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x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te</w:t>
            </w:r>
            <w:r>
              <w:rPr>
                <w:rFonts w:cs="Calibri" w:hAnsi="Calibri" w:eastAsia="Calibri" w:ascii="Calibri"/>
                <w:i/>
                <w:spacing w:val="2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se</w:t>
            </w:r>
            <w:r>
              <w:rPr>
                <w:rFonts w:cs="Calibri" w:hAnsi="Calibri" w:eastAsia="Calibri" w:ascii="Calibri"/>
                <w:i/>
                <w:spacing w:val="19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2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spacing w:val="-3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2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î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2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ca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28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ect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2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şi</w:t>
            </w:r>
            <w:r>
              <w:rPr>
                <w:rFonts w:cs="Calibri" w:hAnsi="Calibri" w:eastAsia="Calibri" w:ascii="Calibri"/>
                <w:i/>
                <w:spacing w:val="18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2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3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2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ă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ţ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j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fi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ţi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sc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eces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-3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h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ţ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ă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ec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h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şi</w:t>
            </w:r>
            <w:r>
              <w:rPr>
                <w:rFonts w:cs="Calibri" w:hAnsi="Calibri" w:eastAsia="Calibri" w:ascii="Calibri"/>
                <w:i/>
                <w:spacing w:val="-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ă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ţi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ele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-3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es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4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06" w:hRule="exact"/>
        </w:trPr>
        <w:tc>
          <w:tcPr>
            <w:tcW w:w="11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lineRule="exact" w:line="180"/>
              <w:ind w:left="102"/>
            </w:pPr>
            <w:r>
              <w:rPr>
                <w:rFonts w:cs="Calibri" w:hAnsi="Calibri" w:eastAsia="Calibri" w:ascii="Calibri"/>
                <w:spacing w:val="1"/>
                <w:w w:val="100"/>
                <w:sz w:val="16"/>
                <w:szCs w:val="16"/>
              </w:rPr>
              <w:t>Ț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6"/>
                <w:szCs w:val="16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Ă</w:t>
            </w:r>
          </w:p>
        </w:tc>
        <w:tc>
          <w:tcPr>
            <w:tcW w:w="8654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4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04" w:hRule="exact"/>
        </w:trPr>
        <w:tc>
          <w:tcPr>
            <w:tcW w:w="11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lineRule="exact" w:line="18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6"/>
                <w:szCs w:val="16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CALI</w:t>
            </w:r>
            <w:r>
              <w:rPr>
                <w:rFonts w:cs="Calibri" w:hAnsi="Calibri" w:eastAsia="Calibri" w:ascii="Calibri"/>
                <w:spacing w:val="-2"/>
                <w:w w:val="100"/>
                <w:sz w:val="16"/>
                <w:szCs w:val="16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6"/>
                <w:szCs w:val="16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E</w:t>
            </w:r>
          </w:p>
        </w:tc>
        <w:tc>
          <w:tcPr>
            <w:tcW w:w="8654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4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01" w:hRule="exact"/>
        </w:trPr>
        <w:tc>
          <w:tcPr>
            <w:tcW w:w="116" w:type="dxa"/>
            <w:vMerge w:val=""/>
            <w:tcBorders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lineRule="exact" w:line="18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6"/>
                <w:szCs w:val="16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D</w:t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before="1" w:lineRule="exact" w:line="180"/>
              <w:ind w:left="102"/>
            </w:pPr>
            <w:r>
              <w:rPr>
                <w:rFonts w:cs="Calibri" w:hAnsi="Calibri" w:eastAsia="Calibri" w:ascii="Calibri"/>
                <w:spacing w:val="1"/>
                <w:w w:val="100"/>
                <w:sz w:val="16"/>
                <w:szCs w:val="16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6"/>
                <w:szCs w:val="16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6"/>
                <w:szCs w:val="16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AL</w:t>
            </w:r>
          </w:p>
        </w:tc>
        <w:tc>
          <w:tcPr>
            <w:tcW w:w="8654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4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35" w:hRule="exact"/>
        </w:trPr>
        <w:tc>
          <w:tcPr>
            <w:tcW w:w="9772" w:type="dxa"/>
            <w:gridSpan w:val="6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406" w:type="dxa"/>
            <w:vMerge w:val="restart"/>
            <w:tcBorders>
              <w:top w:val="single" w:sz="5" w:space="0" w:color="000000"/>
              <w:left w:val="single" w:sz="5" w:space="0" w:color="000000"/>
              <w:right w:val="nil" w:sz="6" w:space="0" w:color="auto"/>
            </w:tcBorders>
          </w:tcPr>
          <w:p/>
        </w:tc>
      </w:tr>
      <w:tr>
        <w:trPr>
          <w:trHeight w:val="221" w:hRule="exact"/>
        </w:trPr>
        <w:tc>
          <w:tcPr>
            <w:tcW w:w="116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4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8CCE3"/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897" w:right="899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esursa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4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8CCE3"/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842" w:right="849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Ca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tate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8CCE3"/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051" w:right="1056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UM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8CCE3"/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05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Pa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te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er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406" w:type="dxa"/>
            <w:vMerge w:val=""/>
            <w:tcBorders>
              <w:left w:val="single" w:sz="5" w:space="0" w:color="000000"/>
              <w:right w:val="nil" w:sz="6" w:space="0" w:color="auto"/>
            </w:tcBorders>
          </w:tcPr>
          <w:p/>
        </w:tc>
      </w:tr>
      <w:tr>
        <w:trPr>
          <w:trHeight w:val="893" w:hRule="exact"/>
        </w:trPr>
        <w:tc>
          <w:tcPr>
            <w:tcW w:w="11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4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3"/>
              <w:ind w:left="102" w:right="207"/>
            </w:pP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Se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ec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es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să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le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ă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ţ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ă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-3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iect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4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3"/>
              <w:ind w:left="100" w:right="125"/>
            </w:pP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Se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leta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cu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3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tea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es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sei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să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ț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iect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3"/>
              <w:ind w:left="100"/>
            </w:pP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Se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leta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cu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it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"/>
              <w:ind w:left="100"/>
            </w:pP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ă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ă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3"/>
              <w:ind w:left="100" w:right="237"/>
            </w:pP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Se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leta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cu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ele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ă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ț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4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ce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es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sa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406" w:type="dxa"/>
            <w:vMerge w:val=""/>
            <w:tcBorders>
              <w:left w:val="single" w:sz="5" w:space="0" w:color="000000"/>
              <w:right w:val="nil" w:sz="6" w:space="0" w:color="auto"/>
            </w:tcBorders>
          </w:tcPr>
          <w:p/>
        </w:tc>
      </w:tr>
      <w:tr>
        <w:trPr>
          <w:trHeight w:val="235" w:hRule="exact"/>
        </w:trPr>
        <w:tc>
          <w:tcPr>
            <w:tcW w:w="116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4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02"/>
            </w:pP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.....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4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406" w:type="dxa"/>
            <w:vMerge w:val=""/>
            <w:tcBorders>
              <w:left w:val="single" w:sz="5" w:space="0" w:color="000000"/>
              <w:right w:val="nil" w:sz="6" w:space="0" w:color="auto"/>
            </w:tcBorders>
          </w:tcPr>
          <w:p/>
        </w:tc>
      </w:tr>
      <w:tr>
        <w:trPr>
          <w:trHeight w:val="302" w:hRule="exact"/>
        </w:trPr>
        <w:tc>
          <w:tcPr>
            <w:tcW w:w="9772" w:type="dxa"/>
            <w:gridSpan w:val="6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  <w:shd w:val="clear" w:color="auto" w:fill="8DB3E1"/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before="3"/>
              <w:ind w:left="-5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2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5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vi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4"/>
                <w:szCs w:val="24"/>
              </w:rPr>
              <w:t>ă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ți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vi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z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406" w:type="dxa"/>
            <w:vMerge w:val=""/>
            <w:tcBorders>
              <w:left w:val="single" w:sz="5" w:space="0" w:color="000000"/>
              <w:bottom w:val="nil" w:sz="6" w:space="0" w:color="auto"/>
              <w:right w:val="nil" w:sz="6" w:space="0" w:color="auto"/>
            </w:tcBorders>
          </w:tcPr>
          <w:p/>
        </w:tc>
      </w:tr>
    </w:tbl>
    <w:p>
      <w:pPr>
        <w:rPr>
          <w:sz w:val="20"/>
          <w:szCs w:val="20"/>
        </w:rPr>
        <w:jc w:val="left"/>
        <w:spacing w:before="17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16"/>
        <w:ind w:left="133" w:right="431"/>
      </w:pPr>
      <w:r>
        <w:pict>
          <v:shape type="#_x0000_t75" style="position:absolute;margin-left:427.49pt;margin-top:-11.1965pt;width:73.4154pt;height:22.3872pt;mso-position-horizontal-relative:page;mso-position-vertical-relative:paragraph;z-index:-3228">
            <v:imagedata o:title="" r:id="rId55"/>
          </v:shape>
        </w:pict>
      </w:r>
      <w:r>
        <w:pict>
          <v:group style="position:absolute;margin-left:282.13pt;margin-top:41.9637pt;width:38.242pt;height:38.5968pt;mso-position-horizontal-relative:page;mso-position-vertical-relative:paragraph;z-index:-3227" coordorigin="5643,839" coordsize="765,772">
            <v:shape type="#_x0000_t75" style="position:absolute;left:5643;top:839;width:586;height:391">
              <v:imagedata o:title="" r:id="rId56"/>
            </v:shape>
            <v:shape type="#_x0000_t75" style="position:absolute;left:5763;top:1289;width:645;height:322">
              <v:imagedata o:title="" r:id="rId57"/>
            </v:shape>
            <w10:wrap type="none"/>
          </v:group>
        </w:pic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â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cției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area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pict>
          <v:shape type="#_x0000_t75" style="width:65.0286pt;height:21.2928pt">
            <v:imagedata o:title="" r:id="rId58"/>
          </v:shape>
        </w:pic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entru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sau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rea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ații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pict>
          <v:shape type="#_x0000_t75" style="width:31.5088pt;height:22.9885pt">
            <v:imagedata o:title="" r:id="rId59"/>
          </v:shape>
        </w:pic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entru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itare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entru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ergere.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33" w:right="1837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entru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adă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ități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apasă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</w:t>
      </w:r>
      <w:r>
        <w:rPr>
          <w:rFonts w:cs="Calibri" w:hAnsi="Calibri" w:eastAsia="Calibri" w:ascii="Calibri"/>
          <w:spacing w:val="4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ează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date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itate.</w:t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33" w:right="47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letaţi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tă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ţ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ități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tât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care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â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entul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erii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ţa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cât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şi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cele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entul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ţare.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33" w:right="478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ț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!</w:t>
      </w:r>
      <w:r>
        <w:rPr>
          <w:rFonts w:cs="Calibri" w:hAnsi="Calibri" w:eastAsia="Calibri" w:ascii="Calibri"/>
          <w:b/>
          <w:spacing w:val="4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ț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ățile,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titlu.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tăți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în</w:t>
      </w:r>
      <w:r>
        <w:rPr>
          <w:rFonts w:cs="Calibri" w:hAnsi="Calibri" w:eastAsia="Calibri" w:ascii="Calibri"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at,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în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33" w:right="8643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„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entei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33" w:right="468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fieca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în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iți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ățile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calen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respo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ite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Î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în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care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ați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ități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în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ăți,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țin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tăți,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entare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entru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chelt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ară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ităț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letați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urm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9"/>
        <w:ind w:left="493"/>
      </w:pP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2"/>
          <w:w w:val="131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493"/>
      </w:pP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2"/>
          <w:w w:val="131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î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/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13"/>
      </w:pPr>
      <w:r>
        <w:rPr>
          <w:rFonts w:cs="Courier New" w:hAnsi="Courier New" w:eastAsia="Courier New" w:ascii="Courier New"/>
          <w:spacing w:val="0"/>
          <w:w w:val="100"/>
          <w:sz w:val="22"/>
          <w:szCs w:val="22"/>
        </w:rPr>
        <w:t>o</w:t>
      </w:r>
      <w:r>
        <w:rPr>
          <w:rFonts w:cs="Courier New" w:hAnsi="Courier New" w:eastAsia="Courier New" w:ascii="Courier New"/>
          <w:spacing w:val="9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entru</w:t>
      </w:r>
      <w:r>
        <w:rPr>
          <w:rFonts w:cs="Calibri" w:hAnsi="Calibri" w:eastAsia="Calibri" w:ascii="Calibri"/>
          <w:spacing w:val="3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ități</w:t>
      </w:r>
      <w:r>
        <w:rPr>
          <w:rFonts w:cs="Calibri" w:hAnsi="Calibri" w:eastAsia="Calibri" w:ascii="Calibri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eja</w:t>
      </w:r>
      <w:r>
        <w:rPr>
          <w:rFonts w:cs="Calibri" w:hAnsi="Calibri" w:eastAsia="Calibri" w:ascii="Calibri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î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ctul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3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4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lineRule="exact" w:line="260"/>
        <w:ind w:left="1537" w:right="6013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tr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ce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cel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tin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an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și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a.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tabs>
          <w:tab w:pos="1560" w:val="left"/>
        </w:tabs>
        <w:jc w:val="both"/>
        <w:spacing w:before="1"/>
        <w:ind w:left="1573" w:right="467" w:hanging="360"/>
      </w:pPr>
      <w:r>
        <w:rPr>
          <w:rFonts w:cs="Courier New" w:hAnsi="Courier New" w:eastAsia="Courier New" w:ascii="Courier New"/>
          <w:spacing w:val="0"/>
          <w:w w:val="100"/>
          <w:sz w:val="22"/>
          <w:szCs w:val="22"/>
        </w:rPr>
        <w:t>o</w:t>
        <w:tab/>
      </w:r>
      <w:r>
        <w:rPr>
          <w:rFonts w:cs="Courier New" w:hAnsi="Courier New" w:eastAsia="Courier New" w:ascii="Courier New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entru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ți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4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țare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select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ți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țin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â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entării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re)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tiv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erea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ererii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țare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letării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iți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).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840" w:val="left"/>
        </w:tabs>
        <w:jc w:val="left"/>
        <w:spacing w:before="10"/>
        <w:ind w:left="853" w:right="473" w:hanging="360"/>
      </w:pP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Rez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3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select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rez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ltatul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(an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it)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căr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espec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ți.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493"/>
      </w:pP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2"/>
          <w:w w:val="131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mpl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ţ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ţ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licita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493"/>
      </w:pP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2"/>
          <w:w w:val="131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tele</w:t>
      </w:r>
      <w:r>
        <w:rPr>
          <w:rFonts w:cs="Calibri" w:hAnsi="Calibri" w:eastAsia="Calibri" w:ascii="Calibri"/>
          <w:b/>
          <w:spacing w:val="3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3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ţ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3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3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3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că</w:t>
      </w:r>
      <w:r>
        <w:rPr>
          <w:rFonts w:cs="Calibri" w:hAnsi="Calibri" w:eastAsia="Calibri" w:ascii="Calibri"/>
          <w:spacing w:val="3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(defi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irea</w:t>
      </w:r>
      <w:r>
        <w:rPr>
          <w:rFonts w:cs="Calibri" w:hAnsi="Calibri" w:eastAsia="Calibri" w:ascii="Calibri"/>
          <w:spacing w:val="3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r,</w:t>
      </w:r>
      <w:r>
        <w:rPr>
          <w:rFonts w:cs="Calibri" w:hAnsi="Calibri" w:eastAsia="Calibri" w:ascii="Calibri"/>
          <w:spacing w:val="3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în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813" w:right="520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Resurse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e).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33" w:right="488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ț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)act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33" w:right="7131"/>
        <w:sectPr>
          <w:pgMar w:header="567" w:footer="320" w:top="2240" w:bottom="280" w:left="1000" w:right="480"/>
          <w:pgSz w:w="11920" w:h="16840"/>
        </w:sectPr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•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spacing w:val="4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ț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6"/>
        <w:ind w:left="13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•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</w:t>
      </w:r>
      <w:r>
        <w:rPr>
          <w:rFonts w:cs="Calibri" w:hAnsi="Calibri" w:eastAsia="Calibri" w:ascii="Calibri"/>
          <w:spacing w:val="4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entații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ire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iție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și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3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aferente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3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•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</w:t>
      </w:r>
      <w:r>
        <w:rPr>
          <w:rFonts w:cs="Calibri" w:hAnsi="Calibri" w:eastAsia="Calibri" w:ascii="Calibri"/>
          <w:spacing w:val="4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ția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iecăr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iție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lucr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icii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3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•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spacing w:val="4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ajarea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3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•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spacing w:val="4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în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ederi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actul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33"/>
      </w:pP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•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   </w:t>
      </w:r>
      <w:r>
        <w:rPr>
          <w:rFonts w:cs="Calibri" w:hAnsi="Calibri" w:eastAsia="Calibri" w:ascii="Calibri"/>
          <w:spacing w:val="4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Im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enta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ea</w:t>
      </w:r>
      <w:r>
        <w:rPr>
          <w:rFonts w:cs="Calibri" w:hAnsi="Calibri" w:eastAsia="Calibri" w:ascii="Calibri"/>
          <w:spacing w:val="3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ăs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ri</w:t>
      </w:r>
      <w:r>
        <w:rPr>
          <w:rFonts w:cs="Calibri" w:hAnsi="Calibri" w:eastAsia="Calibri" w:ascii="Calibri"/>
          <w:spacing w:val="-4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29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3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are</w:t>
      </w:r>
      <w:r>
        <w:rPr>
          <w:rFonts w:cs="Calibri" w:hAnsi="Calibri" w:eastAsia="Calibri" w:ascii="Calibri"/>
          <w:spacing w:val="3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și</w:t>
      </w:r>
      <w:r>
        <w:rPr>
          <w:rFonts w:cs="Calibri" w:hAnsi="Calibri" w:eastAsia="Calibri" w:ascii="Calibri"/>
          <w:spacing w:val="3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cit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te</w:t>
      </w:r>
      <w:r>
        <w:rPr>
          <w:rFonts w:cs="Calibri" w:hAnsi="Calibri" w:eastAsia="Calibri" w:ascii="Calibri"/>
          <w:spacing w:val="3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,</w:t>
      </w:r>
      <w:r>
        <w:rPr>
          <w:rFonts w:cs="Calibri" w:hAnsi="Calibri" w:eastAsia="Calibri" w:ascii="Calibri"/>
          <w:spacing w:val="3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rm</w:t>
      </w:r>
      <w:r>
        <w:rPr>
          <w:rFonts w:cs="Calibri" w:hAnsi="Calibri" w:eastAsia="Calibri" w:ascii="Calibri"/>
          <w:spacing w:val="3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ederi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29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tractul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3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3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țare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3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•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spacing w:val="4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33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rata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entare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iect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calc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lată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în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at.</w:t>
      </w:r>
    </w:p>
    <w:tbl>
      <w:tblPr>
        <w:tblW w:w="0" w:type="auto"/>
        <w:tblLook w:val="01E0"/>
        <w:jc w:val="left"/>
        <w:tblInd w:w="9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812" w:hRule="exact"/>
        </w:trPr>
        <w:tc>
          <w:tcPr>
            <w:tcW w:w="9820" w:type="dxa"/>
            <w:gridSpan w:val="6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  <w:shd w:val="clear" w:color="auto" w:fill="FAFAFA"/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Aceste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ități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și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tăți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se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el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în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fu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cția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position w:val="1"/>
                <w:sz w:val="22"/>
                <w:szCs w:val="22"/>
              </w:rPr>
              <w:t>”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</w:rPr>
              <w:t>-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</w:rPr>
              <w:t>ă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position w:val="1"/>
                <w:sz w:val="22"/>
                <w:szCs w:val="22"/>
              </w:rPr>
              <w:t>ț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</w:rPr>
              <w:t>ș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”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9" w:right="325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chelt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iel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aferen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În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ca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în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care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istă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ități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ă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ră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acti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tăți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în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tru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</w:p>
        </w:tc>
      </w:tr>
      <w:tr>
        <w:trPr>
          <w:trHeight w:val="444" w:hRule="exact"/>
        </w:trPr>
        <w:tc>
          <w:tcPr>
            <w:tcW w:w="2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"/>
              <w:ind w:left="273" w:right="222" w:firstLine="684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/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ate</w:t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508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Data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tart</w:t>
            </w:r>
          </w:p>
        </w:tc>
        <w:tc>
          <w:tcPr>
            <w:tcW w:w="1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429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Data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î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h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re</w:t>
            </w:r>
          </w:p>
        </w:tc>
        <w:tc>
          <w:tcPr>
            <w:tcW w:w="19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ind w:left="685" w:right="688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ă</w:t>
            </w:r>
          </w:p>
        </w:tc>
        <w:tc>
          <w:tcPr>
            <w:tcW w:w="1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403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ri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429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ați</w:t>
            </w:r>
          </w:p>
        </w:tc>
        <w:tc>
          <w:tcPr>
            <w:tcW w:w="461" w:type="dxa"/>
            <w:vMerge w:val="restart"/>
            <w:tcBorders>
              <w:top w:val="nil" w:sz="6" w:space="0" w:color="auto"/>
              <w:left w:val="single" w:sz="5" w:space="0" w:color="000000"/>
              <w:right w:val="nil" w:sz="6" w:space="0" w:color="auto"/>
            </w:tcBorders>
          </w:tcPr>
          <w:p/>
        </w:tc>
      </w:tr>
      <w:tr>
        <w:trPr>
          <w:trHeight w:val="456" w:hRule="exact"/>
        </w:trPr>
        <w:tc>
          <w:tcPr>
            <w:tcW w:w="2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5"/>
              <w:ind w:left="119"/>
            </w:pP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x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: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it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tea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1.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19"/>
            </w:pP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și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te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5"/>
              <w:ind w:left="595" w:right="590"/>
            </w:pP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5"/>
              <w:ind w:left="683" w:right="684"/>
            </w:pP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9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3"/>
              <w:ind w:left="658" w:right="658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ă</w:t>
            </w:r>
          </w:p>
        </w:tc>
        <w:tc>
          <w:tcPr>
            <w:tcW w:w="1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5"/>
              <w:ind w:left="259"/>
            </w:pPr>
            <w:r>
              <w:rPr>
                <w:rFonts w:cs="Calibri" w:hAnsi="Calibri" w:eastAsia="Calibri" w:ascii="Calibri"/>
                <w:i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este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ca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461" w:type="dxa"/>
            <w:vMerge w:val=""/>
            <w:tcBorders>
              <w:left w:val="single" w:sz="5" w:space="0" w:color="000000"/>
              <w:bottom w:val="nil" w:sz="6" w:space="0" w:color="auto"/>
              <w:right w:val="nil" w:sz="6" w:space="0" w:color="auto"/>
            </w:tcBorders>
          </w:tcPr>
          <w:p/>
        </w:tc>
      </w:tr>
    </w:tbl>
    <w:p>
      <w:pPr>
        <w:rPr>
          <w:rFonts w:cs="Calibri" w:hAnsi="Calibri" w:eastAsia="Calibri" w:ascii="Calibri"/>
          <w:sz w:val="18"/>
          <w:szCs w:val="18"/>
        </w:rPr>
        <w:jc w:val="center"/>
        <w:spacing w:before="22"/>
        <w:ind w:left="96" w:right="8146"/>
      </w:pPr>
      <w:r>
        <w:pict>
          <v:group style="position:absolute;margin-left:56.59pt;margin-top:11.7793pt;width:489.2pt;height:24.1001pt;mso-position-horizontal-relative:page;mso-position-vertical-relative:paragraph;z-index:-3226" coordorigin="1132,236" coordsize="9784,482">
            <v:group style="position:absolute;left:1142;top:246;width:9763;height:0" coordorigin="1142,246" coordsize="9763,0">
              <v:shape style="position:absolute;left:1142;top:246;width:9763;height:0" coordorigin="1142,246" coordsize="9763,0" path="m1142,246l10905,246e" filled="f" stroked="t" strokeweight="0.57998pt" strokecolor="#000000">
                <v:path arrowok="t"/>
              </v:shape>
              <v:group style="position:absolute;left:1142;top:477;width:9763;height:0" coordorigin="1142,477" coordsize="9763,0">
                <v:shape style="position:absolute;left:1142;top:477;width:9763;height:0" coordorigin="1142,477" coordsize="9763,0" path="m1142,477l10905,477e" filled="f" stroked="t" strokeweight="0.58001pt" strokecolor="#000000">
                  <v:path arrowok="t"/>
                </v:shape>
                <v:group style="position:absolute;left:1138;top:241;width:0;height:470" coordorigin="1138,241" coordsize="0,470">
                  <v:shape style="position:absolute;left:1138;top:241;width:0;height:470" coordorigin="1138,241" coordsize="0,470" path="m1138,241l1138,712e" filled="f" stroked="t" strokeweight="0.58pt" strokecolor="#000000">
                    <v:path arrowok="t"/>
                  </v:shape>
                  <v:group style="position:absolute;left:1142;top:707;width:9763;height:0" coordorigin="1142,707" coordsize="9763,0">
                    <v:shape style="position:absolute;left:1142;top:707;width:9763;height:0" coordorigin="1142,707" coordsize="9763,0" path="m1142,707l10905,707e" filled="f" stroked="t" strokeweight="0.58001pt" strokecolor="#000000">
                      <v:path arrowok="t"/>
                    </v:shape>
                    <v:group style="position:absolute;left:10910;top:241;width:0;height:470" coordorigin="10910,241" coordsize="0,470">
                      <v:shape style="position:absolute;left:10910;top:241;width:0;height:470" coordorigin="10910,241" coordsize="0,470" path="m10910,241l10910,712e" filled="f" stroked="t" strokeweight="0.58004pt" strokecolor="#000000">
                        <v:path arrowok="t"/>
                      </v:shape>
                    </v:group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D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ta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l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2"/>
          <w:w w:val="100"/>
          <w:sz w:val="18"/>
          <w:szCs w:val="18"/>
        </w:rPr>
        <w:t>r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a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s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u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b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a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c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t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i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vi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t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ăț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i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i</w:t>
      </w:r>
    </w:p>
    <w:p>
      <w:pPr>
        <w:rPr>
          <w:rFonts w:cs="Calibri" w:hAnsi="Calibri" w:eastAsia="Calibri" w:ascii="Calibri"/>
          <w:sz w:val="18"/>
          <w:szCs w:val="18"/>
        </w:rPr>
        <w:jc w:val="center"/>
        <w:spacing w:before="10" w:lineRule="exact" w:line="200"/>
        <w:ind w:left="215" w:right="8282"/>
      </w:pPr>
      <w:r>
        <w:rPr>
          <w:rFonts w:cs="Calibri" w:hAnsi="Calibri" w:eastAsia="Calibri" w:ascii="Calibri"/>
          <w:i/>
          <w:spacing w:val="1"/>
          <w:w w:val="100"/>
          <w:sz w:val="18"/>
          <w:szCs w:val="18"/>
        </w:rPr>
        <w:t>L</w:t>
      </w:r>
      <w:r>
        <w:rPr>
          <w:rFonts w:cs="Calibri" w:hAnsi="Calibri" w:eastAsia="Calibri" w:ascii="Calibri"/>
          <w:i/>
          <w:spacing w:val="1"/>
          <w:w w:val="100"/>
          <w:sz w:val="18"/>
          <w:szCs w:val="18"/>
        </w:rPr>
        <w:t>a</w:t>
      </w:r>
      <w:r>
        <w:rPr>
          <w:rFonts w:cs="Calibri" w:hAnsi="Calibri" w:eastAsia="Calibri" w:ascii="Calibri"/>
          <w:i/>
          <w:spacing w:val="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i/>
          <w:spacing w:val="-3"/>
          <w:w w:val="100"/>
          <w:sz w:val="18"/>
          <w:szCs w:val="18"/>
        </w:rPr>
        <w:t>s</w:t>
      </w:r>
      <w:r>
        <w:rPr>
          <w:rFonts w:cs="Calibri" w:hAnsi="Calibri" w:eastAsia="Calibri" w:ascii="Calibri"/>
          <w:i/>
          <w:spacing w:val="1"/>
          <w:w w:val="100"/>
          <w:sz w:val="18"/>
          <w:szCs w:val="18"/>
        </w:rPr>
        <w:t>a</w:t>
      </w:r>
      <w:r>
        <w:rPr>
          <w:rFonts w:cs="Calibri" w:hAnsi="Calibri" w:eastAsia="Calibri" w:ascii="Calibri"/>
          <w:i/>
          <w:spacing w:val="1"/>
          <w:w w:val="100"/>
          <w:sz w:val="18"/>
          <w:szCs w:val="18"/>
        </w:rPr>
        <w:t>r</w:t>
      </w:r>
      <w:r>
        <w:rPr>
          <w:rFonts w:cs="Calibri" w:hAnsi="Calibri" w:eastAsia="Calibri" w:ascii="Calibri"/>
          <w:i/>
          <w:spacing w:val="0"/>
          <w:w w:val="100"/>
          <w:sz w:val="18"/>
          <w:szCs w:val="18"/>
        </w:rPr>
        <w:t>ea</w:t>
      </w:r>
      <w:r>
        <w:rPr>
          <w:rFonts w:cs="Calibri" w:hAnsi="Calibri" w:eastAsia="Calibri" w:ascii="Calibri"/>
          <w:i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i/>
          <w:spacing w:val="1"/>
          <w:w w:val="100"/>
          <w:sz w:val="18"/>
          <w:szCs w:val="18"/>
        </w:rPr>
        <w:t>p</w:t>
      </w:r>
      <w:r>
        <w:rPr>
          <w:rFonts w:cs="Calibri" w:hAnsi="Calibri" w:eastAsia="Calibri" w:ascii="Calibri"/>
          <w:i/>
          <w:spacing w:val="-2"/>
          <w:w w:val="100"/>
          <w:sz w:val="18"/>
          <w:szCs w:val="18"/>
        </w:rPr>
        <w:t>r</w:t>
      </w:r>
      <w:r>
        <w:rPr>
          <w:rFonts w:cs="Calibri" w:hAnsi="Calibri" w:eastAsia="Calibri" w:ascii="Calibri"/>
          <w:i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8"/>
          <w:szCs w:val="18"/>
        </w:rPr>
        <w:t>iect</w:t>
      </w:r>
      <w:r>
        <w:rPr>
          <w:rFonts w:cs="Calibri" w:hAnsi="Calibri" w:eastAsia="Calibri" w:ascii="Calibri"/>
          <w:i/>
          <w:spacing w:val="1"/>
          <w:w w:val="100"/>
          <w:sz w:val="18"/>
          <w:szCs w:val="18"/>
        </w:rPr>
        <w:t>u</w:t>
      </w:r>
      <w:r>
        <w:rPr>
          <w:rFonts w:cs="Calibri" w:hAnsi="Calibri" w:eastAsia="Calibri" w:ascii="Calibri"/>
          <w:i/>
          <w:spacing w:val="0"/>
          <w:w w:val="100"/>
          <w:sz w:val="18"/>
          <w:szCs w:val="18"/>
        </w:rPr>
        <w:t>l</w:t>
      </w:r>
      <w:r>
        <w:rPr>
          <w:rFonts w:cs="Calibri" w:hAnsi="Calibri" w:eastAsia="Calibri" w:ascii="Calibri"/>
          <w:i/>
          <w:spacing w:val="1"/>
          <w:w w:val="100"/>
          <w:sz w:val="18"/>
          <w:szCs w:val="18"/>
        </w:rPr>
        <w:t>u</w:t>
      </w:r>
      <w:r>
        <w:rPr>
          <w:rFonts w:cs="Calibri" w:hAnsi="Calibri" w:eastAsia="Calibri" w:ascii="Calibri"/>
          <w:i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18"/>
          <w:szCs w:val="18"/>
        </w:rPr>
        <w:jc w:val="left"/>
        <w:spacing w:before="23"/>
        <w:ind w:left="133"/>
      </w:pPr>
      <w:r>
        <w:pict>
          <v:group style="position:absolute;margin-left:56.59pt;margin-top:11.8293pt;width:489.2pt;height:12.5801pt;mso-position-horizontal-relative:page;mso-position-vertical-relative:paragraph;z-index:-3225" coordorigin="1132,237" coordsize="9784,252">
            <v:group style="position:absolute;left:1142;top:247;width:9763;height:0" coordorigin="1142,247" coordsize="9763,0">
              <v:shape style="position:absolute;left:1142;top:247;width:9763;height:0" coordorigin="1142,247" coordsize="9763,0" path="m1142,247l10905,247e" filled="f" stroked="t" strokeweight="0.58001pt" strokecolor="#000000">
                <v:path arrowok="t"/>
              </v:shape>
              <v:group style="position:absolute;left:1138;top:242;width:0;height:240" coordorigin="1138,242" coordsize="0,240">
                <v:shape style="position:absolute;left:1138;top:242;width:0;height:240" coordorigin="1138,242" coordsize="0,240" path="m1138,242l1138,482e" filled="f" stroked="t" strokeweight="0.58pt" strokecolor="#000000">
                  <v:path arrowok="t"/>
                </v:shape>
                <v:group style="position:absolute;left:1142;top:478;width:9763;height:0" coordorigin="1142,478" coordsize="9763,0">
                  <v:shape style="position:absolute;left:1142;top:478;width:9763;height:0" coordorigin="1142,478" coordsize="9763,0" path="m1142,478l10905,478e" filled="f" stroked="t" strokeweight="0.58001pt" strokecolor="#000000">
                    <v:path arrowok="t"/>
                  </v:shape>
                  <v:group style="position:absolute;left:10910;top:242;width:0;height:240" coordorigin="10910,242" coordsize="0,240">
                    <v:shape style="position:absolute;left:10910;top:242;width:0;height:240" coordorigin="10910,242" coordsize="0,240" path="m10910,242l10910,482e" filled="f" stroked="t" strokeweight="0.58004pt" strokecolor="#000000">
                      <v:path arrowok="t"/>
                    </v:shape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R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z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u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ltate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p</w:t>
      </w:r>
      <w:r>
        <w:rPr>
          <w:rFonts w:cs="Calibri" w:hAnsi="Calibri" w:eastAsia="Calibri" w:ascii="Calibri"/>
          <w:spacing w:val="2"/>
          <w:w w:val="100"/>
          <w:sz w:val="18"/>
          <w:szCs w:val="18"/>
        </w:rPr>
        <w:t>r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vizi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ate</w:t>
      </w:r>
    </w:p>
    <w:p>
      <w:pPr>
        <w:rPr>
          <w:rFonts w:cs="Calibri" w:hAnsi="Calibri" w:eastAsia="Calibri" w:ascii="Calibri"/>
          <w:sz w:val="18"/>
          <w:szCs w:val="18"/>
        </w:rPr>
        <w:jc w:val="left"/>
        <w:spacing w:before="8"/>
        <w:ind w:left="248"/>
      </w:pPr>
      <w:r>
        <w:rPr>
          <w:rFonts w:cs="Calibri" w:hAnsi="Calibri" w:eastAsia="Calibri" w:ascii="Calibri"/>
          <w:i/>
          <w:spacing w:val="0"/>
          <w:w w:val="100"/>
          <w:sz w:val="18"/>
          <w:szCs w:val="18"/>
        </w:rPr>
        <w:t>1</w:t>
      </w:r>
      <w:r>
        <w:rPr>
          <w:rFonts w:cs="Calibri" w:hAnsi="Calibri" w:eastAsia="Calibri" w:ascii="Calibri"/>
          <w:i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8"/>
          <w:szCs w:val="18"/>
        </w:rPr>
        <w:t>A</w:t>
      </w:r>
      <w:r>
        <w:rPr>
          <w:rFonts w:cs="Calibri" w:hAnsi="Calibri" w:eastAsia="Calibri" w:ascii="Calibri"/>
          <w:i/>
          <w:spacing w:val="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i/>
          <w:spacing w:val="1"/>
          <w:w w:val="100"/>
          <w:sz w:val="18"/>
          <w:szCs w:val="18"/>
        </w:rPr>
        <w:t>u</w:t>
      </w:r>
      <w:r>
        <w:rPr>
          <w:rFonts w:cs="Calibri" w:hAnsi="Calibri" w:eastAsia="Calibri" w:ascii="Calibri"/>
          <w:i/>
          <w:spacing w:val="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i/>
          <w:spacing w:val="0"/>
          <w:w w:val="100"/>
          <w:sz w:val="18"/>
          <w:szCs w:val="18"/>
        </w:rPr>
        <w:t>ț</w:t>
      </w:r>
      <w:r>
        <w:rPr>
          <w:rFonts w:cs="Calibri" w:hAnsi="Calibri" w:eastAsia="Calibri" w:ascii="Calibri"/>
          <w:i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8"/>
          <w:szCs w:val="18"/>
        </w:rPr>
        <w:t>î</w:t>
      </w:r>
      <w:r>
        <w:rPr>
          <w:rFonts w:cs="Calibri" w:hAnsi="Calibri" w:eastAsia="Calibri" w:ascii="Calibri"/>
          <w:i/>
          <w:spacing w:val="0"/>
          <w:w w:val="100"/>
          <w:sz w:val="18"/>
          <w:szCs w:val="18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i/>
          <w:spacing w:val="1"/>
          <w:w w:val="100"/>
          <w:sz w:val="18"/>
          <w:szCs w:val="18"/>
        </w:rPr>
        <w:t>p</w:t>
      </w:r>
      <w:r>
        <w:rPr>
          <w:rFonts w:cs="Calibri" w:hAnsi="Calibri" w:eastAsia="Calibri" w:ascii="Calibri"/>
          <w:i/>
          <w:spacing w:val="1"/>
          <w:w w:val="100"/>
          <w:sz w:val="18"/>
          <w:szCs w:val="18"/>
        </w:rPr>
        <w:t>r</w:t>
      </w:r>
      <w:r>
        <w:rPr>
          <w:rFonts w:cs="Calibri" w:hAnsi="Calibri" w:eastAsia="Calibri" w:ascii="Calibri"/>
          <w:i/>
          <w:spacing w:val="0"/>
          <w:w w:val="100"/>
          <w:sz w:val="18"/>
          <w:szCs w:val="18"/>
        </w:rPr>
        <w:t>esa</w:t>
      </w:r>
      <w:r>
        <w:rPr>
          <w:rFonts w:cs="Calibri" w:hAnsi="Calibri" w:eastAsia="Calibri" w:ascii="Calibri"/>
          <w:i/>
          <w:spacing w:val="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i/>
          <w:spacing w:val="-3"/>
          <w:w w:val="100"/>
          <w:sz w:val="18"/>
          <w:szCs w:val="18"/>
        </w:rPr>
        <w:t>l</w:t>
      </w:r>
      <w:r>
        <w:rPr>
          <w:rFonts w:cs="Calibri" w:hAnsi="Calibri" w:eastAsia="Calibri" w:ascii="Calibri"/>
          <w:i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8"/>
          <w:szCs w:val="18"/>
        </w:rPr>
        <w:t>ca</w:t>
      </w:r>
      <w:r>
        <w:rPr>
          <w:rFonts w:cs="Calibri" w:hAnsi="Calibri" w:eastAsia="Calibri" w:ascii="Calibri"/>
          <w:i/>
          <w:spacing w:val="1"/>
          <w:w w:val="100"/>
          <w:sz w:val="18"/>
          <w:szCs w:val="18"/>
        </w:rPr>
        <w:t>l</w:t>
      </w:r>
      <w:r>
        <w:rPr>
          <w:rFonts w:cs="Calibri" w:hAnsi="Calibri" w:eastAsia="Calibri" w:ascii="Calibri"/>
          <w:i/>
          <w:spacing w:val="0"/>
          <w:w w:val="100"/>
          <w:sz w:val="18"/>
          <w:szCs w:val="18"/>
        </w:rPr>
        <w:t>ă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</w:r>
    </w:p>
    <w:p>
      <w:pPr>
        <w:rPr>
          <w:rFonts w:cs="Calibri" w:hAnsi="Calibri" w:eastAsia="Calibri" w:ascii="Calibri"/>
          <w:sz w:val="18"/>
          <w:szCs w:val="18"/>
        </w:rPr>
        <w:jc w:val="left"/>
        <w:spacing w:before="34" w:lineRule="exact" w:line="200"/>
        <w:ind w:left="133"/>
      </w:pPr>
      <w:r>
        <w:pict>
          <v:shape type="#_x0000_t202" style="position:absolute;margin-left:56.59pt;margin-top:12.3793pt;width:489.49pt;height:24.1001pt;mso-position-horizontal-relative:page;mso-position-vertical-relative:paragraph;z-index:-3222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218" w:hRule="exact"/>
                    </w:trPr>
                    <w:tc>
                      <w:tcPr>
                        <w:tcW w:w="504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9D9D9"/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18"/>
                            <w:szCs w:val="18"/>
                          </w:rPr>
                          <w:jc w:val="left"/>
                          <w:spacing w:lineRule="exact" w:line="200"/>
                          <w:ind w:left="105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re</w:t>
                        </w:r>
                      </w:p>
                    </w:tc>
                    <w:tc>
                      <w:tcPr>
                        <w:tcW w:w="472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9D9D9"/>
                      </w:tcPr>
                      <w:p/>
                    </w:tc>
                  </w:tr>
                  <w:tr>
                    <w:trPr>
                      <w:trHeight w:val="235" w:hRule="exact"/>
                    </w:trPr>
                    <w:tc>
                      <w:tcPr>
                        <w:tcW w:w="504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472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A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m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p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la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am</w:t>
      </w:r>
      <w:r>
        <w:rPr>
          <w:rFonts w:cs="Calibri" w:hAnsi="Calibri" w:eastAsia="Calibri" w:ascii="Calibri"/>
          <w:spacing w:val="2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t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2"/>
          <w:w w:val="100"/>
          <w:sz w:val="18"/>
          <w:szCs w:val="18"/>
        </w:rPr>
        <w:t>l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d</w:t>
      </w:r>
      <w:r>
        <w:rPr>
          <w:rFonts w:cs="Calibri" w:hAnsi="Calibri" w:eastAsia="Calibri" w:ascii="Calibri"/>
          <w:spacing w:val="2"/>
          <w:w w:val="100"/>
          <w:sz w:val="18"/>
          <w:szCs w:val="18"/>
        </w:rPr>
        <w:t>i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n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c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a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d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r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u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l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u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b</w:t>
      </w:r>
      <w:r>
        <w:rPr>
          <w:rFonts w:cs="Calibri" w:hAnsi="Calibri" w:eastAsia="Calibri" w:ascii="Calibri"/>
          <w:spacing w:val="2"/>
          <w:w w:val="100"/>
          <w:sz w:val="18"/>
          <w:szCs w:val="18"/>
        </w:rPr>
        <w:t>a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c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t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i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vi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t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ăț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i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i</w:t>
      </w:r>
    </w:p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11"/>
        <w:ind w:left="133" w:right="6537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6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-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ă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ți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și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exact" w:line="260"/>
        <w:ind w:left="133" w:right="98"/>
      </w:pPr>
      <w:r>
        <w:pict>
          <v:group style="position:absolute;margin-left:55.2pt;margin-top:-14.6227pt;width:491.98pt;height:14.76pt;mso-position-horizontal-relative:page;mso-position-vertical-relative:paragraph;z-index:-3224" coordorigin="1104,-292" coordsize="9840,295">
            <v:shape style="position:absolute;left:1104;top:-292;width:9840;height:295" coordorigin="1104,-292" coordsize="9840,295" path="m1104,3l10944,3,10944,-292,1104,-292,1104,3xe" filled="t" fillcolor="#8DB3E1" stroked="f">
              <v:path arrowok="t"/>
              <v:fill/>
            </v:shape>
            <w10:wrap type="none"/>
          </v:group>
        </w:pic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tr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cer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ate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ceas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ă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ție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7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ep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4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4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efi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irea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tăți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și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acti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it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ă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țil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ț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ia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33" w:right="91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ți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Aceste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ți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ivități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în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cția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ți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ș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33" w:right="5062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eltu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33" w:right="1739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entru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adă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apasă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pict>
          <v:shape type="#_x0000_t75" style="width:32.1875pt;height:15.497pt">
            <v:imagedata o:title="" r:id="rId60"/>
          </v:shape>
        </w:pic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ează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date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33" w:right="96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ș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atașa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ente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taliere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x.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actur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…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treb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atașate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în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cției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Act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ț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și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”.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exact" w:line="380"/>
        <w:ind w:left="133" w:right="73"/>
      </w:pPr>
      <w:r>
        <w:rPr>
          <w:rFonts w:cs="Calibri" w:hAnsi="Calibri" w:eastAsia="Calibri" w:ascii="Calibri"/>
          <w:spacing w:val="1"/>
          <w:w w:val="100"/>
          <w:position w:val="-2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position w:val="-2"/>
          <w:sz w:val="22"/>
          <w:szCs w:val="22"/>
        </w:rPr>
        <w:t>entru</w:t>
      </w:r>
      <w:r>
        <w:rPr>
          <w:rFonts w:cs="Calibri" w:hAnsi="Calibri" w:eastAsia="Calibri" w:ascii="Calibri"/>
          <w:spacing w:val="-3"/>
          <w:w w:val="100"/>
          <w:position w:val="-2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-2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-2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-2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position w:val="-2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-2"/>
          <w:sz w:val="22"/>
          <w:szCs w:val="22"/>
        </w:rPr>
        <w:t>șa</w:t>
      </w:r>
      <w:r>
        <w:rPr>
          <w:rFonts w:cs="Calibri" w:hAnsi="Calibri" w:eastAsia="Calibri" w:ascii="Calibri"/>
          <w:spacing w:val="0"/>
          <w:w w:val="100"/>
          <w:position w:val="-2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-2"/>
          <w:sz w:val="22"/>
          <w:szCs w:val="22"/>
        </w:rPr>
        <w:t>un</w:t>
      </w:r>
      <w:r>
        <w:rPr>
          <w:rFonts w:cs="Calibri" w:hAnsi="Calibri" w:eastAsia="Calibri" w:ascii="Calibri"/>
          <w:spacing w:val="-1"/>
          <w:w w:val="100"/>
          <w:position w:val="-2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position w:val="-2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position w:val="-2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-2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position w:val="-2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position w:val="-2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position w:val="-2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position w:val="-2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-2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position w:val="-2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-2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position w:val="-2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-2"/>
          <w:sz w:val="22"/>
          <w:szCs w:val="22"/>
        </w:rPr>
        <w:t>apasă</w:t>
      </w:r>
      <w:r>
        <w:rPr>
          <w:rFonts w:cs="Calibri" w:hAnsi="Calibri" w:eastAsia="Calibri" w:ascii="Calibri"/>
          <w:spacing w:val="0"/>
          <w:w w:val="100"/>
          <w:position w:val="-2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-2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position w:val="-2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position w:val="-2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position w:val="-2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position w:val="-2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position w:val="-2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-2"/>
          <w:sz w:val="22"/>
          <w:szCs w:val="22"/>
        </w:rPr>
        <w:t>l</w:t>
      </w:r>
      <w:r>
        <w:rPr>
          <w:rFonts w:cs="Calibri" w:hAnsi="Calibri" w:eastAsia="Calibri" w:ascii="Calibri"/>
          <w:spacing w:val="-5"/>
          <w:w w:val="100"/>
          <w:position w:val="-2"/>
          <w:sz w:val="22"/>
          <w:szCs w:val="22"/>
        </w:rPr>
        <w:t> </w:t>
      </w:r>
      <w:r>
        <w:pict>
          <v:shape type="#_x0000_t75" style="width:75.6618pt;height:16.0921pt">
            <v:imagedata o:title="" r:id="rId61"/>
          </v:shape>
        </w:pic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-2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position w:val="-2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-2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-2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position w:val="-2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-2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position w:val="-2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position w:val="-2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position w:val="-2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position w:val="-2"/>
          <w:sz w:val="22"/>
          <w:szCs w:val="22"/>
        </w:rPr>
        <w:t>le</w:t>
      </w:r>
      <w:r>
        <w:rPr>
          <w:rFonts w:cs="Calibri" w:hAnsi="Calibri" w:eastAsia="Calibri" w:ascii="Calibri"/>
          <w:spacing w:val="-2"/>
          <w:w w:val="100"/>
          <w:position w:val="-2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-2"/>
          <w:sz w:val="22"/>
          <w:szCs w:val="22"/>
        </w:rPr>
        <w:t>ează</w:t>
      </w:r>
      <w:r>
        <w:rPr>
          <w:rFonts w:cs="Calibri" w:hAnsi="Calibri" w:eastAsia="Calibri" w:ascii="Calibri"/>
          <w:spacing w:val="0"/>
          <w:w w:val="100"/>
          <w:position w:val="-2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-2"/>
          <w:sz w:val="22"/>
          <w:szCs w:val="22"/>
        </w:rPr>
        <w:t>da</w:t>
      </w:r>
      <w:r>
        <w:rPr>
          <w:rFonts w:cs="Calibri" w:hAnsi="Calibri" w:eastAsia="Calibri" w:ascii="Calibri"/>
          <w:spacing w:val="-2"/>
          <w:w w:val="100"/>
          <w:position w:val="-2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-2"/>
          <w:sz w:val="22"/>
          <w:szCs w:val="22"/>
        </w:rPr>
        <w:t>ele</w:t>
      </w:r>
      <w:r>
        <w:rPr>
          <w:rFonts w:cs="Calibri" w:hAnsi="Calibri" w:eastAsia="Calibri" w:ascii="Calibri"/>
          <w:spacing w:val="1"/>
          <w:w w:val="100"/>
          <w:position w:val="-2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-2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position w:val="-2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position w:val="-2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-2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position w:val="-2"/>
          <w:sz w:val="22"/>
          <w:szCs w:val="22"/>
        </w:rPr>
        <w:t>ere</w:t>
      </w:r>
      <w:r>
        <w:rPr>
          <w:rFonts w:cs="Calibri" w:hAnsi="Calibri" w:eastAsia="Calibri" w:ascii="Calibri"/>
          <w:spacing w:val="-2"/>
          <w:w w:val="100"/>
          <w:position w:val="-2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-2"/>
          <w:sz w:val="22"/>
          <w:szCs w:val="22"/>
        </w:rPr>
        <w:t>stra</w:t>
      </w:r>
      <w:r>
        <w:rPr>
          <w:rFonts w:cs="Calibri" w:hAnsi="Calibri" w:eastAsia="Calibri" w:ascii="Calibri"/>
          <w:spacing w:val="0"/>
          <w:w w:val="100"/>
          <w:position w:val="-2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-2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-2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position w:val="-2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-2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-2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position w:val="-2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-2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position w:val="-2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33" w:right="7363"/>
      </w:pPr>
      <w:r>
        <w:pict>
          <v:group style="position:absolute;margin-left:394.64pt;margin-top:13.4046pt;width:73.3298pt;height:36.7713pt;mso-position-horizontal-relative:page;mso-position-vertical-relative:paragraph;z-index:-3223" coordorigin="7893,268" coordsize="1467,735">
            <v:shape type="#_x0000_t75" style="position:absolute;left:7893;top:268;width:1467;height:367">
              <v:imagedata o:title="" r:id="rId62"/>
            </v:shape>
            <v:shape type="#_x0000_t75" style="position:absolute;left:8286;top:694;width:630;height:310">
              <v:imagedata o:title="" r:id="rId63"/>
            </v:shape>
            <w10:wrap type="none"/>
          </v:group>
        </w:pic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ă.</w:t>
      </w:r>
    </w:p>
    <w:p>
      <w:pPr>
        <w:rPr>
          <w:sz w:val="15"/>
          <w:szCs w:val="15"/>
        </w:rPr>
        <w:jc w:val="left"/>
        <w:spacing w:before="6" w:lineRule="exact" w:line="140"/>
      </w:pPr>
      <w:r>
        <w:rPr>
          <w:sz w:val="15"/>
          <w:szCs w:val="15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33" w:right="87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compl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câ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cției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apa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</w:t>
      </w:r>
      <w:r>
        <w:rPr>
          <w:rFonts w:cs="Calibri" w:hAnsi="Calibri" w:eastAsia="Calibri" w:ascii="Calibri"/>
          <w:spacing w:val="4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tru</w:t>
      </w:r>
    </w:p>
    <w:p>
      <w:pPr>
        <w:rPr>
          <w:sz w:val="10"/>
          <w:szCs w:val="10"/>
        </w:rPr>
        <w:jc w:val="left"/>
        <w:spacing w:before="1" w:lineRule="exact" w:line="100"/>
      </w:pPr>
      <w:r>
        <w:rPr>
          <w:sz w:val="10"/>
          <w:szCs w:val="1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33" w:right="464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tarea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ergerea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ații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apasă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pentru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tare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ș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șt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pict>
          <v:shape type="#_x0000_t75" style="width:29.3194pt;height:14.9461pt">
            <v:imagedata o:title="" r:id="rId64"/>
          </v:shape>
        </w:pic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33" w:right="8822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ț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33" w:right="1647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Câ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â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l.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În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eltu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exact" w:line="260"/>
        <w:ind w:left="133" w:right="103"/>
      </w:pP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entru</w:t>
      </w:r>
      <w:r>
        <w:rPr>
          <w:rFonts w:cs="Calibri" w:hAnsi="Calibri" w:eastAsia="Calibri" w:ascii="Calibri"/>
          <w:spacing w:val="9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1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ș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erge</w:t>
      </w:r>
      <w:r>
        <w:rPr>
          <w:rFonts w:cs="Calibri" w:hAnsi="Calibri" w:eastAsia="Calibri" w:ascii="Calibri"/>
          <w:spacing w:val="1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1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cti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ta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1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se</w:t>
      </w:r>
      <w:r>
        <w:rPr>
          <w:rFonts w:cs="Calibri" w:hAnsi="Calibri" w:eastAsia="Calibri" w:ascii="Calibri"/>
          <w:spacing w:val="1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că</w:t>
      </w:r>
      <w:r>
        <w:rPr>
          <w:rFonts w:cs="Calibri" w:hAnsi="Calibri" w:eastAsia="Calibri" w:ascii="Calibri"/>
          <w:spacing w:val="1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ci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1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șt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4"/>
          <w:w w:val="100"/>
          <w:position w:val="1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erii</w:t>
      </w:r>
      <w:r>
        <w:rPr>
          <w:rFonts w:cs="Calibri" w:hAnsi="Calibri" w:eastAsia="Calibri" w:ascii="Calibri"/>
          <w:spacing w:val="9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ații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1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1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la</w:t>
      </w:r>
      <w:r>
        <w:rPr>
          <w:rFonts w:cs="Calibri" w:hAnsi="Calibri" w:eastAsia="Calibri" w:ascii="Calibri"/>
          <w:spacing w:val="9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sfâr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ș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it</w:t>
      </w:r>
      <w:r>
        <w:rPr>
          <w:rFonts w:cs="Calibri" w:hAnsi="Calibri" w:eastAsia="Calibri" w:ascii="Calibri"/>
          <w:spacing w:val="1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la</w:t>
      </w:r>
      <w:r>
        <w:rPr>
          <w:rFonts w:cs="Calibri" w:hAnsi="Calibri" w:eastAsia="Calibri" w:ascii="Calibri"/>
          <w:spacing w:val="9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î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cep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1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(respe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tiv</w:t>
      </w:r>
      <w:r>
        <w:rPr>
          <w:rFonts w:cs="Calibri" w:hAnsi="Calibri" w:eastAsia="Calibri" w:ascii="Calibri"/>
          <w:spacing w:val="1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1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33" w:right="520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șt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tăți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).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33" w:right="9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eltuieli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eaza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erea,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iect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i,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ei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chelt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care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tă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ei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tăți.</w:t>
      </w:r>
      <w:r>
        <w:rPr>
          <w:rFonts w:cs="Calibri" w:hAnsi="Calibri" w:eastAsia="Calibri" w:ascii="Calibri"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în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eltu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ăți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33" w:right="7006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33" w:right="2478"/>
        <w:sectPr>
          <w:pgMar w:header="567" w:footer="320" w:top="2240" w:bottom="280" w:left="1000" w:right="860"/>
          <w:pgSz w:w="11920" w:h="16840"/>
        </w:sectPr>
      </w:pPr>
      <w:r>
        <w:pict>
          <v:shape type="#_x0000_t202" style="position:absolute;margin-left:56.59pt;margin-top:13.1836pt;width:488.41pt;height:42.34pt;mso-position-horizontal-relative:page;mso-position-vertical-relative:paragraph;z-index:-3221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653" w:hRule="exact"/>
                    </w:trPr>
                    <w:tc>
                      <w:tcPr>
                        <w:tcW w:w="176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4"/>
                            <w:szCs w:val="24"/>
                          </w:rPr>
                          <w:jc w:val="left"/>
                          <w:spacing w:before="2" w:lineRule="exact" w:line="240"/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4"/>
                            <w:szCs w:val="14"/>
                          </w:rPr>
                          <w:jc w:val="left"/>
                          <w:ind w:left="249"/>
                        </w:pP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100"/>
                            <w:sz w:val="14"/>
                            <w:szCs w:val="14"/>
                          </w:rPr>
                          <w:t>Ac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100"/>
                            <w:sz w:val="14"/>
                            <w:szCs w:val="14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2"/>
                            <w:w w:val="100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100"/>
                            <w:sz w:val="14"/>
                            <w:szCs w:val="14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100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1"/>
                            <w:w w:val="100"/>
                            <w:sz w:val="14"/>
                            <w:szCs w:val="14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100"/>
                            <w:sz w:val="14"/>
                            <w:szCs w:val="14"/>
                          </w:rPr>
                          <w:t>ă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100"/>
                            <w:sz w:val="14"/>
                            <w:szCs w:val="14"/>
                          </w:rPr>
                          <w:t>ţ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2"/>
                            <w:w w:val="100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100"/>
                            <w:sz w:val="14"/>
                            <w:szCs w:val="14"/>
                          </w:rPr>
                          <w:t>/C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1"/>
                            <w:w w:val="100"/>
                            <w:sz w:val="14"/>
                            <w:szCs w:val="14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100"/>
                            <w:sz w:val="14"/>
                            <w:szCs w:val="14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100"/>
                            <w:sz w:val="14"/>
                            <w:szCs w:val="14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1"/>
                            <w:w w:val="100"/>
                            <w:sz w:val="14"/>
                            <w:szCs w:val="14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100"/>
                            <w:sz w:val="14"/>
                            <w:szCs w:val="14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2"/>
                            <w:w w:val="100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100"/>
                            <w:sz w:val="14"/>
                            <w:szCs w:val="14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100"/>
                            <w:sz w:val="14"/>
                            <w:szCs w:val="14"/>
                          </w:rPr>
                          <w:t>li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4"/>
                            <w:szCs w:val="14"/>
                          </w:rPr>
                        </w:r>
                      </w:p>
                    </w:tc>
                    <w:tc>
                      <w:tcPr>
                        <w:tcW w:w="108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6"/>
                            <w:szCs w:val="16"/>
                          </w:rPr>
                          <w:jc w:val="left"/>
                          <w:spacing w:lineRule="exact" w:line="160"/>
                        </w:pPr>
                        <w:r>
                          <w:rPr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4"/>
                            <w:szCs w:val="14"/>
                          </w:rPr>
                          <w:jc w:val="left"/>
                          <w:ind w:left="213" w:right="155" w:hanging="34"/>
                        </w:pP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100"/>
                            <w:sz w:val="14"/>
                            <w:szCs w:val="14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100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100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1"/>
                            <w:w w:val="100"/>
                            <w:sz w:val="14"/>
                            <w:szCs w:val="14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2"/>
                            <w:w w:val="100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100"/>
                            <w:sz w:val="14"/>
                            <w:szCs w:val="14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1"/>
                            <w:w w:val="100"/>
                            <w:sz w:val="14"/>
                            <w:szCs w:val="14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100"/>
                            <w:sz w:val="14"/>
                            <w:szCs w:val="14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100"/>
                            <w:sz w:val="14"/>
                            <w:szCs w:val="14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100"/>
                            <w:sz w:val="14"/>
                            <w:szCs w:val="14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100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1"/>
                            <w:w w:val="100"/>
                            <w:sz w:val="14"/>
                            <w:szCs w:val="14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100"/>
                            <w:sz w:val="14"/>
                            <w:szCs w:val="14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100"/>
                            <w:sz w:val="14"/>
                            <w:szCs w:val="14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1"/>
                            <w:w w:val="100"/>
                            <w:sz w:val="14"/>
                            <w:szCs w:val="14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100"/>
                            <w:sz w:val="14"/>
                            <w:szCs w:val="14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100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1"/>
                            <w:w w:val="100"/>
                            <w:sz w:val="14"/>
                            <w:szCs w:val="14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100"/>
                            <w:sz w:val="14"/>
                            <w:szCs w:val="14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100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100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4"/>
                            <w:szCs w:val="14"/>
                          </w:rPr>
                        </w:r>
                      </w:p>
                    </w:tc>
                    <w:tc>
                      <w:tcPr>
                        <w:tcW w:w="91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4"/>
                            <w:szCs w:val="24"/>
                          </w:rPr>
                          <w:jc w:val="left"/>
                          <w:spacing w:before="2" w:lineRule="exact" w:line="240"/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4"/>
                            <w:szCs w:val="14"/>
                          </w:rPr>
                          <w:jc w:val="left"/>
                          <w:ind w:left="162"/>
                        </w:pP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100"/>
                            <w:sz w:val="14"/>
                            <w:szCs w:val="14"/>
                          </w:rPr>
                          <w:t>Ac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100"/>
                            <w:sz w:val="14"/>
                            <w:szCs w:val="14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2"/>
                            <w:w w:val="100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100"/>
                            <w:sz w:val="14"/>
                            <w:szCs w:val="14"/>
                          </w:rPr>
                          <w:t>zi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100"/>
                            <w:sz w:val="14"/>
                            <w:szCs w:val="14"/>
                          </w:rPr>
                          <w:t>ţ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2"/>
                            <w:w w:val="100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100"/>
                            <w:sz w:val="14"/>
                            <w:szCs w:val="14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4"/>
                            <w:szCs w:val="14"/>
                          </w:rPr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4"/>
                            <w:szCs w:val="24"/>
                          </w:rPr>
                          <w:jc w:val="left"/>
                          <w:spacing w:before="2" w:lineRule="exact" w:line="240"/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4"/>
                            <w:szCs w:val="14"/>
                          </w:rPr>
                          <w:jc w:val="left"/>
                          <w:ind w:left="136"/>
                        </w:pP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100"/>
                            <w:sz w:val="14"/>
                            <w:szCs w:val="14"/>
                          </w:rPr>
                          <w:t>U.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100"/>
                            <w:sz w:val="14"/>
                            <w:szCs w:val="14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100"/>
                            <w:sz w:val="14"/>
                            <w:szCs w:val="14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4"/>
                            <w:szCs w:val="14"/>
                          </w:rPr>
                        </w:r>
                      </w:p>
                    </w:tc>
                    <w:tc>
                      <w:tcPr>
                        <w:tcW w:w="90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4"/>
                            <w:szCs w:val="24"/>
                          </w:rPr>
                          <w:jc w:val="left"/>
                          <w:spacing w:before="2" w:lineRule="exact" w:line="240"/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4"/>
                            <w:szCs w:val="14"/>
                          </w:rPr>
                          <w:jc w:val="left"/>
                          <w:ind w:left="150"/>
                        </w:pP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100"/>
                            <w:sz w:val="14"/>
                            <w:szCs w:val="14"/>
                          </w:rPr>
                          <w:t>Ca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1"/>
                            <w:w w:val="100"/>
                            <w:sz w:val="14"/>
                            <w:szCs w:val="14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100"/>
                            <w:sz w:val="14"/>
                            <w:szCs w:val="14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100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1"/>
                            <w:w w:val="100"/>
                            <w:sz w:val="14"/>
                            <w:szCs w:val="14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100"/>
                            <w:sz w:val="14"/>
                            <w:szCs w:val="14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2"/>
                            <w:w w:val="100"/>
                            <w:sz w:val="14"/>
                            <w:szCs w:val="14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100"/>
                            <w:sz w:val="14"/>
                            <w:szCs w:val="14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4"/>
                            <w:szCs w:val="14"/>
                          </w:rPr>
                        </w:r>
                      </w:p>
                    </w:tc>
                    <w:tc>
                      <w:tcPr>
                        <w:tcW w:w="105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4"/>
                            <w:szCs w:val="14"/>
                          </w:rPr>
                          <w:jc w:val="center"/>
                          <w:spacing w:before="81"/>
                          <w:ind w:left="160" w:right="159"/>
                        </w:pP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1"/>
                            <w:w w:val="100"/>
                            <w:sz w:val="14"/>
                            <w:szCs w:val="14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1"/>
                            <w:w w:val="100"/>
                            <w:sz w:val="14"/>
                            <w:szCs w:val="14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100"/>
                            <w:sz w:val="14"/>
                            <w:szCs w:val="14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100"/>
                            <w:sz w:val="14"/>
                            <w:szCs w:val="14"/>
                          </w:rPr>
                          <w:t>ţ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4"/>
                            <w:w w:val="100"/>
                            <w:sz w:val="14"/>
                            <w:szCs w:val="14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1"/>
                            <w:w w:val="99"/>
                            <w:sz w:val="14"/>
                            <w:szCs w:val="14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99"/>
                            <w:sz w:val="14"/>
                            <w:szCs w:val="14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2"/>
                            <w:w w:val="99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99"/>
                            <w:sz w:val="14"/>
                            <w:szCs w:val="14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99"/>
                            <w:sz w:val="14"/>
                            <w:szCs w:val="14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99"/>
                            <w:sz w:val="14"/>
                            <w:szCs w:val="14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99"/>
                            <w:sz w:val="14"/>
                            <w:szCs w:val="14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100"/>
                            <w:sz w:val="14"/>
                            <w:szCs w:val="14"/>
                          </w:rPr>
                          <w:t>(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100"/>
                            <w:sz w:val="14"/>
                            <w:szCs w:val="14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100"/>
                            <w:sz w:val="14"/>
                            <w:szCs w:val="14"/>
                          </w:rPr>
                          <w:t>ă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1"/>
                            <w:w w:val="100"/>
                            <w:sz w:val="14"/>
                            <w:szCs w:val="14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100"/>
                            <w:sz w:val="14"/>
                            <w:szCs w:val="14"/>
                          </w:rPr>
                          <w:t>ă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100"/>
                            <w:sz w:val="14"/>
                            <w:szCs w:val="14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1"/>
                            <w:w w:val="99"/>
                            <w:sz w:val="14"/>
                            <w:szCs w:val="14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1"/>
                            <w:w w:val="99"/>
                            <w:sz w:val="14"/>
                            <w:szCs w:val="14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99"/>
                            <w:sz w:val="14"/>
                            <w:szCs w:val="14"/>
                          </w:rPr>
                          <w:t>A)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99"/>
                            <w:sz w:val="14"/>
                            <w:szCs w:val="14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99"/>
                            <w:sz w:val="14"/>
                            <w:szCs w:val="14"/>
                          </w:rPr>
                          <w:t>[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99"/>
                            <w:sz w:val="14"/>
                            <w:szCs w:val="14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1"/>
                            <w:w w:val="99"/>
                            <w:sz w:val="14"/>
                            <w:szCs w:val="14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2"/>
                            <w:w w:val="99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99"/>
                            <w:sz w:val="14"/>
                            <w:szCs w:val="14"/>
                          </w:rPr>
                          <w:t>]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4"/>
                            <w:szCs w:val="14"/>
                          </w:rPr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4"/>
                            <w:szCs w:val="14"/>
                          </w:rPr>
                          <w:jc w:val="center"/>
                          <w:spacing w:lineRule="exact" w:line="160"/>
                          <w:ind w:left="159" w:right="161"/>
                        </w:pP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1"/>
                            <w:w w:val="99"/>
                            <w:sz w:val="14"/>
                            <w:szCs w:val="14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99"/>
                            <w:sz w:val="14"/>
                            <w:szCs w:val="14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99"/>
                            <w:sz w:val="14"/>
                            <w:szCs w:val="14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1"/>
                            <w:w w:val="99"/>
                            <w:sz w:val="14"/>
                            <w:szCs w:val="14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99"/>
                            <w:sz w:val="14"/>
                            <w:szCs w:val="14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1"/>
                            <w:w w:val="99"/>
                            <w:sz w:val="14"/>
                            <w:szCs w:val="14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99"/>
                            <w:sz w:val="14"/>
                            <w:szCs w:val="14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4"/>
                            <w:szCs w:val="14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4"/>
                            <w:szCs w:val="14"/>
                          </w:rPr>
                          <w:jc w:val="center"/>
                          <w:ind w:left="97" w:right="100" w:hanging="2"/>
                        </w:pP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99"/>
                            <w:sz w:val="14"/>
                            <w:szCs w:val="14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99"/>
                            <w:sz w:val="14"/>
                            <w:szCs w:val="14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2"/>
                            <w:w w:val="99"/>
                            <w:sz w:val="14"/>
                            <w:szCs w:val="14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99"/>
                            <w:sz w:val="14"/>
                            <w:szCs w:val="14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2"/>
                            <w:w w:val="99"/>
                            <w:sz w:val="14"/>
                            <w:szCs w:val="14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99"/>
                            <w:sz w:val="14"/>
                            <w:szCs w:val="14"/>
                          </w:rPr>
                          <w:t>ă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99"/>
                            <w:sz w:val="14"/>
                            <w:szCs w:val="14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99"/>
                            <w:sz w:val="14"/>
                            <w:szCs w:val="14"/>
                          </w:rPr>
                          <w:t>(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99"/>
                            <w:sz w:val="14"/>
                            <w:szCs w:val="14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99"/>
                            <w:sz w:val="14"/>
                            <w:szCs w:val="14"/>
                          </w:rPr>
                          <w:t>ă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1"/>
                            <w:w w:val="99"/>
                            <w:sz w:val="14"/>
                            <w:szCs w:val="14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99"/>
                            <w:sz w:val="14"/>
                            <w:szCs w:val="14"/>
                          </w:rPr>
                          <w:t>ă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2"/>
                            <w:w w:val="100"/>
                            <w:sz w:val="14"/>
                            <w:szCs w:val="14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1"/>
                            <w:w w:val="99"/>
                            <w:sz w:val="14"/>
                            <w:szCs w:val="14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1"/>
                            <w:w w:val="99"/>
                            <w:sz w:val="14"/>
                            <w:szCs w:val="14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99"/>
                            <w:sz w:val="14"/>
                            <w:szCs w:val="14"/>
                          </w:rPr>
                          <w:t>A)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99"/>
                            <w:sz w:val="14"/>
                            <w:szCs w:val="14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99"/>
                            <w:sz w:val="14"/>
                            <w:szCs w:val="14"/>
                          </w:rPr>
                          <w:t>[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99"/>
                            <w:sz w:val="14"/>
                            <w:szCs w:val="14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1"/>
                            <w:w w:val="99"/>
                            <w:sz w:val="14"/>
                            <w:szCs w:val="14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2"/>
                            <w:w w:val="99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99"/>
                            <w:sz w:val="14"/>
                            <w:szCs w:val="14"/>
                          </w:rPr>
                          <w:t>]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4"/>
                            <w:szCs w:val="14"/>
                          </w:rPr>
                        </w:r>
                      </w:p>
                    </w:tc>
                    <w:tc>
                      <w:tcPr>
                        <w:tcW w:w="90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4"/>
                            <w:szCs w:val="14"/>
                          </w:rPr>
                          <w:jc w:val="left"/>
                          <w:spacing w:before="81"/>
                          <w:ind w:left="287" w:right="170" w:hanging="96"/>
                        </w:pP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1"/>
                            <w:w w:val="100"/>
                            <w:sz w:val="14"/>
                            <w:szCs w:val="14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100"/>
                            <w:sz w:val="14"/>
                            <w:szCs w:val="14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100"/>
                            <w:sz w:val="14"/>
                            <w:szCs w:val="14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1"/>
                            <w:w w:val="100"/>
                            <w:sz w:val="14"/>
                            <w:szCs w:val="14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100"/>
                            <w:sz w:val="14"/>
                            <w:szCs w:val="14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1"/>
                            <w:w w:val="100"/>
                            <w:sz w:val="14"/>
                            <w:szCs w:val="14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100"/>
                            <w:sz w:val="14"/>
                            <w:szCs w:val="14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100"/>
                            <w:sz w:val="14"/>
                            <w:szCs w:val="14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1"/>
                            <w:w w:val="100"/>
                            <w:sz w:val="14"/>
                            <w:szCs w:val="14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1"/>
                            <w:w w:val="100"/>
                            <w:sz w:val="14"/>
                            <w:szCs w:val="14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100"/>
                            <w:sz w:val="14"/>
                            <w:szCs w:val="14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100"/>
                            <w:sz w:val="14"/>
                            <w:szCs w:val="14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100"/>
                            <w:sz w:val="14"/>
                            <w:szCs w:val="14"/>
                          </w:rPr>
                          <w:t>[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100"/>
                            <w:sz w:val="14"/>
                            <w:szCs w:val="14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1"/>
                            <w:w w:val="100"/>
                            <w:sz w:val="14"/>
                            <w:szCs w:val="14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2"/>
                            <w:w w:val="100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100"/>
                            <w:sz w:val="14"/>
                            <w:szCs w:val="14"/>
                          </w:rPr>
                          <w:t>]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4"/>
                            <w:szCs w:val="14"/>
                          </w:rPr>
                        </w:r>
                      </w:p>
                    </w:tc>
                    <w:tc>
                      <w:tcPr>
                        <w:tcW w:w="75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6"/>
                            <w:szCs w:val="16"/>
                          </w:rPr>
                          <w:jc w:val="left"/>
                          <w:spacing w:lineRule="exact" w:line="160"/>
                        </w:pPr>
                        <w:r>
                          <w:rPr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4"/>
                            <w:szCs w:val="14"/>
                          </w:rPr>
                          <w:jc w:val="center"/>
                          <w:ind w:left="70" w:right="73"/>
                        </w:pP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1"/>
                            <w:w w:val="99"/>
                            <w:sz w:val="14"/>
                            <w:szCs w:val="14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99"/>
                            <w:sz w:val="14"/>
                            <w:szCs w:val="14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99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99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2"/>
                            <w:w w:val="99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99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99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2"/>
                            <w:w w:val="99"/>
                            <w:sz w:val="14"/>
                            <w:szCs w:val="14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99"/>
                            <w:sz w:val="14"/>
                            <w:szCs w:val="14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4"/>
                            <w:szCs w:val="14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4"/>
                            <w:szCs w:val="14"/>
                          </w:rPr>
                          <w:jc w:val="center"/>
                          <w:ind w:left="185" w:right="187"/>
                        </w:pP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99"/>
                            <w:sz w:val="14"/>
                            <w:szCs w:val="14"/>
                          </w:rPr>
                          <w:t>[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99"/>
                            <w:sz w:val="14"/>
                            <w:szCs w:val="14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1"/>
                            <w:w w:val="99"/>
                            <w:sz w:val="14"/>
                            <w:szCs w:val="14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2"/>
                            <w:w w:val="99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99"/>
                            <w:sz w:val="14"/>
                            <w:szCs w:val="14"/>
                          </w:rPr>
                          <w:t>]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4"/>
                            <w:szCs w:val="14"/>
                          </w:rPr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4"/>
                            <w:szCs w:val="14"/>
                          </w:rPr>
                          <w:jc w:val="center"/>
                          <w:spacing w:before="81"/>
                          <w:ind w:left="167" w:right="169" w:firstLine="1"/>
                        </w:pP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1"/>
                            <w:w w:val="99"/>
                            <w:sz w:val="14"/>
                            <w:szCs w:val="14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1"/>
                            <w:w w:val="99"/>
                            <w:sz w:val="14"/>
                            <w:szCs w:val="14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99"/>
                            <w:sz w:val="14"/>
                            <w:szCs w:val="14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99"/>
                            <w:sz w:val="14"/>
                            <w:szCs w:val="14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99"/>
                            <w:sz w:val="14"/>
                            <w:szCs w:val="14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99"/>
                            <w:sz w:val="14"/>
                            <w:szCs w:val="14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99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1"/>
                            <w:w w:val="99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99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1"/>
                            <w:w w:val="99"/>
                            <w:sz w:val="14"/>
                            <w:szCs w:val="14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99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99"/>
                            <w:sz w:val="14"/>
                            <w:szCs w:val="14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99"/>
                            <w:sz w:val="14"/>
                            <w:szCs w:val="14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99"/>
                            <w:sz w:val="14"/>
                            <w:szCs w:val="14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99"/>
                            <w:sz w:val="14"/>
                            <w:szCs w:val="14"/>
                          </w:rPr>
                          <w:t>[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-1"/>
                            <w:w w:val="99"/>
                            <w:sz w:val="14"/>
                            <w:szCs w:val="14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1"/>
                            <w:w w:val="99"/>
                            <w:sz w:val="14"/>
                            <w:szCs w:val="14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2"/>
                            <w:w w:val="99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color w:val="4F4F4F"/>
                            <w:spacing w:val="0"/>
                            <w:w w:val="99"/>
                            <w:sz w:val="14"/>
                            <w:szCs w:val="14"/>
                          </w:rPr>
                          <w:t>]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4"/>
                            <w:szCs w:val="14"/>
                          </w:rPr>
                        </w:r>
                      </w:p>
                    </w:tc>
                  </w:tr>
                  <w:tr>
                    <w:trPr>
                      <w:trHeight w:val="173" w:hRule="exact"/>
                    </w:trPr>
                    <w:tc>
                      <w:tcPr>
                        <w:tcW w:w="176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08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91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5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90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05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90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90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75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90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i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ț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ș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ă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ți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tbl>
      <w:tblPr>
        <w:tblW w:w="0" w:type="auto"/>
        <w:tblLook w:val="01E0"/>
        <w:jc w:val="left"/>
        <w:tblInd w:w="13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53" w:hRule="exact"/>
        </w:trPr>
        <w:tc>
          <w:tcPr>
            <w:tcW w:w="1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center"/>
              <w:ind w:left="291" w:right="291"/>
            </w:pPr>
            <w:r>
              <w:rPr>
                <w:rFonts w:cs="Arial" w:hAnsi="Arial" w:eastAsia="Arial" w:ascii="Arial"/>
                <w:b/>
                <w:color w:val="4F4F4F"/>
                <w:spacing w:val="0"/>
                <w:w w:val="99"/>
                <w:sz w:val="14"/>
                <w:szCs w:val="14"/>
              </w:rPr>
              <w:t>Ne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99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99"/>
                <w:sz w:val="14"/>
                <w:szCs w:val="14"/>
              </w:rPr>
              <w:t>l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99"/>
                <w:sz w:val="14"/>
                <w:szCs w:val="14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99"/>
                <w:sz w:val="14"/>
                <w:szCs w:val="14"/>
              </w:rPr>
              <w:t>g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99"/>
                <w:sz w:val="14"/>
                <w:szCs w:val="14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99"/>
                <w:sz w:val="14"/>
                <w:szCs w:val="14"/>
              </w:rPr>
              <w:t>b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99"/>
                <w:sz w:val="14"/>
                <w:szCs w:val="14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99"/>
                <w:sz w:val="14"/>
                <w:szCs w:val="14"/>
              </w:rPr>
              <w:t>l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99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4"/>
                <w:szCs w:val="14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center"/>
              <w:ind w:left="487" w:right="486"/>
            </w:pPr>
            <w:r>
              <w:rPr>
                <w:rFonts w:cs="Arial" w:hAnsi="Arial" w:eastAsia="Arial" w:ascii="Arial"/>
                <w:b/>
                <w:color w:val="4F4F4F"/>
                <w:spacing w:val="-1"/>
                <w:w w:val="99"/>
                <w:sz w:val="14"/>
                <w:szCs w:val="14"/>
              </w:rPr>
              <w:t>[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99"/>
                <w:sz w:val="14"/>
                <w:szCs w:val="14"/>
              </w:rPr>
              <w:t>L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99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99"/>
                <w:sz w:val="14"/>
                <w:szCs w:val="14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99"/>
                <w:sz w:val="14"/>
                <w:szCs w:val="14"/>
              </w:rPr>
              <w:t>]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center"/>
              <w:spacing w:before="81"/>
              <w:ind w:left="169" w:right="172" w:firstLine="2"/>
            </w:pPr>
            <w:r>
              <w:rPr>
                <w:rFonts w:cs="Arial" w:hAnsi="Arial" w:eastAsia="Arial" w:ascii="Arial"/>
                <w:b/>
                <w:color w:val="4F4F4F"/>
                <w:spacing w:val="1"/>
                <w:w w:val="99"/>
                <w:sz w:val="14"/>
                <w:szCs w:val="14"/>
              </w:rPr>
              <w:t>T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99"/>
                <w:sz w:val="14"/>
                <w:szCs w:val="14"/>
              </w:rPr>
              <w:t>V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99"/>
                <w:sz w:val="14"/>
                <w:szCs w:val="14"/>
              </w:rPr>
              <w:t>A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99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99"/>
                <w:sz w:val="14"/>
                <w:szCs w:val="14"/>
              </w:rPr>
              <w:t>n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99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99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99"/>
                <w:sz w:val="14"/>
                <w:szCs w:val="14"/>
              </w:rPr>
              <w:t>l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99"/>
                <w:sz w:val="14"/>
                <w:szCs w:val="14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99"/>
                <w:sz w:val="14"/>
                <w:szCs w:val="14"/>
              </w:rPr>
              <w:t>g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99"/>
                <w:sz w:val="14"/>
                <w:szCs w:val="14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99"/>
                <w:sz w:val="14"/>
                <w:szCs w:val="14"/>
              </w:rPr>
              <w:t>b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99"/>
                <w:sz w:val="14"/>
                <w:szCs w:val="14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99"/>
                <w:sz w:val="14"/>
                <w:szCs w:val="14"/>
              </w:rPr>
              <w:t>l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99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99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99"/>
                <w:sz w:val="14"/>
                <w:szCs w:val="14"/>
              </w:rPr>
              <w:t>[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99"/>
                <w:sz w:val="14"/>
                <w:szCs w:val="14"/>
              </w:rPr>
              <w:t>L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99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99"/>
                <w:sz w:val="14"/>
                <w:szCs w:val="14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99"/>
                <w:sz w:val="14"/>
                <w:szCs w:val="14"/>
              </w:rPr>
              <w:t>]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center"/>
              <w:spacing w:before="81"/>
              <w:ind w:left="153" w:right="153"/>
            </w:pPr>
            <w:r>
              <w:rPr>
                <w:rFonts w:cs="Arial" w:hAnsi="Arial" w:eastAsia="Arial" w:ascii="Arial"/>
                <w:b/>
                <w:color w:val="4F4F4F"/>
                <w:spacing w:val="1"/>
                <w:w w:val="99"/>
                <w:sz w:val="14"/>
                <w:szCs w:val="14"/>
              </w:rPr>
              <w:t>T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99"/>
                <w:sz w:val="14"/>
                <w:szCs w:val="14"/>
              </w:rPr>
              <w:t>o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99"/>
                <w:sz w:val="14"/>
                <w:szCs w:val="14"/>
              </w:rPr>
              <w:t>t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99"/>
                <w:sz w:val="14"/>
                <w:szCs w:val="14"/>
              </w:rPr>
              <w:t>a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99"/>
                <w:sz w:val="14"/>
                <w:szCs w:val="14"/>
              </w:rPr>
              <w:t>l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99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99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99"/>
                <w:sz w:val="14"/>
                <w:szCs w:val="14"/>
              </w:rPr>
              <w:t>l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99"/>
                <w:sz w:val="14"/>
                <w:szCs w:val="14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99"/>
                <w:sz w:val="14"/>
                <w:szCs w:val="14"/>
              </w:rPr>
              <w:t>g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99"/>
                <w:sz w:val="14"/>
                <w:szCs w:val="14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99"/>
                <w:sz w:val="14"/>
                <w:szCs w:val="14"/>
              </w:rPr>
              <w:t>b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99"/>
                <w:sz w:val="14"/>
                <w:szCs w:val="14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99"/>
                <w:sz w:val="14"/>
                <w:szCs w:val="14"/>
              </w:rPr>
              <w:t>l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99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99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99"/>
                <w:sz w:val="14"/>
                <w:szCs w:val="14"/>
              </w:rPr>
              <w:t>[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99"/>
                <w:sz w:val="14"/>
                <w:szCs w:val="14"/>
              </w:rPr>
              <w:t>L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99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99"/>
                <w:sz w:val="14"/>
                <w:szCs w:val="14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99"/>
                <w:sz w:val="14"/>
                <w:szCs w:val="14"/>
              </w:rPr>
              <w:t>]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8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center"/>
              <w:spacing w:before="3" w:lineRule="exact" w:line="160"/>
              <w:ind w:left="102" w:right="145" w:firstLine="38"/>
            </w:pPr>
            <w:r>
              <w:rPr>
                <w:rFonts w:cs="Arial" w:hAnsi="Arial" w:eastAsia="Arial" w:ascii="Arial"/>
                <w:b/>
                <w:color w:val="4F4F4F"/>
                <w:spacing w:val="1"/>
                <w:w w:val="99"/>
                <w:sz w:val="14"/>
                <w:szCs w:val="14"/>
              </w:rPr>
              <w:t>T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99"/>
                <w:sz w:val="14"/>
                <w:szCs w:val="14"/>
              </w:rPr>
              <w:t>o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99"/>
                <w:sz w:val="14"/>
                <w:szCs w:val="14"/>
              </w:rPr>
              <w:t>t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99"/>
                <w:sz w:val="14"/>
                <w:szCs w:val="14"/>
              </w:rPr>
              <w:t>a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99"/>
                <w:sz w:val="14"/>
                <w:szCs w:val="14"/>
              </w:rPr>
              <w:t>l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99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99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99"/>
                <w:sz w:val="14"/>
                <w:szCs w:val="14"/>
              </w:rPr>
              <w:t>l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99"/>
                <w:sz w:val="14"/>
                <w:szCs w:val="14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99"/>
                <w:sz w:val="14"/>
                <w:szCs w:val="14"/>
              </w:rPr>
              <w:t>g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99"/>
                <w:sz w:val="14"/>
                <w:szCs w:val="14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99"/>
                <w:sz w:val="14"/>
                <w:szCs w:val="14"/>
              </w:rPr>
              <w:t>b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99"/>
                <w:sz w:val="14"/>
                <w:szCs w:val="14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99"/>
                <w:sz w:val="14"/>
                <w:szCs w:val="14"/>
              </w:rPr>
              <w:t>l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99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99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99"/>
                <w:sz w:val="14"/>
                <w:szCs w:val="14"/>
              </w:rPr>
              <w:t>L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99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99"/>
                <w:sz w:val="14"/>
                <w:szCs w:val="14"/>
              </w:rPr>
              <w:t>s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99"/>
                <w:sz w:val="14"/>
                <w:szCs w:val="14"/>
              </w:rPr>
              <w:t>s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99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99"/>
                <w:sz w:val="14"/>
                <w:szCs w:val="14"/>
              </w:rPr>
              <w:t>[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99"/>
                <w:sz w:val="14"/>
                <w:szCs w:val="14"/>
              </w:rPr>
              <w:t>L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99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99"/>
                <w:sz w:val="14"/>
                <w:szCs w:val="14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99"/>
                <w:sz w:val="14"/>
                <w:szCs w:val="14"/>
              </w:rPr>
              <w:t>]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8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center"/>
              <w:spacing w:before="3" w:lineRule="exact" w:line="160"/>
              <w:ind w:left="112" w:right="152" w:firstLine="38"/>
            </w:pPr>
            <w:r>
              <w:rPr>
                <w:rFonts w:cs="Arial" w:hAnsi="Arial" w:eastAsia="Arial" w:ascii="Arial"/>
                <w:b/>
                <w:color w:val="4F4F4F"/>
                <w:spacing w:val="1"/>
                <w:w w:val="99"/>
                <w:sz w:val="14"/>
                <w:szCs w:val="14"/>
              </w:rPr>
              <w:t>T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99"/>
                <w:sz w:val="14"/>
                <w:szCs w:val="14"/>
              </w:rPr>
              <w:t>o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99"/>
                <w:sz w:val="14"/>
                <w:szCs w:val="14"/>
              </w:rPr>
              <w:t>t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99"/>
                <w:sz w:val="14"/>
                <w:szCs w:val="14"/>
              </w:rPr>
              <w:t>a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99"/>
                <w:sz w:val="14"/>
                <w:szCs w:val="14"/>
              </w:rPr>
              <w:t>l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99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99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99"/>
                <w:sz w:val="14"/>
                <w:szCs w:val="14"/>
              </w:rPr>
              <w:t>l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99"/>
                <w:sz w:val="14"/>
                <w:szCs w:val="14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99"/>
                <w:sz w:val="14"/>
                <w:szCs w:val="14"/>
              </w:rPr>
              <w:t>g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99"/>
                <w:sz w:val="14"/>
                <w:szCs w:val="14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99"/>
                <w:sz w:val="14"/>
                <w:szCs w:val="14"/>
              </w:rPr>
              <w:t>b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99"/>
                <w:sz w:val="14"/>
                <w:szCs w:val="14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99"/>
                <w:sz w:val="14"/>
                <w:szCs w:val="14"/>
              </w:rPr>
              <w:t>l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99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99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99"/>
                <w:sz w:val="14"/>
                <w:szCs w:val="14"/>
              </w:rPr>
              <w:t>M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99"/>
                <w:sz w:val="14"/>
                <w:szCs w:val="14"/>
              </w:rPr>
              <w:t>o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99"/>
                <w:sz w:val="14"/>
                <w:szCs w:val="14"/>
              </w:rPr>
              <w:t>r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99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99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99"/>
                <w:sz w:val="14"/>
                <w:szCs w:val="14"/>
              </w:rPr>
              <w:t>[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99"/>
                <w:sz w:val="14"/>
                <w:szCs w:val="14"/>
              </w:rPr>
              <w:t>L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99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99"/>
                <w:sz w:val="14"/>
                <w:szCs w:val="14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99"/>
                <w:sz w:val="14"/>
                <w:szCs w:val="14"/>
              </w:rPr>
              <w:t>]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ind w:left="172"/>
            </w:pP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4"/>
                <w:szCs w:val="14"/>
              </w:rPr>
              <w:t>P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u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b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100"/>
                <w:sz w:val="14"/>
                <w:szCs w:val="14"/>
              </w:rPr>
              <w:t>l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4"/>
                <w:szCs w:val="14"/>
              </w:rPr>
              <w:t>ic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4"/>
                <w:szCs w:val="14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ind w:left="227"/>
            </w:pP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[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L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100"/>
                <w:sz w:val="14"/>
                <w:szCs w:val="14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4"/>
                <w:szCs w:val="14"/>
              </w:rPr>
              <w:t>]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8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both"/>
              <w:spacing w:before="81"/>
              <w:ind w:left="249" w:right="193" w:hanging="72"/>
            </w:pP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4"/>
                <w:szCs w:val="14"/>
              </w:rPr>
              <w:t>P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u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b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100"/>
                <w:sz w:val="14"/>
                <w:szCs w:val="14"/>
              </w:rPr>
              <w:t>l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4"/>
                <w:szCs w:val="14"/>
              </w:rPr>
              <w:t>ic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L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100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s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4"/>
                <w:szCs w:val="14"/>
              </w:rPr>
              <w:t>s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[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L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100"/>
                <w:sz w:val="14"/>
                <w:szCs w:val="14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4"/>
                <w:szCs w:val="14"/>
              </w:rPr>
              <w:t>]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7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both"/>
              <w:spacing w:before="81"/>
              <w:ind w:left="208" w:right="157" w:hanging="62"/>
            </w:pP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4"/>
                <w:szCs w:val="14"/>
              </w:rPr>
              <w:t>P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u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b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100"/>
                <w:sz w:val="14"/>
                <w:szCs w:val="14"/>
              </w:rPr>
              <w:t>l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4"/>
                <w:szCs w:val="14"/>
              </w:rPr>
              <w:t>ic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M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o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4"/>
                <w:szCs w:val="14"/>
              </w:rPr>
              <w:t>r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[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L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100"/>
                <w:sz w:val="14"/>
                <w:szCs w:val="14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4"/>
                <w:szCs w:val="14"/>
              </w:rPr>
              <w:t>]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center"/>
              <w:ind w:left="94" w:right="98"/>
            </w:pPr>
            <w:r>
              <w:rPr>
                <w:rFonts w:cs="Arial" w:hAnsi="Arial" w:eastAsia="Arial" w:ascii="Arial"/>
                <w:b/>
                <w:color w:val="4F4F4F"/>
                <w:spacing w:val="0"/>
                <w:w w:val="99"/>
                <w:sz w:val="14"/>
                <w:szCs w:val="14"/>
              </w:rPr>
              <w:t>Ne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99"/>
                <w:sz w:val="14"/>
                <w:szCs w:val="14"/>
              </w:rPr>
              <w:t>r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99"/>
                <w:sz w:val="14"/>
                <w:szCs w:val="14"/>
              </w:rPr>
              <w:t>a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99"/>
                <w:sz w:val="14"/>
                <w:szCs w:val="14"/>
              </w:rPr>
              <w:t>m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99"/>
                <w:sz w:val="14"/>
                <w:szCs w:val="14"/>
              </w:rPr>
              <w:t>b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99"/>
                <w:sz w:val="14"/>
                <w:szCs w:val="14"/>
              </w:rPr>
              <w:t>u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99"/>
                <w:sz w:val="14"/>
                <w:szCs w:val="14"/>
              </w:rPr>
              <w:t>r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99"/>
                <w:sz w:val="14"/>
                <w:szCs w:val="14"/>
              </w:rPr>
              <w:t>s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99"/>
                <w:sz w:val="14"/>
                <w:szCs w:val="14"/>
              </w:rPr>
              <w:t>a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99"/>
                <w:sz w:val="14"/>
                <w:szCs w:val="14"/>
              </w:rPr>
              <w:t>b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99"/>
                <w:sz w:val="14"/>
                <w:szCs w:val="14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99"/>
                <w:sz w:val="14"/>
                <w:szCs w:val="14"/>
              </w:rPr>
              <w:t>l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4"/>
                <w:szCs w:val="14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center"/>
              <w:ind w:left="429" w:right="434"/>
            </w:pPr>
            <w:r>
              <w:rPr>
                <w:rFonts w:cs="Arial" w:hAnsi="Arial" w:eastAsia="Arial" w:ascii="Arial"/>
                <w:b/>
                <w:color w:val="4F4F4F"/>
                <w:spacing w:val="-1"/>
                <w:w w:val="99"/>
                <w:sz w:val="14"/>
                <w:szCs w:val="14"/>
              </w:rPr>
              <w:t>[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99"/>
                <w:sz w:val="14"/>
                <w:szCs w:val="14"/>
              </w:rPr>
              <w:t>L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99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99"/>
                <w:sz w:val="14"/>
                <w:szCs w:val="14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99"/>
                <w:sz w:val="14"/>
                <w:szCs w:val="14"/>
              </w:rPr>
              <w:t>]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center"/>
              <w:ind w:left="85" w:right="126"/>
            </w:pPr>
            <w:r>
              <w:rPr>
                <w:rFonts w:cs="Arial" w:hAnsi="Arial" w:eastAsia="Arial" w:ascii="Arial"/>
                <w:b/>
                <w:color w:val="4F4F4F"/>
                <w:spacing w:val="0"/>
                <w:w w:val="99"/>
                <w:sz w:val="14"/>
                <w:szCs w:val="14"/>
              </w:rPr>
              <w:t>Ne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99"/>
                <w:sz w:val="14"/>
                <w:szCs w:val="14"/>
              </w:rPr>
              <w:t>r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99"/>
                <w:sz w:val="14"/>
                <w:szCs w:val="14"/>
              </w:rPr>
              <w:t>a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99"/>
                <w:sz w:val="14"/>
                <w:szCs w:val="14"/>
              </w:rPr>
              <w:t>m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99"/>
                <w:sz w:val="14"/>
                <w:szCs w:val="14"/>
              </w:rPr>
              <w:t>b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99"/>
                <w:sz w:val="14"/>
                <w:szCs w:val="14"/>
              </w:rPr>
              <w:t>u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99"/>
                <w:sz w:val="14"/>
                <w:szCs w:val="14"/>
              </w:rPr>
              <w:t>r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99"/>
                <w:sz w:val="14"/>
                <w:szCs w:val="14"/>
              </w:rPr>
              <w:t>s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99"/>
                <w:sz w:val="14"/>
                <w:szCs w:val="14"/>
              </w:rPr>
              <w:t>a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99"/>
                <w:sz w:val="14"/>
                <w:szCs w:val="14"/>
              </w:rPr>
              <w:t>b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99"/>
                <w:sz w:val="14"/>
                <w:szCs w:val="14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99"/>
                <w:sz w:val="14"/>
                <w:szCs w:val="14"/>
              </w:rPr>
              <w:t>l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4"/>
                <w:szCs w:val="14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center"/>
              <w:ind w:left="266" w:right="268"/>
            </w:pP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L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100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s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4"/>
                <w:szCs w:val="14"/>
              </w:rPr>
              <w:t>s</w:t>
            </w:r>
            <w:r>
              <w:rPr>
                <w:rFonts w:cs="Arial" w:hAnsi="Arial" w:eastAsia="Arial" w:ascii="Arial"/>
                <w:b/>
                <w:color w:val="4F4F4F"/>
                <w:spacing w:val="-2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99"/>
                <w:sz w:val="14"/>
                <w:szCs w:val="14"/>
              </w:rPr>
              <w:t>[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99"/>
                <w:sz w:val="14"/>
                <w:szCs w:val="14"/>
              </w:rPr>
              <w:t>L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99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99"/>
                <w:sz w:val="14"/>
                <w:szCs w:val="14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99"/>
                <w:sz w:val="14"/>
                <w:szCs w:val="14"/>
              </w:rPr>
              <w:t>]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4"/>
                <w:szCs w:val="14"/>
              </w:rPr>
            </w:r>
          </w:p>
        </w:tc>
      </w:tr>
      <w:tr>
        <w:trPr>
          <w:trHeight w:val="173" w:hRule="exact"/>
        </w:trPr>
        <w:tc>
          <w:tcPr>
            <w:tcW w:w="1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p>
      <w:pPr>
        <w:rPr>
          <w:sz w:val="8"/>
          <w:szCs w:val="8"/>
        </w:rPr>
        <w:jc w:val="left"/>
        <w:spacing w:before="4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3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746" w:hRule="exact"/>
        </w:trPr>
        <w:tc>
          <w:tcPr>
            <w:tcW w:w="1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ind w:left="292" w:right="85" w:hanging="173"/>
            </w:pP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N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r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m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bur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s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b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ind w:left="105"/>
            </w:pP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More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[</w:t>
            </w:r>
            <w:r>
              <w:rPr>
                <w:rFonts w:cs="Arial" w:hAnsi="Arial" w:eastAsia="Arial" w:ascii="Arial"/>
                <w:b/>
                <w:color w:val="4F4F4F"/>
                <w:spacing w:val="-2"/>
                <w:w w:val="100"/>
                <w:sz w:val="16"/>
                <w:szCs w:val="16"/>
              </w:rPr>
              <w:t>L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]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7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ind w:left="205" w:right="173" w:firstLine="65"/>
            </w:pP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UE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[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]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ind w:left="121" w:right="93" w:firstLine="48"/>
            </w:pP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UE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Le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s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[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]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ind w:left="189" w:right="161" w:firstLine="58"/>
            </w:pP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UE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More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[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]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center"/>
              <w:ind w:left="264" w:right="261"/>
            </w:pP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ont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r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bu</w:t>
            </w:r>
            <w:r>
              <w:rPr>
                <w:rFonts w:cs="Arial" w:hAnsi="Arial" w:eastAsia="Arial" w:ascii="Arial"/>
                <w:b/>
                <w:color w:val="4F4F4F"/>
                <w:spacing w:val="-3"/>
                <w:w w:val="100"/>
                <w:sz w:val="16"/>
                <w:szCs w:val="16"/>
              </w:rPr>
              <w:t>ţ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propr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[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]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center"/>
              <w:ind w:left="182" w:right="185"/>
            </w:pP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ont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r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bu</w:t>
            </w:r>
            <w:r>
              <w:rPr>
                <w:rFonts w:cs="Arial" w:hAnsi="Arial" w:eastAsia="Arial" w:ascii="Arial"/>
                <w:b/>
                <w:color w:val="4F4F4F"/>
                <w:spacing w:val="-3"/>
                <w:w w:val="100"/>
                <w:sz w:val="16"/>
                <w:szCs w:val="16"/>
              </w:rPr>
              <w:t>ţ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propr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Le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s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[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]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center"/>
              <w:ind w:left="93" w:right="93"/>
            </w:pP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C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ont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r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bu</w:t>
            </w:r>
            <w:r>
              <w:rPr>
                <w:rFonts w:cs="Arial" w:hAnsi="Arial" w:eastAsia="Arial" w:ascii="Arial"/>
                <w:b/>
                <w:color w:val="4F4F4F"/>
                <w:spacing w:val="-3"/>
                <w:w w:val="100"/>
                <w:sz w:val="16"/>
                <w:szCs w:val="16"/>
              </w:rPr>
              <w:t>ţ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propr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More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[</w:t>
            </w:r>
            <w:r>
              <w:rPr>
                <w:rFonts w:cs="Arial" w:hAnsi="Arial" w:eastAsia="Arial" w:ascii="Arial"/>
                <w:b/>
                <w:color w:val="4F4F4F"/>
                <w:spacing w:val="-2"/>
                <w:w w:val="100"/>
                <w:sz w:val="16"/>
                <w:szCs w:val="16"/>
              </w:rPr>
              <w:t>L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]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center"/>
              <w:ind w:left="177" w:right="177"/>
            </w:pP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B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uget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de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stat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[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]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center"/>
              <w:ind w:left="106" w:right="148" w:firstLine="44"/>
            </w:pP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B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uget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de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Le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s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[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]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center"/>
              <w:ind w:left="172" w:right="172"/>
            </w:pP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B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uget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de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t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More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6"/>
                <w:szCs w:val="16"/>
              </w:rPr>
              <w:t>[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6"/>
                <w:szCs w:val="16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6"/>
                <w:szCs w:val="16"/>
              </w:rPr>
              <w:t>]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3" w:hRule="exact"/>
        </w:trPr>
        <w:tc>
          <w:tcPr>
            <w:tcW w:w="1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p>
      <w:pPr>
        <w:rPr>
          <w:sz w:val="20"/>
          <w:szCs w:val="20"/>
        </w:rPr>
        <w:jc w:val="left"/>
        <w:spacing w:before="9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9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502" w:hRule="exact"/>
        </w:trPr>
        <w:tc>
          <w:tcPr>
            <w:tcW w:w="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83"/>
              <w:ind w:left="105" w:right="202"/>
            </w:pP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4"/>
                <w:szCs w:val="14"/>
              </w:rPr>
              <w:t>Aj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u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100"/>
                <w:sz w:val="14"/>
                <w:szCs w:val="14"/>
              </w:rPr>
              <w:t>t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o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4"/>
                <w:szCs w:val="14"/>
              </w:rPr>
              <w:t>r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d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s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100"/>
                <w:sz w:val="14"/>
                <w:szCs w:val="14"/>
              </w:rPr>
              <w:t>t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a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4"/>
                <w:szCs w:val="14"/>
              </w:rPr>
              <w:t>t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83"/>
              <w:ind w:left="105"/>
            </w:pP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4"/>
                <w:szCs w:val="14"/>
              </w:rPr>
              <w:t>T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4"/>
                <w:szCs w:val="14"/>
              </w:rPr>
              <w:t>ip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4"/>
                <w:szCs w:val="14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ind w:left="105"/>
            </w:pP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4"/>
                <w:szCs w:val="14"/>
              </w:rPr>
              <w:t>Aj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u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100"/>
                <w:sz w:val="14"/>
                <w:szCs w:val="14"/>
              </w:rPr>
              <w:t>t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o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4"/>
                <w:szCs w:val="14"/>
              </w:rPr>
              <w:t>r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d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s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100"/>
                <w:sz w:val="14"/>
                <w:szCs w:val="14"/>
              </w:rPr>
              <w:t>t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a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4"/>
                <w:szCs w:val="14"/>
              </w:rPr>
              <w:t>t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ind w:left="102"/>
            </w:pP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F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u</w:t>
            </w:r>
            <w:r>
              <w:rPr>
                <w:rFonts w:cs="Arial" w:hAnsi="Arial" w:eastAsia="Arial" w:ascii="Arial"/>
                <w:b/>
                <w:color w:val="4F4F4F"/>
                <w:spacing w:val="3"/>
                <w:w w:val="100"/>
                <w:sz w:val="14"/>
                <w:szCs w:val="14"/>
              </w:rPr>
              <w:t>r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n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4"/>
                <w:szCs w:val="14"/>
              </w:rPr>
              <w:t>iz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4"/>
                <w:szCs w:val="14"/>
              </w:rPr>
              <w:t>a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4"/>
                <w:szCs w:val="14"/>
              </w:rPr>
              <w:t>t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lineRule="exact" w:line="160"/>
              <w:ind w:left="102"/>
            </w:pP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4"/>
                <w:szCs w:val="14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n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100"/>
                <w:sz w:val="14"/>
                <w:szCs w:val="14"/>
              </w:rPr>
              <w:t>t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4"/>
                <w:szCs w:val="14"/>
              </w:rPr>
              <w:t>n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s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4"/>
                <w:szCs w:val="14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4"/>
                <w:szCs w:val="14"/>
              </w:rPr>
              <w:t>t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a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100"/>
                <w:sz w:val="14"/>
                <w:szCs w:val="14"/>
              </w:rPr>
              <w:t>t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4"/>
                <w:szCs w:val="14"/>
              </w:rPr>
              <w:t>a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4"/>
                <w:szCs w:val="14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ind w:left="102"/>
            </w:pP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4"/>
                <w:szCs w:val="14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n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100"/>
                <w:sz w:val="14"/>
                <w:szCs w:val="14"/>
              </w:rPr>
              <w:t>t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4"/>
                <w:szCs w:val="14"/>
              </w:rPr>
              <w:t>r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v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100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n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100"/>
                <w:sz w:val="14"/>
                <w:szCs w:val="14"/>
              </w:rPr>
              <w:t>ț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4"/>
                <w:szCs w:val="14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4"/>
                <w:szCs w:val="14"/>
              </w:rPr>
              <w:t>i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4"/>
                <w:szCs w:val="14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" w:lineRule="exact" w:line="140"/>
              <w:ind w:left="102"/>
            </w:pP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(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4"/>
                <w:szCs w:val="14"/>
              </w:rPr>
              <w:t>%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4"/>
                <w:szCs w:val="14"/>
              </w:rPr>
              <w:t>)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79"/>
              <w:ind w:left="102"/>
            </w:pP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4"/>
                <w:szCs w:val="14"/>
              </w:rPr>
              <w:t>Re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f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4"/>
                <w:szCs w:val="14"/>
              </w:rPr>
              <w:t>r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100"/>
                <w:sz w:val="14"/>
                <w:szCs w:val="14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n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100"/>
                <w:sz w:val="14"/>
                <w:szCs w:val="14"/>
              </w:rPr>
              <w:t>ţ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4"/>
                <w:szCs w:val="14"/>
              </w:rPr>
              <w:t>ă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4"/>
                <w:szCs w:val="14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"/>
              <w:ind w:left="102"/>
            </w:pP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d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4"/>
                <w:szCs w:val="14"/>
              </w:rPr>
              <w:t>o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c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u</w:t>
            </w:r>
            <w:r>
              <w:rPr>
                <w:rFonts w:cs="Arial" w:hAnsi="Arial" w:eastAsia="Arial" w:ascii="Arial"/>
                <w:b/>
                <w:color w:val="4F4F4F"/>
                <w:spacing w:val="3"/>
                <w:w w:val="100"/>
                <w:sz w:val="14"/>
                <w:szCs w:val="14"/>
              </w:rPr>
              <w:t>m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4"/>
                <w:szCs w:val="14"/>
              </w:rPr>
              <w:t>n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4"/>
                <w:szCs w:val="14"/>
              </w:rPr>
              <w:t>t</w:t>
            </w:r>
            <w:r>
              <w:rPr>
                <w:rFonts w:cs="Arial" w:hAnsi="Arial" w:eastAsia="Arial" w:ascii="Arial"/>
                <w:b/>
                <w:color w:val="4F4F4F"/>
                <w:spacing w:val="-8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100"/>
                <w:sz w:val="14"/>
                <w:szCs w:val="14"/>
              </w:rPr>
              <w:t>j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u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100"/>
                <w:sz w:val="14"/>
                <w:szCs w:val="14"/>
              </w:rPr>
              <w:t>s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t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4"/>
                <w:szCs w:val="14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f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100"/>
                <w:sz w:val="14"/>
                <w:szCs w:val="14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c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100"/>
                <w:sz w:val="14"/>
                <w:szCs w:val="14"/>
              </w:rPr>
              <w:t>a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t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4"/>
                <w:szCs w:val="14"/>
              </w:rPr>
              <w:t>iv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2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lineRule="exact" w:line="160"/>
              <w:ind w:left="102"/>
            </w:pP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J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4"/>
                <w:szCs w:val="14"/>
              </w:rPr>
              <w:t>u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s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t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100"/>
                <w:sz w:val="14"/>
                <w:szCs w:val="14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f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4"/>
                <w:szCs w:val="14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4"/>
                <w:szCs w:val="14"/>
              </w:rPr>
              <w:t>c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a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4"/>
                <w:szCs w:val="14"/>
              </w:rPr>
              <w:t>r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-8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4"/>
                <w:szCs w:val="14"/>
              </w:rPr>
              <w:t>c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a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100"/>
                <w:sz w:val="14"/>
                <w:szCs w:val="14"/>
              </w:rPr>
              <w:t>l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c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u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4"/>
                <w:szCs w:val="14"/>
              </w:rPr>
              <w:t>l</w:t>
            </w:r>
            <w:r>
              <w:rPr>
                <w:rFonts w:cs="Arial" w:hAnsi="Arial" w:eastAsia="Arial" w:ascii="Arial"/>
                <w:b/>
                <w:color w:val="4F4F4F"/>
                <w:spacing w:val="-2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4"/>
                <w:szCs w:val="14"/>
              </w:rPr>
              <w:t>b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4"/>
                <w:szCs w:val="14"/>
              </w:rPr>
              <w:t>u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g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4"/>
                <w:szCs w:val="14"/>
              </w:rPr>
              <w:t>t</w:t>
            </w:r>
            <w:r>
              <w:rPr>
                <w:rFonts w:cs="Arial" w:hAnsi="Arial" w:eastAsia="Arial" w:ascii="Arial"/>
                <w:b/>
                <w:color w:val="4F4F4F"/>
                <w:spacing w:val="-3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4"/>
                <w:szCs w:val="14"/>
              </w:rPr>
              <w:t>l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100"/>
                <w:sz w:val="14"/>
                <w:szCs w:val="14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g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100"/>
                <w:sz w:val="14"/>
                <w:szCs w:val="14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b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4"/>
                <w:szCs w:val="14"/>
              </w:rPr>
              <w:t>il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4"/>
                <w:szCs w:val="14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"/>
              <w:ind w:left="102" w:right="442"/>
            </w:pP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a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100"/>
                <w:sz w:val="14"/>
                <w:szCs w:val="14"/>
              </w:rPr>
              <w:t>t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u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4"/>
                <w:szCs w:val="14"/>
              </w:rPr>
              <w:t>n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c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4"/>
                <w:szCs w:val="14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-5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100"/>
                <w:sz w:val="14"/>
                <w:szCs w:val="14"/>
              </w:rPr>
              <w:t>c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100"/>
                <w:sz w:val="14"/>
                <w:szCs w:val="14"/>
              </w:rPr>
              <w:t>â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n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4"/>
                <w:szCs w:val="14"/>
              </w:rPr>
              <w:t>d</w:t>
            </w:r>
            <w:r>
              <w:rPr>
                <w:rFonts w:cs="Arial" w:hAnsi="Arial" w:eastAsia="Arial" w:ascii="Arial"/>
                <w:b/>
                <w:color w:val="4F4F4F"/>
                <w:spacing w:val="-2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100"/>
                <w:sz w:val="14"/>
                <w:szCs w:val="14"/>
              </w:rPr>
              <w:t>s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t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-2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d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100"/>
                <w:sz w:val="14"/>
                <w:szCs w:val="14"/>
              </w:rPr>
              <w:t>i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f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4"/>
                <w:szCs w:val="14"/>
              </w:rPr>
              <w:t>r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4"/>
                <w:szCs w:val="14"/>
              </w:rPr>
              <w:t>it</w:t>
            </w:r>
            <w:r>
              <w:rPr>
                <w:rFonts w:cs="Arial" w:hAnsi="Arial" w:eastAsia="Arial" w:ascii="Arial"/>
                <w:b/>
                <w:color w:val="4F4F4F"/>
                <w:spacing w:val="-3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4"/>
                <w:szCs w:val="14"/>
              </w:rPr>
              <w:t>d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b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4"/>
                <w:szCs w:val="14"/>
              </w:rPr>
              <w:t>u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g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100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t</w:t>
            </w:r>
            <w:r>
              <w:rPr>
                <w:rFonts w:cs="Arial" w:hAnsi="Arial" w:eastAsia="Arial" w:ascii="Arial"/>
                <w:b/>
                <w:color w:val="4F4F4F"/>
                <w:spacing w:val="1"/>
                <w:w w:val="100"/>
                <w:sz w:val="14"/>
                <w:szCs w:val="14"/>
              </w:rPr>
              <w:t>u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4"/>
                <w:szCs w:val="14"/>
              </w:rPr>
              <w:t>l</w:t>
            </w:r>
            <w:r>
              <w:rPr>
                <w:rFonts w:cs="Arial" w:hAnsi="Arial" w:eastAsia="Arial" w:ascii="Arial"/>
                <w:b/>
                <w:color w:val="4F4F4F"/>
                <w:spacing w:val="-5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100"/>
                <w:sz w:val="14"/>
                <w:szCs w:val="14"/>
              </w:rPr>
              <w:t>t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o</w:t>
            </w:r>
            <w:r>
              <w:rPr>
                <w:rFonts w:cs="Arial" w:hAnsi="Arial" w:eastAsia="Arial" w:ascii="Arial"/>
                <w:b/>
                <w:color w:val="4F4F4F"/>
                <w:spacing w:val="2"/>
                <w:w w:val="100"/>
                <w:sz w:val="14"/>
                <w:szCs w:val="14"/>
              </w:rPr>
              <w:t>t</w:t>
            </w:r>
            <w:r>
              <w:rPr>
                <w:rFonts w:cs="Arial" w:hAnsi="Arial" w:eastAsia="Arial" w:ascii="Arial"/>
                <w:b/>
                <w:color w:val="4F4F4F"/>
                <w:spacing w:val="-1"/>
                <w:w w:val="100"/>
                <w:sz w:val="14"/>
                <w:szCs w:val="14"/>
              </w:rPr>
              <w:t>a</w:t>
            </w:r>
            <w:r>
              <w:rPr>
                <w:rFonts w:cs="Arial" w:hAnsi="Arial" w:eastAsia="Arial" w:ascii="Arial"/>
                <w:b/>
                <w:color w:val="4F4F4F"/>
                <w:spacing w:val="0"/>
                <w:w w:val="100"/>
                <w:sz w:val="14"/>
                <w:szCs w:val="14"/>
              </w:rPr>
              <w:t>l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4"/>
                <w:szCs w:val="14"/>
              </w:rPr>
            </w:r>
          </w:p>
        </w:tc>
      </w:tr>
      <w:tr>
        <w:trPr>
          <w:trHeight w:val="332" w:hRule="exact"/>
        </w:trPr>
        <w:tc>
          <w:tcPr>
            <w:tcW w:w="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ind w:left="105" w:right="147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Nu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14"/>
                <w:szCs w:val="14"/>
              </w:rPr>
              <w:t>s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14"/>
                <w:szCs w:val="14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14"/>
                <w:szCs w:val="14"/>
              </w:rPr>
              <w:t>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14"/>
                <w:szCs w:val="14"/>
              </w:rPr>
              <w:t>a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14"/>
                <w:szCs w:val="14"/>
              </w:rPr>
              <w:t>z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14"/>
                <w:szCs w:val="14"/>
              </w:rPr>
              <w:t>u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82"/>
              <w:ind w:left="10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Nu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14"/>
                <w:szCs w:val="14"/>
              </w:rPr>
              <w:t>s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14"/>
                <w:szCs w:val="14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spacing w:val="-4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4"/>
                <w:szCs w:val="14"/>
              </w:rPr>
              <w:t>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14"/>
                <w:szCs w:val="14"/>
              </w:rPr>
              <w:t>a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14"/>
                <w:szCs w:val="14"/>
              </w:rPr>
              <w:t>z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14"/>
                <w:szCs w:val="14"/>
              </w:rPr>
              <w:t>u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199" w:hRule="exact"/>
        </w:trPr>
        <w:tc>
          <w:tcPr>
            <w:tcW w:w="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95" w:hRule="exact"/>
        </w:trPr>
        <w:tc>
          <w:tcPr>
            <w:tcW w:w="9772" w:type="dxa"/>
            <w:gridSpan w:val="6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  <w:shd w:val="clear" w:color="auto" w:fill="8DB3E1"/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lineRule="exact" w:line="280"/>
              <w:ind w:left="-5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4"/>
                <w:szCs w:val="24"/>
              </w:rPr>
              <w:t>2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4"/>
                <w:szCs w:val="24"/>
              </w:rPr>
              <w:t>7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4"/>
                <w:szCs w:val="24"/>
              </w:rPr>
              <w:t>.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4"/>
                <w:szCs w:val="24"/>
              </w:rPr>
              <w:t>te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4"/>
                <w:szCs w:val="24"/>
              </w:rPr>
              <w:t>m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position w:val="1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4"/>
                <w:szCs w:val="24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4"/>
                <w:szCs w:val="24"/>
              </w:rPr>
              <w:t>m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4"/>
                <w:szCs w:val="24"/>
              </w:rPr>
              <w:t>ta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4"/>
                <w:szCs w:val="24"/>
              </w:rPr>
            </w:r>
          </w:p>
        </w:tc>
      </w:tr>
    </w:tbl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33"/>
      </w:pPr>
      <w:r>
        <w:pict>
          <v:group style="position:absolute;margin-left:56.59pt;margin-top:125.73pt;width:488.12pt;height:9.58002pt;mso-position-horizontal-relative:page;mso-position-vertical-relative:page;z-index:-3220" coordorigin="1132,2515" coordsize="9762,192">
            <v:group style="position:absolute;left:1142;top:2525;width:1757;height:0" coordorigin="1142,2525" coordsize="1757,0">
              <v:shape style="position:absolute;left:1142;top:2525;width:1757;height:0" coordorigin="1142,2525" coordsize="1757,0" path="m1142,2525l2900,2525e" filled="f" stroked="t" strokeweight="0.58pt" strokecolor="#000000">
                <v:path arrowok="t"/>
              </v:shape>
              <v:group style="position:absolute;left:2909;top:2525;width:1073;height:0" coordorigin="2909,2525" coordsize="1073,0">
                <v:shape style="position:absolute;left:2909;top:2525;width:1073;height:0" coordorigin="2909,2525" coordsize="1073,0" path="m2909,2525l3982,2525e" filled="f" stroked="t" strokeweight="0.58pt" strokecolor="#000000">
                  <v:path arrowok="t"/>
                </v:shape>
                <v:group style="position:absolute;left:3992;top:2525;width:900;height:0" coordorigin="3992,2525" coordsize="900,0">
                  <v:shape style="position:absolute;left:3992;top:2525;width:900;height:0" coordorigin="3992,2525" coordsize="900,0" path="m3992,2525l4892,2525e" filled="f" stroked="t" strokeweight="0.58pt" strokecolor="#000000">
                    <v:path arrowok="t"/>
                  </v:shape>
                  <v:group style="position:absolute;left:4902;top:2525;width:569;height:0" coordorigin="4902,2525" coordsize="569,0">
                    <v:shape style="position:absolute;left:4902;top:2525;width:569;height:0" coordorigin="4902,2525" coordsize="569,0" path="m4902,2525l5471,2525e" filled="f" stroked="t" strokeweight="0.58pt" strokecolor="#000000">
                      <v:path arrowok="t"/>
                    </v:shape>
                    <v:group style="position:absolute;left:5480;top:2525;width:898;height:0" coordorigin="5480,2525" coordsize="898,0">
                      <v:shape style="position:absolute;left:5480;top:2525;width:898;height:0" coordorigin="5480,2525" coordsize="898,0" path="m5480,2525l6378,2525e" filled="f" stroked="t" strokeweight="0.58pt" strokecolor="#000000">
                        <v:path arrowok="t"/>
                      </v:shape>
                      <v:group style="position:absolute;left:6387;top:2525;width:1042;height:0" coordorigin="6387,2525" coordsize="1042,0">
                        <v:shape style="position:absolute;left:6387;top:2525;width:1042;height:0" coordorigin="6387,2525" coordsize="1042,0" path="m6387,2525l7429,2525e" filled="f" stroked="t" strokeweight="0.58pt" strokecolor="#000000">
                          <v:path arrowok="t"/>
                        </v:shape>
                        <v:group style="position:absolute;left:7439;top:2525;width:890;height:0" coordorigin="7439,2525" coordsize="890,0">
                          <v:shape style="position:absolute;left:7439;top:2525;width:890;height:0" coordorigin="7439,2525" coordsize="890,0" path="m7439,2525l8329,2525e" filled="f" stroked="t" strokeweight="0.58pt" strokecolor="#000000">
                            <v:path arrowok="t"/>
                          </v:shape>
                          <v:group style="position:absolute;left:8339;top:2525;width:891;height:0" coordorigin="8339,2525" coordsize="891,0">
                            <v:shape style="position:absolute;left:8339;top:2525;width:891;height:0" coordorigin="8339,2525" coordsize="891,0" path="m8339,2525l9230,2525e" filled="f" stroked="t" strokeweight="0.58pt" strokecolor="#000000">
                              <v:path arrowok="t"/>
                            </v:shape>
                            <v:group style="position:absolute;left:9240;top:2525;width:744;height:0" coordorigin="9240,2525" coordsize="744,0">
                              <v:shape style="position:absolute;left:9240;top:2525;width:744;height:0" coordorigin="9240,2525" coordsize="744,0" path="m9240,2525l9984,2525e" filled="f" stroked="t" strokeweight="0.58pt" strokecolor="#000000">
                                <v:path arrowok="t"/>
                              </v:shape>
                              <v:group style="position:absolute;left:9993;top:2525;width:890;height:0" coordorigin="9993,2525" coordsize="890,0">
                                <v:shape style="position:absolute;left:9993;top:2525;width:890;height:0" coordorigin="9993,2525" coordsize="890,0" path="m9993,2525l10884,2525e" filled="f" stroked="t" strokeweight="0.58pt" strokecolor="#000000">
                                  <v:path arrowok="t"/>
                                </v:shape>
                                <v:group style="position:absolute;left:1138;top:2520;width:0;height:180" coordorigin="1138,2520" coordsize="0,180">
                                  <v:shape style="position:absolute;left:1138;top:2520;width:0;height:180" coordorigin="1138,2520" coordsize="0,180" path="m1138,2520l1138,2700e" filled="f" stroked="t" strokeweight="0.58pt" strokecolor="#000000">
                                    <v:path arrowok="t"/>
                                  </v:shape>
                                  <v:group style="position:absolute;left:1142;top:2696;width:1757;height:0" coordorigin="1142,2696" coordsize="1757,0">
                                    <v:shape style="position:absolute;left:1142;top:2696;width:1757;height:0" coordorigin="1142,2696" coordsize="1757,0" path="m1142,2696l2900,2696e" filled="f" stroked="t" strokeweight="0.58pt" strokecolor="#000000">
                                      <v:path arrowok="t"/>
                                    </v:shape>
                                    <v:group style="position:absolute;left:2904;top:2520;width:0;height:180" coordorigin="2904,2520" coordsize="0,180">
                                      <v:shape style="position:absolute;left:2904;top:2520;width:0;height:180" coordorigin="2904,2520" coordsize="0,180" path="m2904,2520l2904,2700e" filled="f" stroked="t" strokeweight="0.58pt" strokecolor="#000000">
                                        <v:path arrowok="t"/>
                                      </v:shape>
                                      <v:group style="position:absolute;left:2909;top:2696;width:1073;height:0" coordorigin="2909,2696" coordsize="1073,0">
                                        <v:shape style="position:absolute;left:2909;top:2696;width:1073;height:0" coordorigin="2909,2696" coordsize="1073,0" path="m2909,2696l3982,2696e" filled="f" stroked="t" strokeweight="0.58pt" strokecolor="#000000">
                                          <v:path arrowok="t"/>
                                        </v:shape>
                                        <v:group style="position:absolute;left:3987;top:2520;width:0;height:180" coordorigin="3987,2520" coordsize="0,180">
                                          <v:shape style="position:absolute;left:3987;top:2520;width:0;height:180" coordorigin="3987,2520" coordsize="0,180" path="m3987,2520l3987,2700e" filled="f" stroked="t" strokeweight="0.58pt" strokecolor="#000000">
                                            <v:path arrowok="t"/>
                                          </v:shape>
                                          <v:group style="position:absolute;left:3992;top:2696;width:900;height:0" coordorigin="3992,2696" coordsize="900,0">
                                            <v:shape style="position:absolute;left:3992;top:2696;width:900;height:0" coordorigin="3992,2696" coordsize="900,0" path="m3992,2696l4892,2696e" filled="f" stroked="t" strokeweight="0.58pt" strokecolor="#000000">
                                              <v:path arrowok="t"/>
                                            </v:shape>
                                            <v:group style="position:absolute;left:4897;top:2520;width:0;height:180" coordorigin="4897,2520" coordsize="0,180">
                                              <v:shape style="position:absolute;left:4897;top:2520;width:0;height:180" coordorigin="4897,2520" coordsize="0,180" path="m4897,2520l4897,2700e" filled="f" stroked="t" strokeweight="0.58pt" strokecolor="#000000">
                                                <v:path arrowok="t"/>
                                              </v:shape>
                                              <v:group style="position:absolute;left:4902;top:2696;width:569;height:0" coordorigin="4902,2696" coordsize="569,0">
                                                <v:shape style="position:absolute;left:4902;top:2696;width:569;height:0" coordorigin="4902,2696" coordsize="569,0" path="m4902,2696l5471,2696e" filled="f" stroked="t" strokeweight="0.58pt" strokecolor="#000000">
                                                  <v:path arrowok="t"/>
                                                </v:shape>
                                                <v:group style="position:absolute;left:5475;top:2520;width:0;height:180" coordorigin="5475,2520" coordsize="0,180">
                                                  <v:shape style="position:absolute;left:5475;top:2520;width:0;height:180" coordorigin="5475,2520" coordsize="0,180" path="m5475,2520l5475,2700e" filled="f" stroked="t" strokeweight="0.57998pt" strokecolor="#000000">
                                                    <v:path arrowok="t"/>
                                                  </v:shape>
                                                  <v:group style="position:absolute;left:5480;top:2696;width:898;height:0" coordorigin="5480,2696" coordsize="898,0">
                                                    <v:shape style="position:absolute;left:5480;top:2696;width:898;height:0" coordorigin="5480,2696" coordsize="898,0" path="m5480,2696l6378,2696e" filled="f" stroked="t" strokeweight="0.58pt" strokecolor="#000000">
                                                      <v:path arrowok="t"/>
                                                    </v:shape>
                                                    <v:group style="position:absolute;left:6383;top:2520;width:0;height:180" coordorigin="6383,2520" coordsize="0,180">
                                                      <v:shape style="position:absolute;left:6383;top:2520;width:0;height:180" coordorigin="6383,2520" coordsize="0,180" path="m6383,2520l6383,2700e" filled="f" stroked="t" strokeweight="0.58001pt" strokecolor="#000000">
                                                        <v:path arrowok="t"/>
                                                      </v:shape>
                                                      <v:group style="position:absolute;left:6387;top:2696;width:1042;height:0" coordorigin="6387,2696" coordsize="1042,0">
                                                        <v:shape style="position:absolute;left:6387;top:2696;width:1042;height:0" coordorigin="6387,2696" coordsize="1042,0" path="m6387,2696l7429,2696e" filled="f" stroked="t" strokeweight="0.58pt" strokecolor="#000000">
                                                          <v:path arrowok="t"/>
                                                        </v:shape>
                                                        <v:group style="position:absolute;left:7434;top:2520;width:0;height:180" coordorigin="7434,2520" coordsize="0,180">
                                                          <v:shape style="position:absolute;left:7434;top:2520;width:0;height:180" coordorigin="7434,2520" coordsize="0,180" path="m7434,2520l7434,2700e" filled="f" stroked="t" strokeweight="0.57998pt" strokecolor="#000000">
                                                            <v:path arrowok="t"/>
                                                          </v:shape>
                                                          <v:group style="position:absolute;left:7439;top:2696;width:890;height:0" coordorigin="7439,2696" coordsize="890,0">
                                                            <v:shape style="position:absolute;left:7439;top:2696;width:890;height:0" coordorigin="7439,2696" coordsize="890,0" path="m7439,2696l8329,2696e" filled="f" stroked="t" strokeweight="0.58pt" strokecolor="#000000">
                                                              <v:path arrowok="t"/>
                                                            </v:shape>
                                                            <v:group style="position:absolute;left:8334;top:2520;width:0;height:180" coordorigin="8334,2520" coordsize="0,180">
                                                              <v:shape style="position:absolute;left:8334;top:2520;width:0;height:180" coordorigin="8334,2520" coordsize="0,180" path="m8334,2520l8334,2700e" filled="f" stroked="t" strokeweight="0.57998pt" strokecolor="#000000">
                                                                <v:path arrowok="t"/>
                                                              </v:shape>
                                                              <v:group style="position:absolute;left:8339;top:2696;width:891;height:0" coordorigin="8339,2696" coordsize="891,0">
                                                                <v:shape style="position:absolute;left:8339;top:2696;width:891;height:0" coordorigin="8339,2696" coordsize="891,0" path="m8339,2696l9230,2696e" filled="f" stroked="t" strokeweight="0.58pt" strokecolor="#000000">
                                                                  <v:path arrowok="t"/>
                                                                </v:shape>
                                                                <v:group style="position:absolute;left:9235;top:2520;width:0;height:180" coordorigin="9235,2520" coordsize="0,180">
                                                                  <v:shape style="position:absolute;left:9235;top:2520;width:0;height:180" coordorigin="9235,2520" coordsize="0,180" path="m9235,2520l9235,2700e" filled="f" stroked="t" strokeweight="0.58001pt" strokecolor="#000000">
                                                                    <v:path arrowok="t"/>
                                                                  </v:shape>
                                                                  <v:group style="position:absolute;left:9240;top:2696;width:744;height:0" coordorigin="9240,2696" coordsize="744,0">
                                                                    <v:shape style="position:absolute;left:9240;top:2696;width:744;height:0" coordorigin="9240,2696" coordsize="744,0" path="m9240,2696l9984,2696e" filled="f" stroked="t" strokeweight="0.58pt" strokecolor="#000000">
                                                                      <v:path arrowok="t"/>
                                                                    </v:shape>
                                                                    <v:group style="position:absolute;left:9988;top:2520;width:0;height:180" coordorigin="9988,2520" coordsize="0,180">
                                                                      <v:shape style="position:absolute;left:9988;top:2520;width:0;height:180" coordorigin="9988,2520" coordsize="0,180" path="m9988,2520l9988,2700e" filled="f" stroked="t" strokeweight="0.58001pt" strokecolor="#000000">
                                                                        <v:path arrowok="t"/>
                                                                      </v:shape>
                                                                      <v:group style="position:absolute;left:9993;top:2696;width:890;height:0" coordorigin="9993,2696" coordsize="890,0">
                                                                        <v:shape style="position:absolute;left:9993;top:2696;width:890;height:0" coordorigin="9993,2696" coordsize="890,0" path="m9993,2696l10884,2696e" filled="f" stroked="t" strokeweight="0.58pt" strokecolor="#000000">
                                                                          <v:path arrowok="t"/>
                                                                        </v:shape>
                                                                        <v:group style="position:absolute;left:10888;top:2520;width:0;height:180" coordorigin="10888,2520" coordsize="0,180">
                                                                          <v:shape style="position:absolute;left:10888;top:2520;width:0;height:180" coordorigin="10888,2520" coordsize="0,180" path="m10888,2520l10888,2700e" filled="f" stroked="t" strokeweight="0.57998pt" strokecolor="#000000">
                                                                            <v:path arrowok="t"/>
                                                                          </v:shape>
                                                                        </v:group>
                                                                      </v:group>
                                                                    </v:group>
                                                                  </v:group>
                                                                </v:group>
                                                              </v:group>
                                                            </v:group>
                                                          </v:group>
                                                        </v:group>
                                                      </v:group>
                                                    </v:group>
                                                  </v:group>
                                                </v:group>
                                              </v:group>
                                            </v:group>
                                          </v:group>
                                        </v:group>
                                      </v:group>
                                    </v:group>
                                  </v:group>
                                </v:group>
                              </v:group>
                            </v:group>
                          </v:group>
                        </v:group>
                      </v:group>
                    </v:group>
                  </v:group>
                </v:group>
              </v:group>
            </v:group>
            <w10:wrap type="none"/>
          </v:group>
        </w:pict>
      </w:r>
      <w:r>
        <w:rPr>
          <w:rFonts w:cs="Calibri" w:hAnsi="Calibri" w:eastAsia="Calibri" w:ascii="Calibri"/>
          <w:i/>
          <w:spacing w:val="1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va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3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mpleta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2"/>
          <w:szCs w:val="22"/>
        </w:rPr>
        <w:t>b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el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cu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3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tele</w:t>
      </w:r>
      <w:r>
        <w:rPr>
          <w:rFonts w:cs="Calibri" w:hAnsi="Calibri" w:eastAsia="Calibri" w:ascii="Calibri"/>
          <w:i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2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mpleme</w:t>
      </w:r>
      <w:r>
        <w:rPr>
          <w:rFonts w:cs="Calibri" w:hAnsi="Calibri" w:eastAsia="Calibri" w:ascii="Calibri"/>
          <w:i/>
          <w:spacing w:val="-3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ta</w:t>
      </w:r>
      <w:r>
        <w:rPr>
          <w:rFonts w:cs="Calibri" w:hAnsi="Calibri" w:eastAsia="Calibri" w:ascii="Calibri"/>
          <w:i/>
          <w:spacing w:val="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2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mai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jos,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ă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2"/>
          <w:szCs w:val="22"/>
        </w:rPr>
        <w:t>z</w:t>
      </w:r>
      <w:r>
        <w:rPr>
          <w:rFonts w:cs="Calibri" w:hAnsi="Calibri" w:eastAsia="Calibri" w:ascii="Calibri"/>
          <w:i/>
          <w:spacing w:val="0"/>
          <w:w w:val="100"/>
          <w:position w:val="1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exact" w:line="280"/>
        <w:ind w:left="853"/>
      </w:pPr>
      <w:r>
        <w:pict>
          <v:group style="position:absolute;margin-left:113.82pt;margin-top:32.1658pt;width:16.4pt;height:15.1pt;mso-position-horizontal-relative:page;mso-position-vertical-relative:paragraph;z-index:-3219" coordorigin="2276,643" coordsize="328,302">
            <v:shape style="position:absolute;left:2276;top:643;width:328;height:302" coordorigin="2276,643" coordsize="328,302" path="m2276,945l2604,945,2604,643,2276,643,2276,945xe" filled="f" stroked="t" strokeweight="3pt" strokecolor="#F8CAAC">
              <v:path arrowok="t"/>
            </v:shape>
            <w10:wrap type="none"/>
          </v:group>
        </w:pict>
      </w:r>
      <w:r>
        <w:pict>
          <v:group style="position:absolute;margin-left:113.82pt;margin-top:55.3658pt;width:16.4pt;height:15.1pt;mso-position-horizontal-relative:page;mso-position-vertical-relative:paragraph;z-index:-3218" coordorigin="2276,1107" coordsize="328,302">
            <v:shape style="position:absolute;left:2276;top:1107;width:328;height:302" coordorigin="2276,1107" coordsize="328,302" path="m2276,1409l2604,1409,2604,1107,2276,1107,2276,1409xe" filled="f" stroked="t" strokeweight="3pt" strokecolor="#F8CAAC">
              <v:path arrowok="t"/>
            </v:shape>
            <w10:wrap type="none"/>
          </v:group>
        </w:pict>
      </w:r>
      <w:r>
        <w:pict>
          <v:group style="position:absolute;margin-left:113.82pt;margin-top:78.5658pt;width:16.4pt;height:15.1pt;mso-position-horizontal-relative:page;mso-position-vertical-relative:paragraph;z-index:-3217" coordorigin="2276,1571" coordsize="328,302">
            <v:shape style="position:absolute;left:2276;top:1571;width:328;height:302" coordorigin="2276,1571" coordsize="328,302" path="m2276,1873l2604,1873,2604,1571,2276,1571,2276,1873xe" filled="f" stroked="t" strokeweight="3pt" strokecolor="#F8CAAC">
              <v:path arrowok="t"/>
            </v:shape>
            <w10:wrap type="none"/>
          </v:group>
        </w:pict>
      </w:r>
      <w:r>
        <w:pict>
          <v:group style="position:absolute;margin-left:113.82pt;margin-top:101.766pt;width:16.4pt;height:15.1pt;mso-position-horizontal-relative:page;mso-position-vertical-relative:paragraph;z-index:-3216" coordorigin="2276,2035" coordsize="328,302">
            <v:shape style="position:absolute;left:2276;top:2035;width:328;height:302" coordorigin="2276,2035" coordsize="328,302" path="m2276,2337l2604,2337,2604,2035,2276,2035,2276,2337xe" filled="f" stroked="t" strokeweight="3pt" strokecolor="#F8CAAC">
              <v:path arrowok="t"/>
            </v:shape>
            <w10:wrap type="none"/>
          </v:group>
        </w:pict>
      </w:r>
      <w:r>
        <w:pict>
          <v:group style="position:absolute;margin-left:113.82pt;margin-top:124.966pt;width:16.4pt;height:15.1pt;mso-position-horizontal-relative:page;mso-position-vertical-relative:paragraph;z-index:-3215" coordorigin="2276,2499" coordsize="328,302">
            <v:shape style="position:absolute;left:2276;top:2499;width:328;height:302" coordorigin="2276,2499" coordsize="328,302" path="m2276,2801l2604,2801,2604,2499,2276,2499,2276,2801xe" filled="f" stroked="t" strokeweight="3pt" strokecolor="#F8CAAC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i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i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i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i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4"/>
          <w:szCs w:val="24"/>
        </w:rPr>
        <w:t>de</w:t>
      </w:r>
      <w:r>
        <w:rPr>
          <w:rFonts w:cs="Calibri" w:hAnsi="Calibri" w:eastAsia="Calibri" w:ascii="Calibri"/>
          <w:b/>
          <w:i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i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b/>
          <w:i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i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i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4"/>
          <w:szCs w:val="24"/>
        </w:rPr>
        <w:t>ț</w:t>
      </w:r>
      <w:r>
        <w:rPr>
          <w:rFonts w:cs="Calibri" w:hAnsi="Calibri" w:eastAsia="Calibri" w:ascii="Calibri"/>
          <w:b/>
          <w:i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tbl>
      <w:tblPr>
        <w:tblW w:w="0" w:type="auto"/>
        <w:tblLook w:val="01E0"/>
        <w:jc w:val="left"/>
        <w:tblInd w:w="49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63" w:hRule="exact"/>
        </w:trPr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before="58"/>
              <w:ind w:left="102"/>
            </w:pP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106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before="8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Val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are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ă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ga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ă</w:t>
            </w:r>
          </w:p>
        </w:tc>
      </w:tr>
      <w:tr>
        <w:trPr>
          <w:trHeight w:val="466" w:hRule="exact"/>
        </w:trPr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before="58"/>
              <w:ind w:left="102"/>
            </w:pP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107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before="80"/>
              <w:ind w:left="102"/>
            </w:pP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iversi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are</w:t>
            </w:r>
          </w:p>
        </w:tc>
      </w:tr>
      <w:tr>
        <w:trPr>
          <w:trHeight w:val="463" w:hRule="exact"/>
        </w:trPr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before="56"/>
              <w:ind w:left="102"/>
            </w:pP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108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before="77"/>
              <w:ind w:left="102"/>
            </w:pP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u</w:t>
            </w:r>
          </w:p>
        </w:tc>
      </w:tr>
      <w:tr>
        <w:trPr>
          <w:trHeight w:val="463" w:hRule="exact"/>
        </w:trPr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before="58"/>
              <w:ind w:left="102"/>
            </w:pP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109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before="8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ioc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ră</w:t>
            </w:r>
          </w:p>
        </w:tc>
      </w:tr>
      <w:tr>
        <w:trPr>
          <w:trHeight w:val="466" w:hRule="exact"/>
        </w:trPr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before="58"/>
              <w:ind w:left="102"/>
            </w:pP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110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before="8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ver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ă</w:t>
            </w:r>
          </w:p>
        </w:tc>
      </w:tr>
    </w:tbl>
    <w:p>
      <w:pPr>
        <w:rPr>
          <w:rFonts w:cs="Calibri" w:hAnsi="Calibri" w:eastAsia="Calibri" w:ascii="Calibri"/>
          <w:sz w:val="24"/>
          <w:szCs w:val="24"/>
        </w:rPr>
        <w:jc w:val="left"/>
        <w:spacing w:lineRule="exact" w:line="280"/>
        <w:ind w:left="841"/>
      </w:pPr>
      <w:r>
        <w:pict>
          <v:group style="position:absolute;margin-left:113.82pt;margin-top:31.78pt;width:16.4pt;height:15.1pt;mso-position-horizontal-relative:page;mso-position-vertical-relative:paragraph;z-index:-3214" coordorigin="2276,636" coordsize="328,302">
            <v:shape style="position:absolute;left:2276;top:636;width:328;height:302" coordorigin="2276,636" coordsize="328,302" path="m2276,938l2604,938,2604,636,2276,636,2276,938xe" filled="f" stroked="t" strokeweight="3pt" strokecolor="#F8CAAC">
              <v:path arrowok="t"/>
            </v:shape>
            <w10:wrap type="none"/>
          </v:group>
        </w:pict>
      </w:r>
      <w:r>
        <w:pict>
          <v:group style="position:absolute;margin-left:113.82pt;margin-top:54.98pt;width:16.4pt;height:15.1pt;mso-position-horizontal-relative:page;mso-position-vertical-relative:paragraph;z-index:-3213" coordorigin="2276,1100" coordsize="328,302">
            <v:shape style="position:absolute;left:2276;top:1100;width:328;height:302" coordorigin="2276,1100" coordsize="328,302" path="m2276,1402l2604,1402,2604,1100,2276,1100,2276,1402xe" filled="f" stroked="t" strokeweight="3pt" strokecolor="#F8CAAC">
              <v:path arrowok="t"/>
            </v:shape>
            <w10:wrap type="none"/>
          </v:group>
        </w:pict>
      </w:r>
      <w:r>
        <w:pict>
          <v:group style="position:absolute;margin-left:113.82pt;margin-top:78.18pt;width:16.4pt;height:15.1pt;mso-position-horizontal-relative:page;mso-position-vertical-relative:paragraph;z-index:-3212" coordorigin="2276,1564" coordsize="328,302">
            <v:shape style="position:absolute;left:2276;top:1564;width:328;height:302" coordorigin="2276,1564" coordsize="328,302" path="m2276,1866l2604,1866,2604,1564,2276,1564,2276,1866xe" filled="f" stroked="t" strokeweight="3pt" strokecolor="#F8CAAC">
              <v:path arrowok="t"/>
            </v:shape>
            <w10:wrap type="none"/>
          </v:group>
        </w:pict>
      </w:r>
      <w:r>
        <w:pict>
          <v:group style="position:absolute;margin-left:113.82pt;margin-top:101.38pt;width:16.4pt;height:15.1pt;mso-position-horizontal-relative:page;mso-position-vertical-relative:paragraph;z-index:-3211" coordorigin="2276,2028" coordsize="328,302">
            <v:shape style="position:absolute;left:2276;top:2028;width:328;height:302" coordorigin="2276,2028" coordsize="328,302" path="m2276,2330l2604,2330,2604,2028,2276,2028,2276,2330xe" filled="f" stroked="t" strokeweight="3pt" strokecolor="#F8CAAC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i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b/>
          <w:i/>
          <w:spacing w:val="-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4"/>
          <w:szCs w:val="24"/>
        </w:rPr>
        <w:t>l</w:t>
      </w:r>
      <w:r>
        <w:rPr>
          <w:rFonts w:cs="Calibri" w:hAnsi="Calibri" w:eastAsia="Calibri" w:ascii="Calibri"/>
          <w:b/>
          <w:i/>
          <w:spacing w:val="2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4"/>
          <w:szCs w:val="24"/>
        </w:rPr>
        <w:t>de</w:t>
      </w:r>
      <w:r>
        <w:rPr>
          <w:rFonts w:cs="Calibri" w:hAnsi="Calibri" w:eastAsia="Calibri" w:ascii="Calibri"/>
          <w:b/>
          <w:i/>
          <w:spacing w:val="-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4"/>
          <w:szCs w:val="24"/>
        </w:rPr>
        <w:t>be</w:t>
      </w:r>
      <w:r>
        <w:rPr>
          <w:rFonts w:cs="Calibri" w:hAnsi="Calibri" w:eastAsia="Calibri" w:ascii="Calibri"/>
          <w:b/>
          <w:i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b/>
          <w:i/>
          <w:spacing w:val="-2"/>
          <w:w w:val="100"/>
          <w:position w:val="1"/>
          <w:sz w:val="24"/>
          <w:szCs w:val="24"/>
        </w:rPr>
        <w:t>f</w:t>
      </w:r>
      <w:r>
        <w:rPr>
          <w:rFonts w:cs="Calibri" w:hAnsi="Calibri" w:eastAsia="Calibri" w:ascii="Calibri"/>
          <w:b/>
          <w:i/>
          <w:spacing w:val="1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4"/>
          <w:szCs w:val="24"/>
        </w:rPr>
        <w:t>ci</w:t>
      </w:r>
      <w:r>
        <w:rPr>
          <w:rFonts w:cs="Calibri" w:hAnsi="Calibri" w:eastAsia="Calibri" w:ascii="Calibri"/>
          <w:b/>
          <w:i/>
          <w:spacing w:val="1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4"/>
          <w:szCs w:val="24"/>
        </w:rPr>
        <w:t>ri</w:t>
      </w:r>
      <w:r>
        <w:rPr>
          <w:rFonts w:cs="Calibri" w:hAnsi="Calibri" w:eastAsia="Calibri" w:ascii="Calibri"/>
          <w:spacing w:val="0"/>
          <w:w w:val="100"/>
          <w:position w:val="0"/>
          <w:sz w:val="24"/>
          <w:szCs w:val="24"/>
        </w:rPr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tbl>
      <w:tblPr>
        <w:tblW w:w="0" w:type="auto"/>
        <w:tblLook w:val="01E0"/>
        <w:jc w:val="left"/>
        <w:tblInd w:w="49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63" w:hRule="exact"/>
        </w:trPr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center"/>
              <w:spacing w:before="56"/>
              <w:ind w:left="191" w:right="194"/>
            </w:pP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1</w:t>
            </w:r>
          </w:p>
        </w:tc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before="77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li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ă</w:t>
            </w:r>
          </w:p>
        </w:tc>
      </w:tr>
      <w:tr>
        <w:trPr>
          <w:trHeight w:val="463" w:hRule="exact"/>
        </w:trPr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center"/>
              <w:spacing w:before="58"/>
              <w:ind w:left="191" w:right="194"/>
            </w:pP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2</w:t>
            </w:r>
          </w:p>
        </w:tc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before="8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rsoa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ă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j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ri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ă</w:t>
            </w:r>
          </w:p>
        </w:tc>
      </w:tr>
      <w:tr>
        <w:trPr>
          <w:trHeight w:val="466" w:hRule="exact"/>
        </w:trPr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center"/>
              <w:spacing w:before="58"/>
              <w:ind w:left="191" w:right="194"/>
            </w:pP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4</w:t>
            </w:r>
          </w:p>
        </w:tc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before="8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Orga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z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ț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ie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escari</w:t>
            </w:r>
          </w:p>
        </w:tc>
      </w:tr>
      <w:tr>
        <w:trPr>
          <w:trHeight w:val="463" w:hRule="exact"/>
        </w:trPr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center"/>
              <w:spacing w:before="56"/>
              <w:ind w:left="191" w:right="194"/>
            </w:pP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5</w:t>
            </w:r>
          </w:p>
        </w:tc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before="77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Orga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z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ț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ii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ă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ri</w:t>
            </w:r>
          </w:p>
        </w:tc>
      </w:tr>
      <w:tr>
        <w:trPr>
          <w:trHeight w:val="119" w:hRule="exact"/>
        </w:trPr>
        <w:tc>
          <w:tcPr>
            <w:tcW w:w="59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center"/>
              <w:spacing w:before="58"/>
              <w:ind w:left="191" w:right="194"/>
            </w:pP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6</w:t>
            </w:r>
          </w:p>
        </w:tc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77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before="8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ONG</w:t>
            </w:r>
          </w:p>
        </w:tc>
      </w:tr>
      <w:tr>
        <w:trPr>
          <w:trHeight w:val="344" w:hRule="exact"/>
        </w:trPr>
        <w:tc>
          <w:tcPr>
            <w:tcW w:w="59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24" w:space="0" w:color="F8CAAC"/>
            </w:tcBorders>
          </w:tcPr>
          <w:p/>
        </w:tc>
        <w:tc>
          <w:tcPr>
            <w:tcW w:w="332" w:type="dxa"/>
            <w:tcBorders>
              <w:top w:val="single" w:sz="24" w:space="0" w:color="F8CAAC"/>
              <w:left w:val="single" w:sz="24" w:space="0" w:color="F8CAAC"/>
              <w:bottom w:val="single" w:sz="24" w:space="0" w:color="F8CAAC"/>
              <w:right w:val="single" w:sz="24" w:space="0" w:color="F8CAAC"/>
            </w:tcBorders>
          </w:tcPr>
          <w:p/>
        </w:tc>
        <w:tc>
          <w:tcPr>
            <w:tcW w:w="206" w:type="dxa"/>
            <w:tcBorders>
              <w:top w:val="nil" w:sz="6" w:space="0" w:color="auto"/>
              <w:left w:val="single" w:sz="24" w:space="0" w:color="F8CAAC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74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122" w:hRule="exact"/>
        </w:trPr>
        <w:tc>
          <w:tcPr>
            <w:tcW w:w="59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center"/>
              <w:spacing w:before="58"/>
              <w:ind w:left="191" w:right="194"/>
            </w:pP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7</w:t>
            </w:r>
          </w:p>
        </w:tc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77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before="80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ru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etare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/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24"/>
                <w:szCs w:val="24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si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</w:t>
            </w:r>
          </w:p>
        </w:tc>
      </w:tr>
      <w:tr>
        <w:trPr>
          <w:trHeight w:val="344" w:hRule="exact"/>
        </w:trPr>
        <w:tc>
          <w:tcPr>
            <w:tcW w:w="59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24" w:space="0" w:color="F8CAAC"/>
            </w:tcBorders>
          </w:tcPr>
          <w:p/>
        </w:tc>
        <w:tc>
          <w:tcPr>
            <w:tcW w:w="332" w:type="dxa"/>
            <w:tcBorders>
              <w:top w:val="single" w:sz="24" w:space="0" w:color="F8CAAC"/>
              <w:left w:val="single" w:sz="24" w:space="0" w:color="F8CAAC"/>
              <w:bottom w:val="single" w:sz="24" w:space="0" w:color="F8CAAC"/>
              <w:right w:val="single" w:sz="24" w:space="0" w:color="F8CAAC"/>
            </w:tcBorders>
          </w:tcPr>
          <w:p/>
        </w:tc>
        <w:tc>
          <w:tcPr>
            <w:tcW w:w="206" w:type="dxa"/>
            <w:tcBorders>
              <w:top w:val="nil" w:sz="6" w:space="0" w:color="auto"/>
              <w:left w:val="single" w:sz="24" w:space="0" w:color="F8CAAC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74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64" w:hRule="exact"/>
        </w:trPr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center"/>
              <w:spacing w:before="56"/>
              <w:ind w:left="191" w:right="194"/>
            </w:pP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8</w:t>
            </w:r>
          </w:p>
        </w:tc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before="77"/>
              <w:ind w:left="102"/>
            </w:pP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x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t</w:t>
            </w:r>
          </w:p>
        </w:tc>
      </w:tr>
    </w:tbl>
    <w:sectPr>
      <w:pgMar w:header="567" w:footer="320" w:top="2240" w:bottom="280" w:left="1000" w:right="860"/>
      <w:pgSz w:w="11920" w:h="16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11.1992"/>
        <w:szCs w:val="11.1992"/>
      </w:rPr>
      <w:jc w:val="left"/>
      <w:spacing w:lineRule="exact" w:line="100"/>
    </w:pPr>
    <w:r>
      <w:pict>
        <v:shape type="#_x0000_t202" style="position:absolute;margin-left:532.58pt;margin-top:809.456pt;width:15.28pt;height:13.04pt;mso-position-horizontal-relative:page;mso-position-vertical-relative:page;z-index:-3310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2"/>
                    <w:szCs w:val="22"/>
                  </w:rPr>
                  <w:jc w:val="left"/>
                  <w:spacing w:lineRule="exact" w:line="240"/>
                  <w:ind w:left="40"/>
                </w:pPr>
                <w:r>
                  <w:rPr>
                    <w:rFonts w:cs="Calibri" w:hAnsi="Calibri" w:eastAsia="Calibri" w:ascii="Calibri"/>
                    <w:position w:val="1"/>
                    <w:sz w:val="22"/>
                    <w:szCs w:val="22"/>
                  </w:rPr>
                </w:r>
                <w:r>
                  <w:fldChar w:fldCharType="begin"/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instrText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2"/>
                    <w:szCs w:val="22"/>
                  </w:rPr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2"/>
                    <w:szCs w:val="22"/>
                  </w:rPr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rPr>
        <w:sz w:val="11.1992"/>
        <w:szCs w:val="11.1992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75" style="position:absolute;margin-left:182.12pt;margin-top:28.35pt;width:76.8pt;height:73.8pt;mso-position-horizontal-relative:page;mso-position-vertical-relative:page;z-index:-3315">
          <v:imagedata o:title="" r:id="rId1"/>
        </v:shape>
      </w:pict>
    </w:r>
    <w:r>
      <w:pict>
        <v:shape type="#_x0000_t75" style="position:absolute;margin-left:271.35pt;margin-top:28.65pt;width:111pt;height:73.2pt;mso-position-horizontal-relative:page;mso-position-vertical-relative:page;z-index:-3314">
          <v:imagedata o:title="" r:id="rId2"/>
        </v:shape>
      </w:pict>
    </w:r>
    <w:r>
      <w:pict>
        <v:shape type="#_x0000_t75" style="position:absolute;margin-left:56.7pt;margin-top:30.15pt;width:90.6pt;height:72pt;mso-position-horizontal-relative:page;mso-position-vertical-relative:page;z-index:-3313">
          <v:imagedata o:title="" r:id="rId3"/>
        </v:shape>
      </w:pict>
    </w:r>
    <w:r>
      <w:pict>
        <v:shape type="#_x0000_t75" style="position:absolute;margin-left:440.2pt;margin-top:37.65pt;width:57pt;height:57pt;mso-position-horizontal-relative:page;mso-position-vertical-relative:page;z-index:-3312">
          <v:imagedata o:title="" r:id="rId4"/>
        </v:shape>
      </w:pict>
    </w:r>
    <w:r>
      <w:pict>
        <v:shape type="#_x0000_t202" style="position:absolute;margin-left:423.75pt;margin-top:95.92pt;width:87.6706pt;height:17.48pt;mso-position-horizontal-relative:page;mso-position-vertical-relative:page;z-index:-3311" filled="f" stroked="f">
          <v:textbox inset="0,0,0,0">
            <w:txbxContent>
              <w:p>
                <w:pPr>
                  <w:rPr>
                    <w:rFonts w:cs="Calibri Light" w:hAnsi="Calibri Light" w:eastAsia="Calibri Light" w:ascii="Calibri Light"/>
                    <w:sz w:val="14"/>
                    <w:szCs w:val="14"/>
                  </w:rPr>
                  <w:jc w:val="center"/>
                  <w:spacing w:lineRule="exact" w:line="160"/>
                  <w:ind w:left="-10" w:right="-10"/>
                </w:pPr>
                <w:r>
                  <w:rPr>
                    <w:rFonts w:cs="Calibri Light" w:hAnsi="Calibri Light" w:eastAsia="Calibri Light" w:ascii="Calibri Light"/>
                    <w:color w:val="006FC0"/>
                    <w:spacing w:val="1"/>
                    <w:w w:val="100"/>
                    <w:position w:val="1"/>
                    <w:sz w:val="14"/>
                    <w:szCs w:val="14"/>
                  </w:rPr>
                  <w:t>A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100"/>
                    <w:position w:val="1"/>
                    <w:sz w:val="14"/>
                    <w:szCs w:val="14"/>
                  </w:rPr>
                  <w:t>s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100"/>
                    <w:position w:val="1"/>
                    <w:sz w:val="14"/>
                    <w:szCs w:val="14"/>
                  </w:rPr>
                  <w:t>o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1"/>
                    <w:w w:val="100"/>
                    <w:position w:val="1"/>
                    <w:sz w:val="14"/>
                    <w:szCs w:val="14"/>
                  </w:rPr>
                  <w:t>c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0"/>
                    <w:w w:val="100"/>
                    <w:position w:val="1"/>
                    <w:sz w:val="14"/>
                    <w:szCs w:val="14"/>
                  </w:rPr>
                  <w:t>i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100"/>
                    <w:position w:val="1"/>
                    <w:sz w:val="14"/>
                    <w:szCs w:val="14"/>
                  </w:rPr>
                  <w:t>a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0"/>
                    <w:w w:val="100"/>
                    <w:position w:val="1"/>
                    <w:sz w:val="14"/>
                    <w:szCs w:val="14"/>
                  </w:rPr>
                  <w:t>ția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6"/>
                    <w:w w:val="100"/>
                    <w:position w:val="1"/>
                    <w:sz w:val="14"/>
                    <w:szCs w:val="14"/>
                  </w:rPr>
                  <w:t> 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100"/>
                    <w:position w:val="1"/>
                    <w:sz w:val="14"/>
                    <w:szCs w:val="14"/>
                  </w:rPr>
                  <w:t>G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2"/>
                    <w:w w:val="100"/>
                    <w:position w:val="1"/>
                    <w:sz w:val="14"/>
                    <w:szCs w:val="14"/>
                  </w:rPr>
                  <w:t>r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0"/>
                    <w:w w:val="100"/>
                    <w:position w:val="1"/>
                    <w:sz w:val="14"/>
                    <w:szCs w:val="14"/>
                  </w:rPr>
                  <w:t>up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2"/>
                    <w:w w:val="100"/>
                    <w:position w:val="1"/>
                    <w:sz w:val="14"/>
                    <w:szCs w:val="14"/>
                  </w:rPr>
                  <w:t> 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100"/>
                    <w:position w:val="1"/>
                    <w:sz w:val="14"/>
                    <w:szCs w:val="14"/>
                  </w:rPr>
                  <w:t>L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100"/>
                    <w:position w:val="1"/>
                    <w:sz w:val="14"/>
                    <w:szCs w:val="14"/>
                  </w:rPr>
                  <w:t>o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1"/>
                    <w:w w:val="100"/>
                    <w:position w:val="1"/>
                    <w:sz w:val="14"/>
                    <w:szCs w:val="14"/>
                  </w:rPr>
                  <w:t>c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100"/>
                    <w:position w:val="1"/>
                    <w:sz w:val="14"/>
                    <w:szCs w:val="14"/>
                  </w:rPr>
                  <w:t>a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0"/>
                    <w:w w:val="100"/>
                    <w:position w:val="1"/>
                    <w:sz w:val="14"/>
                    <w:szCs w:val="14"/>
                  </w:rPr>
                  <w:t>l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100"/>
                    <w:position w:val="1"/>
                    <w:sz w:val="14"/>
                    <w:szCs w:val="14"/>
                  </w:rPr>
                  <w:t> 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99"/>
                    <w:position w:val="1"/>
                    <w:sz w:val="14"/>
                    <w:szCs w:val="14"/>
                  </w:rPr>
                  <w:t>P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1"/>
                    <w:w w:val="99"/>
                    <w:position w:val="1"/>
                    <w:sz w:val="14"/>
                    <w:szCs w:val="14"/>
                  </w:rPr>
                  <w:t>e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99"/>
                    <w:position w:val="1"/>
                    <w:sz w:val="14"/>
                    <w:szCs w:val="14"/>
                  </w:rPr>
                  <w:t>s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3"/>
                    <w:w w:val="99"/>
                    <w:position w:val="1"/>
                    <w:sz w:val="14"/>
                    <w:szCs w:val="14"/>
                  </w:rPr>
                  <w:t>c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99"/>
                    <w:position w:val="1"/>
                    <w:sz w:val="14"/>
                    <w:szCs w:val="14"/>
                  </w:rPr>
                  <w:t>ă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0"/>
                    <w:w w:val="99"/>
                    <w:position w:val="1"/>
                    <w:sz w:val="14"/>
                    <w:szCs w:val="14"/>
                  </w:rPr>
                  <w:t>r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1"/>
                    <w:w w:val="99"/>
                    <w:position w:val="1"/>
                    <w:sz w:val="14"/>
                    <w:szCs w:val="14"/>
                  </w:rPr>
                  <w:t>e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99"/>
                    <w:position w:val="1"/>
                    <w:sz w:val="14"/>
                    <w:szCs w:val="14"/>
                  </w:rPr>
                  <w:t>s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0"/>
                    <w:w w:val="99"/>
                    <w:position w:val="1"/>
                    <w:sz w:val="14"/>
                    <w:szCs w:val="14"/>
                  </w:rPr>
                  <w:t>c</w:t>
                </w:r>
                <w:r>
                  <w:rPr>
                    <w:rFonts w:cs="Calibri Light" w:hAnsi="Calibri Light" w:eastAsia="Calibri Light" w:ascii="Calibri Light"/>
                    <w:color w:val="000000"/>
                    <w:spacing w:val="0"/>
                    <w:w w:val="100"/>
                    <w:position w:val="0"/>
                    <w:sz w:val="14"/>
                    <w:szCs w:val="14"/>
                  </w:rPr>
                </w:r>
              </w:p>
              <w:p>
                <w:pPr>
                  <w:rPr>
                    <w:rFonts w:cs="Calibri Light" w:hAnsi="Calibri Light" w:eastAsia="Calibri Light" w:ascii="Calibri Light"/>
                    <w:sz w:val="14"/>
                    <w:szCs w:val="14"/>
                  </w:rPr>
                  <w:jc w:val="center"/>
                  <w:spacing w:lineRule="exact" w:line="160"/>
                  <w:ind w:left="402" w:right="444"/>
                </w:pPr>
                <w:r>
                  <w:rPr>
                    <w:rFonts w:cs="Calibri Light" w:hAnsi="Calibri Light" w:eastAsia="Calibri Light" w:ascii="Calibri Light"/>
                    <w:color w:val="006FC0"/>
                    <w:spacing w:val="1"/>
                    <w:w w:val="100"/>
                    <w:sz w:val="14"/>
                    <w:szCs w:val="14"/>
                  </w:rPr>
                  <w:t>”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2"/>
                    <w:w w:val="100"/>
                    <w:sz w:val="14"/>
                    <w:szCs w:val="14"/>
                  </w:rPr>
                  <w:t>D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0"/>
                    <w:w w:val="100"/>
                    <w:sz w:val="14"/>
                    <w:szCs w:val="14"/>
                  </w:rPr>
                  <w:t>u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2"/>
                    <w:w w:val="100"/>
                    <w:sz w:val="14"/>
                    <w:szCs w:val="14"/>
                  </w:rPr>
                  <w:t>n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100"/>
                    <w:sz w:val="14"/>
                    <w:szCs w:val="14"/>
                  </w:rPr>
                  <w:t>ă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0"/>
                    <w:w w:val="100"/>
                    <w:sz w:val="14"/>
                    <w:szCs w:val="14"/>
                  </w:rPr>
                  <w:t>r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1"/>
                    <w:w w:val="100"/>
                    <w:sz w:val="14"/>
                    <w:szCs w:val="14"/>
                  </w:rPr>
                  <w:t>e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0"/>
                    <w:w w:val="100"/>
                    <w:sz w:val="14"/>
                    <w:szCs w:val="14"/>
                  </w:rPr>
                  <w:t>a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6"/>
                    <w:w w:val="100"/>
                    <w:sz w:val="14"/>
                    <w:szCs w:val="14"/>
                  </w:rPr>
                  <w:t> 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2"/>
                    <w:w w:val="99"/>
                    <w:sz w:val="14"/>
                    <w:szCs w:val="14"/>
                  </w:rPr>
                  <w:t>D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99"/>
                    <w:sz w:val="14"/>
                    <w:szCs w:val="14"/>
                  </w:rPr>
                  <w:t>o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0"/>
                    <w:w w:val="99"/>
                    <w:sz w:val="14"/>
                    <w:szCs w:val="14"/>
                  </w:rPr>
                  <w:t>l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99"/>
                    <w:sz w:val="14"/>
                    <w:szCs w:val="14"/>
                  </w:rPr>
                  <w:t>j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0"/>
                    <w:w w:val="99"/>
                    <w:sz w:val="14"/>
                    <w:szCs w:val="14"/>
                  </w:rPr>
                  <w:t>”</w:t>
                </w:r>
                <w:r>
                  <w:rPr>
                    <w:rFonts w:cs="Calibri Light" w:hAnsi="Calibri Light" w:eastAsia="Calibri Light" w:ascii="Calibri Light"/>
                    <w:color w:val="000000"/>
                    <w:spacing w:val="0"/>
                    <w:w w:val="100"/>
                    <w:sz w:val="14"/>
                    <w:szCs w:val="1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theme" Target="theme/theme1.xml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hyperlink" Target="http://www.fonduri-ue.ro/images/files/mysmis/1.Creare.cont.pdf" TargetMode="External"/><Relationship Id="rId6" Type="http://schemas.openxmlformats.org/officeDocument/2006/relationships/hyperlink" Target="http://www.fonduri-ue.ro/images/files/mysmis/4.Identificare.electronic%C4%83.pdf" TargetMode="External"/><Relationship Id="rId7" Type="http://schemas.openxmlformats.org/officeDocument/2006/relationships/image" Target="media/image5.jpg"/><Relationship Id="rId8" Type="http://schemas.openxmlformats.org/officeDocument/2006/relationships/image" Target="media/image6.jpg"/><Relationship Id="rId9" Type="http://schemas.openxmlformats.org/officeDocument/2006/relationships/image" Target="media/image7.jpg"/><Relationship Id="rId10" Type="http://schemas.openxmlformats.org/officeDocument/2006/relationships/image" Target="media/image8.jpg"/><Relationship Id="rId11" Type="http://schemas.openxmlformats.org/officeDocument/2006/relationships/image" Target="media/image9.jpg"/><Relationship Id="rId12" Type="http://schemas.openxmlformats.org/officeDocument/2006/relationships/image" Target="media/image10.jpg"/><Relationship Id="rId13" Type="http://schemas.openxmlformats.org/officeDocument/2006/relationships/image" Target="media/image11.jpg"/><Relationship Id="rId14" Type="http://schemas.openxmlformats.org/officeDocument/2006/relationships/image" Target="media/image12.jpg"/><Relationship Id="rId15" Type="http://schemas.openxmlformats.org/officeDocument/2006/relationships/image" Target="media/image13.jpg"/><Relationship Id="rId16" Type="http://schemas.openxmlformats.org/officeDocument/2006/relationships/image" Target="media/image14.jpg"/><Relationship Id="rId17" Type="http://schemas.openxmlformats.org/officeDocument/2006/relationships/image" Target="media/image15.jpg"/><Relationship Id="rId18" Type="http://schemas.openxmlformats.org/officeDocument/2006/relationships/image" Target="media/image16.jpg"/><Relationship Id="rId19" Type="http://schemas.openxmlformats.org/officeDocument/2006/relationships/image" Target="media/image17.jpg"/><Relationship Id="rId20" Type="http://schemas.openxmlformats.org/officeDocument/2006/relationships/image" Target="media/image18.jpg"/><Relationship Id="rId21" Type="http://schemas.openxmlformats.org/officeDocument/2006/relationships/image" Target="media/image19.jpg"/><Relationship Id="rId22" Type="http://schemas.openxmlformats.org/officeDocument/2006/relationships/image" Target="media/image20.jpg"/><Relationship Id="rId23" Type="http://schemas.openxmlformats.org/officeDocument/2006/relationships/image" Target="media/image21.jpg"/><Relationship Id="rId24" Type="http://schemas.openxmlformats.org/officeDocument/2006/relationships/image" Target="media/image22.jpg"/><Relationship Id="rId25" Type="http://schemas.openxmlformats.org/officeDocument/2006/relationships/image" Target="media/image23.jpg"/><Relationship Id="rId26" Type="http://schemas.openxmlformats.org/officeDocument/2006/relationships/image" Target="media/image24.jpg"/><Relationship Id="rId27" Type="http://schemas.openxmlformats.org/officeDocument/2006/relationships/hyperlink" Target="http://www.dunareadolj.ro" TargetMode="External"/><Relationship Id="rId28" Type="http://schemas.openxmlformats.org/officeDocument/2006/relationships/image" Target="media/image25.jpg"/><Relationship Id="rId29" Type="http://schemas.openxmlformats.org/officeDocument/2006/relationships/image" Target="media/image26.jpg"/><Relationship Id="rId30" Type="http://schemas.openxmlformats.org/officeDocument/2006/relationships/image" Target="media/image27.jpg"/><Relationship Id="rId31" Type="http://schemas.openxmlformats.org/officeDocument/2006/relationships/image" Target="media/image28.jpg"/><Relationship Id="rId32" Type="http://schemas.openxmlformats.org/officeDocument/2006/relationships/image" Target="media/image29.jpg"/><Relationship Id="rId33" Type="http://schemas.openxmlformats.org/officeDocument/2006/relationships/image" Target="media/image30.jpg"/><Relationship Id="rId34" Type="http://schemas.openxmlformats.org/officeDocument/2006/relationships/image" Target="media/image31.jpg"/><Relationship Id="rId35" Type="http://schemas.openxmlformats.org/officeDocument/2006/relationships/image" Target="media/image32.jpg"/><Relationship Id="rId36" Type="http://schemas.openxmlformats.org/officeDocument/2006/relationships/image" Target="media/image33.jpg"/><Relationship Id="rId37" Type="http://schemas.openxmlformats.org/officeDocument/2006/relationships/image" Target="media/image34.jpg"/><Relationship Id="rId38" Type="http://schemas.openxmlformats.org/officeDocument/2006/relationships/image" Target="media/image35.jpg"/><Relationship Id="rId39" Type="http://schemas.openxmlformats.org/officeDocument/2006/relationships/image" Target="media/image36.jpg"/><Relationship Id="rId40" Type="http://schemas.openxmlformats.org/officeDocument/2006/relationships/image" Target="media/image37.jpg"/><Relationship Id="rId41" Type="http://schemas.openxmlformats.org/officeDocument/2006/relationships/image" Target="media/image38.jpg"/><Relationship Id="rId42" Type="http://schemas.openxmlformats.org/officeDocument/2006/relationships/image" Target="media/image39.jpg"/><Relationship Id="rId43" Type="http://schemas.openxmlformats.org/officeDocument/2006/relationships/image" Target="media/image40.jpg"/><Relationship Id="rId44" Type="http://schemas.openxmlformats.org/officeDocument/2006/relationships/image" Target="media/image41.jpg"/><Relationship Id="rId45" Type="http://schemas.openxmlformats.org/officeDocument/2006/relationships/image" Target="media/image42.jpg"/><Relationship Id="rId46" Type="http://schemas.openxmlformats.org/officeDocument/2006/relationships/image" Target="media/image43.jpg"/><Relationship Id="rId47" Type="http://schemas.openxmlformats.org/officeDocument/2006/relationships/image" Target="media/image44.jpg"/><Relationship Id="rId48" Type="http://schemas.openxmlformats.org/officeDocument/2006/relationships/image" Target="media/image45.jpg"/><Relationship Id="rId49" Type="http://schemas.openxmlformats.org/officeDocument/2006/relationships/image" Target="media/image46.jpg"/><Relationship Id="rId50" Type="http://schemas.openxmlformats.org/officeDocument/2006/relationships/image" Target="media/image47.jpg"/><Relationship Id="rId51" Type="http://schemas.openxmlformats.org/officeDocument/2006/relationships/image" Target="media/image48.jpg"/><Relationship Id="rId52" Type="http://schemas.openxmlformats.org/officeDocument/2006/relationships/image" Target="media/image49.jpg"/><Relationship Id="rId53" Type="http://schemas.openxmlformats.org/officeDocument/2006/relationships/image" Target="media/image50.jpg"/><Relationship Id="rId54" Type="http://schemas.openxmlformats.org/officeDocument/2006/relationships/hyperlink" Target="http://eur-" TargetMode="External"/><Relationship Id="rId55" Type="http://schemas.openxmlformats.org/officeDocument/2006/relationships/image" Target="media/image51.jpg"/><Relationship Id="rId56" Type="http://schemas.openxmlformats.org/officeDocument/2006/relationships/image" Target="media/image52.jpg"/><Relationship Id="rId57" Type="http://schemas.openxmlformats.org/officeDocument/2006/relationships/image" Target="media/image53.jpg"/><Relationship Id="rId58" Type="http://schemas.openxmlformats.org/officeDocument/2006/relationships/image" Target="media/image54.jpg"/><Relationship Id="rId59" Type="http://schemas.openxmlformats.org/officeDocument/2006/relationships/image" Target="media/image55.jpg"/><Relationship Id="rId60" Type="http://schemas.openxmlformats.org/officeDocument/2006/relationships/image" Target="media/image56.jpg"/><Relationship Id="rId61" Type="http://schemas.openxmlformats.org/officeDocument/2006/relationships/image" Target="media/image57.jpg"/><Relationship Id="rId62" Type="http://schemas.openxmlformats.org/officeDocument/2006/relationships/image" Target="media/image58.jpg"/><Relationship Id="rId63" Type="http://schemas.openxmlformats.org/officeDocument/2006/relationships/image" Target="media/image59.jpg"/><Relationship Id="rId64" Type="http://schemas.openxmlformats.org/officeDocument/2006/relationships/image" Target="media/image60.jpg"/></Relationships>

</file>

<file path=word/_rels/header1.xml.rels><?xml version="1.0" encoding="UTF-8" standalone="yes"?>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g"/><Relationship Id="rId3" Type="http://schemas.openxmlformats.org/officeDocument/2006/relationships/image" Target="media/image3.png"/><Relationship Id="rId4" Type="http://schemas.openxmlformats.org/officeDocument/2006/relationships/image" Target="media/image4.png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